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CD1" w:rsidRDefault="001712BC">
      <w:pPr>
        <w:spacing w:before="43"/>
        <w:ind w:left="543"/>
        <w:rPr>
          <w:sz w:val="30"/>
        </w:rPr>
      </w:pPr>
      <w:r>
        <w:rPr>
          <w:sz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2" type="#_x0000_t75" style="position:absolute;left:0;text-align:left;margin-left:944pt;margin-top:944pt;width:34pt;height:34pt;z-index:251658240;mso-position-horizontal-relative:page;mso-position-vertical-relative:top-margin-area">
            <v:imagedata r:id="rId8" o:title=""/>
            <w10:wrap anchorx="page"/>
          </v:shape>
        </w:pict>
      </w:r>
      <w:r>
        <w:rPr>
          <w:sz w:val="30"/>
        </w:rPr>
        <w:t xml:space="preserve">2018 </w:t>
      </w:r>
      <w:r>
        <w:rPr>
          <w:sz w:val="30"/>
        </w:rPr>
        <w:t>年江苏省扬州市江都区中考数学模拟试卷（</w:t>
      </w:r>
      <w:r>
        <w:rPr>
          <w:sz w:val="30"/>
        </w:rPr>
        <w:t xml:space="preserve">4 </w:t>
      </w:r>
      <w:r>
        <w:rPr>
          <w:sz w:val="30"/>
        </w:rPr>
        <w:t>月份）</w:t>
      </w:r>
    </w:p>
    <w:p w:rsidR="00934CD1" w:rsidRDefault="001712BC">
      <w:pPr>
        <w:pStyle w:val="a3"/>
      </w:pPr>
      <w:r>
        <w:t>一．选择题（共</w:t>
      </w:r>
      <w:r>
        <w:t xml:space="preserve"> 8 </w:t>
      </w:r>
      <w:r>
        <w:t>小题，满分</w:t>
      </w:r>
      <w:r>
        <w:t xml:space="preserve"> 24 </w:t>
      </w:r>
      <w:r>
        <w:t>分）</w:t>
      </w:r>
    </w:p>
    <w:p w:rsidR="00934CD1" w:rsidRDefault="001712BC">
      <w:pPr>
        <w:pStyle w:val="a4"/>
        <w:numPr>
          <w:ilvl w:val="0"/>
          <w:numId w:val="17"/>
        </w:numPr>
        <w:tabs>
          <w:tab w:val="left" w:pos="501"/>
          <w:tab w:val="left" w:pos="2599"/>
        </w:tabs>
        <w:rPr>
          <w:sz w:val="24"/>
        </w:rPr>
      </w:pPr>
      <w:r>
        <w:rPr>
          <w:sz w:val="24"/>
        </w:rPr>
        <w:t>﹣</w:t>
      </w:r>
      <w:r>
        <w:rPr>
          <w:sz w:val="24"/>
        </w:rPr>
        <w:t>3</w:t>
      </w:r>
      <w:r>
        <w:rPr>
          <w:spacing w:val="-60"/>
          <w:sz w:val="24"/>
        </w:rPr>
        <w:t xml:space="preserve"> </w:t>
      </w:r>
      <w:r>
        <w:rPr>
          <w:sz w:val="24"/>
        </w:rPr>
        <w:t>的倒数是（</w:t>
      </w:r>
      <w:r>
        <w:rPr>
          <w:sz w:val="24"/>
        </w:rPr>
        <w:tab/>
      </w:r>
      <w:r>
        <w:rPr>
          <w:sz w:val="24"/>
        </w:rPr>
        <w:t>）</w:t>
      </w:r>
    </w:p>
    <w:p w:rsidR="00934CD1" w:rsidRDefault="001712BC">
      <w:pPr>
        <w:pStyle w:val="a3"/>
        <w:tabs>
          <w:tab w:val="left" w:pos="2439"/>
        </w:tabs>
        <w:spacing w:before="130"/>
        <w:ind w:left="451"/>
      </w:pPr>
      <w:r>
        <w:t>A</w:t>
      </w:r>
      <w:r>
        <w:t>．</w:t>
      </w:r>
      <w:r>
        <w:t>3</w:t>
      </w:r>
      <w:r>
        <w:tab/>
        <w:t>B</w:t>
      </w:r>
      <w:r>
        <w:t>．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                       </w:t>
      </w:r>
      <w:r>
        <w:rPr>
          <w:rFonts w:ascii="Times New Roman" w:eastAsia="Times New Roman"/>
          <w:spacing w:val="-15"/>
        </w:rPr>
        <w:t xml:space="preserve"> </w:t>
      </w:r>
      <w:r>
        <w:t>C</w:t>
      </w:r>
      <w:r>
        <w:t>．﹣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4" cy="332231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                 </w:t>
      </w:r>
      <w:r>
        <w:rPr>
          <w:rFonts w:ascii="Times New Roman" w:eastAsia="Times New Roman"/>
          <w:spacing w:val="7"/>
        </w:rPr>
        <w:t xml:space="preserve"> </w:t>
      </w:r>
      <w:r>
        <w:t>D</w:t>
      </w:r>
      <w:r>
        <w:t>．﹣</w:t>
      </w:r>
      <w:r>
        <w:t>3</w:t>
      </w:r>
    </w:p>
    <w:p w:rsidR="00934CD1" w:rsidRDefault="001712BC">
      <w:pPr>
        <w:pStyle w:val="a4"/>
        <w:numPr>
          <w:ilvl w:val="0"/>
          <w:numId w:val="17"/>
        </w:numPr>
        <w:tabs>
          <w:tab w:val="left" w:pos="572"/>
          <w:tab w:val="left" w:pos="6091"/>
        </w:tabs>
        <w:spacing w:before="131"/>
        <w:ind w:left="572" w:hanging="432"/>
        <w:rPr>
          <w:sz w:val="24"/>
        </w:rPr>
      </w:pPr>
      <w:r>
        <w:rPr>
          <w:noProof/>
          <w:lang w:val="en-US" w:bidi="ar-SA"/>
        </w:rPr>
        <w:drawing>
          <wp:anchor distT="0" distB="0" distL="0" distR="0" simplePos="0" relativeHeight="251677696" behindDoc="1" locked="0" layoutInCell="1" allowOverlap="1" wp14:anchorId="6EA4A8C2" wp14:editId="3DEB1B94">
            <wp:simplePos x="0" y="0"/>
            <wp:positionH relativeFrom="page">
              <wp:posOffset>1371600</wp:posOffset>
            </wp:positionH>
            <wp:positionV relativeFrom="paragraph">
              <wp:posOffset>158762</wp:posOffset>
            </wp:positionV>
            <wp:extent cx="27431" cy="27431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78720" behindDoc="1" locked="0" layoutInCell="1" allowOverlap="1" wp14:anchorId="7F8DD567" wp14:editId="7F40CC0C">
            <wp:simplePos x="0" y="0"/>
            <wp:positionH relativeFrom="page">
              <wp:posOffset>1569719</wp:posOffset>
            </wp:positionH>
            <wp:positionV relativeFrom="paragraph">
              <wp:posOffset>425462</wp:posOffset>
            </wp:positionV>
            <wp:extent cx="627888" cy="598931"/>
            <wp:effectExtent l="0" t="0" r="0" b="0"/>
            <wp:wrapNone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7888" cy="598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下列图形中，既是中心对称，又是轴对称的是（</w:t>
      </w:r>
      <w:r>
        <w:rPr>
          <w:sz w:val="24"/>
        </w:rPr>
        <w:tab/>
      </w:r>
      <w:r>
        <w:rPr>
          <w:sz w:val="24"/>
        </w:rPr>
        <w:t>）</w:t>
      </w:r>
    </w:p>
    <w:p w:rsidR="00934CD1" w:rsidRDefault="00934CD1">
      <w:pPr>
        <w:pStyle w:val="a3"/>
        <w:ind w:left="0"/>
      </w:pPr>
    </w:p>
    <w:p w:rsidR="00934CD1" w:rsidRDefault="00934CD1">
      <w:pPr>
        <w:pStyle w:val="a3"/>
        <w:spacing w:before="1"/>
        <w:ind w:left="0"/>
        <w:rPr>
          <w:sz w:val="19"/>
        </w:rPr>
      </w:pPr>
    </w:p>
    <w:p w:rsidR="00934CD1" w:rsidRDefault="001712BC">
      <w:pPr>
        <w:pStyle w:val="a4"/>
        <w:numPr>
          <w:ilvl w:val="1"/>
          <w:numId w:val="17"/>
        </w:numPr>
        <w:tabs>
          <w:tab w:val="left" w:pos="2439"/>
          <w:tab w:val="left" w:pos="2440"/>
          <w:tab w:val="left" w:pos="4539"/>
          <w:tab w:val="left" w:pos="6540"/>
        </w:tabs>
        <w:spacing w:before="0"/>
        <w:ind w:hanging="1987"/>
        <w:rPr>
          <w:sz w:val="24"/>
        </w:rPr>
      </w:pPr>
      <w:r>
        <w:rPr>
          <w:noProof/>
          <w:lang w:val="en-US" w:bidi="ar-SA"/>
        </w:rPr>
        <w:drawing>
          <wp:anchor distT="0" distB="0" distL="0" distR="0" simplePos="0" relativeHeight="251679744" behindDoc="1" locked="0" layoutInCell="1" allowOverlap="1">
            <wp:simplePos x="0" y="0"/>
            <wp:positionH relativeFrom="page">
              <wp:posOffset>2831592</wp:posOffset>
            </wp:positionH>
            <wp:positionV relativeFrom="paragraph">
              <wp:posOffset>-169786</wp:posOffset>
            </wp:positionV>
            <wp:extent cx="598932" cy="533400"/>
            <wp:effectExtent l="0" t="0" r="0" b="0"/>
            <wp:wrapNone/>
            <wp:docPr id="9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932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80768" behindDoc="1" locked="0" layoutInCell="1" allowOverlap="1">
            <wp:simplePos x="0" y="0"/>
            <wp:positionH relativeFrom="page">
              <wp:posOffset>4165091</wp:posOffset>
            </wp:positionH>
            <wp:positionV relativeFrom="paragraph">
              <wp:posOffset>-165214</wp:posOffset>
            </wp:positionV>
            <wp:extent cx="560832" cy="522731"/>
            <wp:effectExtent l="0" t="0" r="0" b="0"/>
            <wp:wrapNone/>
            <wp:docPr id="1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832" cy="522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5436108</wp:posOffset>
            </wp:positionH>
            <wp:positionV relativeFrom="paragraph">
              <wp:posOffset>-169786</wp:posOffset>
            </wp:positionV>
            <wp:extent cx="609600" cy="533400"/>
            <wp:effectExtent l="0" t="0" r="0" b="0"/>
            <wp:wrapNone/>
            <wp:docPr id="1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B</w:t>
      </w:r>
      <w:r>
        <w:rPr>
          <w:sz w:val="24"/>
        </w:rPr>
        <w:t>．</w:t>
      </w:r>
      <w:r>
        <w:rPr>
          <w:sz w:val="24"/>
        </w:rPr>
        <w:tab/>
        <w:t>C</w:t>
      </w:r>
      <w:r>
        <w:rPr>
          <w:sz w:val="24"/>
        </w:rPr>
        <w:t>．</w:t>
      </w:r>
      <w:r>
        <w:rPr>
          <w:sz w:val="24"/>
        </w:rPr>
        <w:tab/>
        <w:t>D</w:t>
      </w:r>
      <w:r>
        <w:rPr>
          <w:sz w:val="24"/>
        </w:rPr>
        <w:t>．</w:t>
      </w:r>
    </w:p>
    <w:p w:rsidR="00934CD1" w:rsidRDefault="00934CD1">
      <w:pPr>
        <w:pStyle w:val="a3"/>
        <w:ind w:left="0"/>
      </w:pPr>
    </w:p>
    <w:p w:rsidR="00934CD1" w:rsidRDefault="00934CD1">
      <w:pPr>
        <w:pStyle w:val="a3"/>
        <w:spacing w:before="11"/>
        <w:ind w:left="0"/>
        <w:rPr>
          <w:sz w:val="18"/>
        </w:rPr>
      </w:pPr>
    </w:p>
    <w:p w:rsidR="00934CD1" w:rsidRDefault="001712BC">
      <w:pPr>
        <w:pStyle w:val="a4"/>
        <w:numPr>
          <w:ilvl w:val="0"/>
          <w:numId w:val="17"/>
        </w:numPr>
        <w:tabs>
          <w:tab w:val="left" w:pos="501"/>
          <w:tab w:val="left" w:pos="3619"/>
        </w:tabs>
        <w:spacing w:before="0"/>
        <w:rPr>
          <w:sz w:val="24"/>
        </w:rPr>
      </w:pPr>
      <w:r>
        <w:rPr>
          <w:sz w:val="24"/>
        </w:rPr>
        <w:t>下列计算中，正确的是（</w:t>
      </w:r>
      <w:r>
        <w:rPr>
          <w:sz w:val="24"/>
        </w:rPr>
        <w:tab/>
      </w:r>
      <w:r>
        <w:rPr>
          <w:sz w:val="24"/>
        </w:rPr>
        <w:t>）</w:t>
      </w:r>
    </w:p>
    <w:p w:rsidR="00934CD1" w:rsidRPr="00197990" w:rsidRDefault="001712BC">
      <w:pPr>
        <w:tabs>
          <w:tab w:val="left" w:pos="2439"/>
          <w:tab w:val="left" w:pos="4539"/>
          <w:tab w:val="left" w:pos="6540"/>
        </w:tabs>
        <w:spacing w:before="160"/>
        <w:ind w:left="451"/>
        <w:rPr>
          <w:sz w:val="12"/>
          <w:lang w:val="en-US"/>
        </w:rPr>
      </w:pPr>
      <w:r w:rsidRPr="00197990">
        <w:rPr>
          <w:sz w:val="24"/>
          <w:lang w:val="en-US"/>
        </w:rPr>
        <w:t>A</w:t>
      </w:r>
      <w:r w:rsidRPr="00197990">
        <w:rPr>
          <w:spacing w:val="-120"/>
          <w:sz w:val="24"/>
          <w:lang w:val="en-US"/>
        </w:rPr>
        <w:t>．</w:t>
      </w:r>
      <w:r w:rsidRPr="00197990">
        <w:rPr>
          <w:sz w:val="24"/>
          <w:lang w:val="en-US"/>
        </w:rPr>
        <w:t>（</w:t>
      </w:r>
      <w:r w:rsidRPr="00197990">
        <w:rPr>
          <w:sz w:val="24"/>
          <w:lang w:val="en-US"/>
        </w:rPr>
        <w:t>2a</w:t>
      </w:r>
      <w:r w:rsidRPr="00197990">
        <w:rPr>
          <w:sz w:val="24"/>
          <w:lang w:val="en-US"/>
        </w:rPr>
        <w:t>）</w:t>
      </w:r>
      <w:r w:rsidRPr="00197990">
        <w:rPr>
          <w:position w:val="12"/>
          <w:sz w:val="12"/>
          <w:lang w:val="en-US"/>
        </w:rPr>
        <w:t>3</w:t>
      </w:r>
      <w:r w:rsidRPr="00197990">
        <w:rPr>
          <w:sz w:val="24"/>
          <w:lang w:val="en-US"/>
        </w:rPr>
        <w:t>=2a</w:t>
      </w:r>
      <w:r w:rsidRPr="00197990">
        <w:rPr>
          <w:position w:val="12"/>
          <w:sz w:val="12"/>
          <w:lang w:val="en-US"/>
        </w:rPr>
        <w:t>3</w:t>
      </w:r>
      <w:r w:rsidRPr="00197990">
        <w:rPr>
          <w:position w:val="12"/>
          <w:sz w:val="12"/>
          <w:lang w:val="en-US"/>
        </w:rPr>
        <w:tab/>
      </w:r>
      <w:r w:rsidRPr="00197990">
        <w:rPr>
          <w:sz w:val="24"/>
          <w:lang w:val="en-US"/>
        </w:rPr>
        <w:t>B</w:t>
      </w:r>
      <w:r w:rsidRPr="00197990">
        <w:rPr>
          <w:sz w:val="24"/>
          <w:lang w:val="en-US"/>
        </w:rPr>
        <w:t>．</w:t>
      </w:r>
      <w:r w:rsidRPr="00197990">
        <w:rPr>
          <w:sz w:val="24"/>
          <w:lang w:val="en-US"/>
        </w:rPr>
        <w:t>a</w:t>
      </w:r>
      <w:r w:rsidRPr="00197990">
        <w:rPr>
          <w:position w:val="12"/>
          <w:sz w:val="12"/>
          <w:lang w:val="en-US"/>
        </w:rPr>
        <w:t>3</w:t>
      </w:r>
      <w:r w:rsidRPr="00197990">
        <w:rPr>
          <w:sz w:val="24"/>
          <w:lang w:val="en-US"/>
        </w:rPr>
        <w:t>+a</w:t>
      </w:r>
      <w:r w:rsidRPr="00197990">
        <w:rPr>
          <w:position w:val="12"/>
          <w:sz w:val="12"/>
          <w:lang w:val="en-US"/>
        </w:rPr>
        <w:t>2</w:t>
      </w:r>
      <w:r w:rsidRPr="00197990">
        <w:rPr>
          <w:sz w:val="24"/>
          <w:lang w:val="en-US"/>
        </w:rPr>
        <w:t>=a</w:t>
      </w:r>
      <w:r w:rsidRPr="00197990">
        <w:rPr>
          <w:position w:val="12"/>
          <w:sz w:val="12"/>
          <w:lang w:val="en-US"/>
        </w:rPr>
        <w:t>5</w:t>
      </w:r>
      <w:r w:rsidRPr="00197990">
        <w:rPr>
          <w:position w:val="12"/>
          <w:sz w:val="12"/>
          <w:lang w:val="en-US"/>
        </w:rPr>
        <w:tab/>
      </w:r>
      <w:r w:rsidRPr="00197990">
        <w:rPr>
          <w:sz w:val="24"/>
          <w:lang w:val="en-US"/>
        </w:rPr>
        <w:t>C</w:t>
      </w:r>
      <w:r w:rsidRPr="00197990">
        <w:rPr>
          <w:sz w:val="24"/>
          <w:lang w:val="en-US"/>
        </w:rPr>
        <w:t>．</w:t>
      </w:r>
      <w:r w:rsidRPr="00197990">
        <w:rPr>
          <w:sz w:val="24"/>
          <w:lang w:val="en-US"/>
        </w:rPr>
        <w:t>a</w:t>
      </w:r>
      <w:r w:rsidRPr="00197990">
        <w:rPr>
          <w:position w:val="12"/>
          <w:sz w:val="12"/>
          <w:lang w:val="en-US"/>
        </w:rPr>
        <w:t>8</w:t>
      </w:r>
      <w:r w:rsidRPr="00197990">
        <w:rPr>
          <w:sz w:val="24"/>
          <w:lang w:val="en-US"/>
        </w:rPr>
        <w:t>÷a</w:t>
      </w:r>
      <w:r w:rsidRPr="00197990">
        <w:rPr>
          <w:position w:val="12"/>
          <w:sz w:val="12"/>
          <w:lang w:val="en-US"/>
        </w:rPr>
        <w:t>4</w:t>
      </w:r>
      <w:r w:rsidRPr="00197990">
        <w:rPr>
          <w:sz w:val="24"/>
          <w:lang w:val="en-US"/>
        </w:rPr>
        <w:t>=a</w:t>
      </w:r>
      <w:r w:rsidRPr="00197990">
        <w:rPr>
          <w:position w:val="12"/>
          <w:sz w:val="12"/>
          <w:lang w:val="en-US"/>
        </w:rPr>
        <w:t>2</w:t>
      </w:r>
      <w:r w:rsidRPr="00197990">
        <w:rPr>
          <w:position w:val="12"/>
          <w:sz w:val="12"/>
          <w:lang w:val="en-US"/>
        </w:rPr>
        <w:tab/>
      </w:r>
      <w:r w:rsidRPr="00197990">
        <w:rPr>
          <w:sz w:val="24"/>
          <w:lang w:val="en-US"/>
        </w:rPr>
        <w:t>D</w:t>
      </w:r>
      <w:r w:rsidRPr="00197990">
        <w:rPr>
          <w:spacing w:val="-120"/>
          <w:sz w:val="24"/>
          <w:lang w:val="en-US"/>
        </w:rPr>
        <w:t>．</w:t>
      </w:r>
      <w:r w:rsidRPr="00197990">
        <w:rPr>
          <w:sz w:val="24"/>
          <w:lang w:val="en-US"/>
        </w:rPr>
        <w:t>（</w:t>
      </w:r>
      <w:r w:rsidRPr="00197990">
        <w:rPr>
          <w:sz w:val="24"/>
          <w:lang w:val="en-US"/>
        </w:rPr>
        <w:t>a</w:t>
      </w:r>
      <w:r w:rsidRPr="00197990">
        <w:rPr>
          <w:position w:val="12"/>
          <w:sz w:val="12"/>
          <w:lang w:val="en-US"/>
        </w:rPr>
        <w:t>2</w:t>
      </w:r>
      <w:r w:rsidRPr="00197990">
        <w:rPr>
          <w:sz w:val="24"/>
          <w:lang w:val="en-US"/>
        </w:rPr>
        <w:t>）</w:t>
      </w:r>
      <w:r w:rsidRPr="00197990">
        <w:rPr>
          <w:position w:val="12"/>
          <w:sz w:val="12"/>
          <w:lang w:val="en-US"/>
        </w:rPr>
        <w:t>3</w:t>
      </w:r>
      <w:r w:rsidRPr="00197990">
        <w:rPr>
          <w:sz w:val="24"/>
          <w:lang w:val="en-US"/>
        </w:rPr>
        <w:t>=a</w:t>
      </w:r>
      <w:r w:rsidRPr="00197990">
        <w:rPr>
          <w:position w:val="12"/>
          <w:sz w:val="12"/>
          <w:lang w:val="en-US"/>
        </w:rPr>
        <w:t>6</w:t>
      </w:r>
    </w:p>
    <w:p w:rsidR="00934CD1" w:rsidRDefault="001712BC">
      <w:pPr>
        <w:pStyle w:val="a4"/>
        <w:numPr>
          <w:ilvl w:val="0"/>
          <w:numId w:val="17"/>
        </w:numPr>
        <w:tabs>
          <w:tab w:val="left" w:pos="501"/>
          <w:tab w:val="left" w:pos="4099"/>
        </w:tabs>
        <w:rPr>
          <w:sz w:val="24"/>
        </w:rPr>
      </w:pPr>
      <w:r>
        <w:rPr>
          <w:sz w:val="24"/>
        </w:rPr>
        <w:t>如图所示几何体的主视图是（</w:t>
      </w:r>
      <w:r>
        <w:rPr>
          <w:sz w:val="24"/>
        </w:rPr>
        <w:tab/>
      </w:r>
      <w:r>
        <w:rPr>
          <w:sz w:val="24"/>
        </w:rPr>
        <w:t>）</w:t>
      </w:r>
    </w:p>
    <w:p w:rsidR="00934CD1" w:rsidRDefault="001712BC">
      <w:pPr>
        <w:pStyle w:val="a3"/>
        <w:spacing w:before="4"/>
        <w:ind w:left="0"/>
        <w:rPr>
          <w:sz w:val="10"/>
        </w:rPr>
      </w:pPr>
      <w:r>
        <w:rPr>
          <w:noProof/>
          <w:lang w:val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109100</wp:posOffset>
            </wp:positionV>
            <wp:extent cx="1114044" cy="876300"/>
            <wp:effectExtent l="0" t="0" r="0" b="0"/>
            <wp:wrapTopAndBottom/>
            <wp:docPr id="1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044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4CD1" w:rsidRDefault="00934CD1">
      <w:pPr>
        <w:pStyle w:val="a3"/>
        <w:spacing w:before="8"/>
        <w:ind w:left="0"/>
        <w:rPr>
          <w:sz w:val="34"/>
        </w:rPr>
      </w:pPr>
    </w:p>
    <w:p w:rsidR="00934CD1" w:rsidRDefault="001712BC">
      <w:pPr>
        <w:pStyle w:val="a4"/>
        <w:numPr>
          <w:ilvl w:val="1"/>
          <w:numId w:val="17"/>
        </w:numPr>
        <w:tabs>
          <w:tab w:val="left" w:pos="2439"/>
          <w:tab w:val="left" w:pos="2440"/>
          <w:tab w:val="left" w:pos="4539"/>
        </w:tabs>
        <w:spacing w:before="0"/>
        <w:ind w:hanging="1987"/>
        <w:rPr>
          <w:sz w:val="24"/>
        </w:rPr>
      </w:pPr>
      <w:r>
        <w:rPr>
          <w:noProof/>
          <w:lang w:val="en-US" w:bidi="ar-SA"/>
        </w:rPr>
        <w:drawing>
          <wp:anchor distT="0" distB="0" distL="0" distR="0" simplePos="0" relativeHeight="251681792" behindDoc="1" locked="0" layoutInCell="1" allowOverlap="1">
            <wp:simplePos x="0" y="0"/>
            <wp:positionH relativeFrom="page">
              <wp:posOffset>1569719</wp:posOffset>
            </wp:positionH>
            <wp:positionV relativeFrom="paragraph">
              <wp:posOffset>-152400</wp:posOffset>
            </wp:positionV>
            <wp:extent cx="294131" cy="609600"/>
            <wp:effectExtent l="0" t="0" r="0" b="0"/>
            <wp:wrapNone/>
            <wp:docPr id="1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131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82816" behindDoc="1" locked="0" layoutInCell="1" allowOverlap="1">
            <wp:simplePos x="0" y="0"/>
            <wp:positionH relativeFrom="page">
              <wp:posOffset>2831592</wp:posOffset>
            </wp:positionH>
            <wp:positionV relativeFrom="paragraph">
              <wp:posOffset>-152400</wp:posOffset>
            </wp:positionV>
            <wp:extent cx="618744" cy="609600"/>
            <wp:effectExtent l="0" t="0" r="0" b="0"/>
            <wp:wrapNone/>
            <wp:docPr id="1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744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5436108</wp:posOffset>
            </wp:positionH>
            <wp:positionV relativeFrom="paragraph">
              <wp:posOffset>-132587</wp:posOffset>
            </wp:positionV>
            <wp:extent cx="618743" cy="571500"/>
            <wp:effectExtent l="0" t="0" r="0" b="0"/>
            <wp:wrapNone/>
            <wp:docPr id="2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743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B</w:t>
      </w:r>
      <w:r>
        <w:rPr>
          <w:sz w:val="24"/>
        </w:rPr>
        <w:t>．</w:t>
      </w:r>
      <w:r>
        <w:rPr>
          <w:sz w:val="24"/>
        </w:rPr>
        <w:tab/>
      </w:r>
      <w:r>
        <w:rPr>
          <w:sz w:val="24"/>
        </w:rPr>
        <w:t>C</w:t>
      </w:r>
      <w:r>
        <w:rPr>
          <w:sz w:val="24"/>
        </w:rPr>
        <w:t>．</w:t>
      </w:r>
      <w:r>
        <w:rPr>
          <w:noProof/>
          <w:position w:val="-14"/>
          <w:sz w:val="24"/>
          <w:lang w:val="en-US" w:bidi="ar-SA"/>
        </w:rPr>
        <w:drawing>
          <wp:inline distT="0" distB="0" distL="0" distR="0">
            <wp:extent cx="618743" cy="304800"/>
            <wp:effectExtent l="0" t="0" r="0" b="0"/>
            <wp:docPr id="2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743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4"/>
        </w:rPr>
        <w:t xml:space="preserve">          </w:t>
      </w:r>
      <w:r>
        <w:rPr>
          <w:rFonts w:ascii="Times New Roman" w:eastAsia="Times New Roman"/>
          <w:spacing w:val="7"/>
          <w:sz w:val="24"/>
        </w:rPr>
        <w:t xml:space="preserve"> </w:t>
      </w:r>
      <w:r>
        <w:rPr>
          <w:sz w:val="24"/>
        </w:rPr>
        <w:t>D</w:t>
      </w:r>
      <w:r>
        <w:rPr>
          <w:sz w:val="24"/>
        </w:rPr>
        <w:t>．</w:t>
      </w:r>
    </w:p>
    <w:p w:rsidR="00934CD1" w:rsidRDefault="00934CD1">
      <w:pPr>
        <w:pStyle w:val="a3"/>
        <w:spacing w:before="3"/>
        <w:ind w:left="0"/>
        <w:rPr>
          <w:sz w:val="36"/>
        </w:rPr>
      </w:pPr>
    </w:p>
    <w:p w:rsidR="00934CD1" w:rsidRDefault="001712BC">
      <w:pPr>
        <w:pStyle w:val="a4"/>
        <w:numPr>
          <w:ilvl w:val="0"/>
          <w:numId w:val="17"/>
        </w:numPr>
        <w:tabs>
          <w:tab w:val="left" w:pos="501"/>
          <w:tab w:val="left" w:pos="4531"/>
        </w:tabs>
        <w:spacing w:before="0" w:line="364" w:lineRule="auto"/>
        <w:ind w:left="452" w:right="237" w:hanging="312"/>
        <w:rPr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6.9pt;margin-top:42.8pt;width:287.65pt;height:53.55pt;z-index:251671552;mso-position-horizontal-relative:page" filled="f" stroked="f">
            <v:textbox inset="0,0,0,0">
              <w:txbxContent>
                <w:tbl>
                  <w:tblPr>
                    <w:tblW w:w="0" w:type="auto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65"/>
                    <w:gridCol w:w="945"/>
                    <w:gridCol w:w="945"/>
                    <w:gridCol w:w="945"/>
                    <w:gridCol w:w="945"/>
                  </w:tblGrid>
                  <w:tr w:rsidR="00934CD1">
                    <w:trPr>
                      <w:trHeight w:val="528"/>
                    </w:trPr>
                    <w:tc>
                      <w:tcPr>
                        <w:tcW w:w="1965" w:type="dxa"/>
                      </w:tcPr>
                      <w:p w:rsidR="00934CD1" w:rsidRDefault="001712BC">
                        <w:pPr>
                          <w:pStyle w:val="TableParagraph"/>
                          <w:ind w:left="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劳动时间（小时）</w:t>
                        </w:r>
                      </w:p>
                    </w:tc>
                    <w:tc>
                      <w:tcPr>
                        <w:tcW w:w="945" w:type="dxa"/>
                      </w:tcPr>
                      <w:p w:rsidR="00934CD1" w:rsidRDefault="001712BC">
                        <w:pPr>
                          <w:pStyle w:val="TableParagraph"/>
                          <w:ind w:left="41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945" w:type="dxa"/>
                      </w:tcPr>
                      <w:p w:rsidR="00934CD1" w:rsidRDefault="001712BC">
                        <w:pPr>
                          <w:pStyle w:val="TableParagraph"/>
                          <w:ind w:left="270" w:right="2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3.5</w:t>
                        </w:r>
                      </w:p>
                    </w:tc>
                    <w:tc>
                      <w:tcPr>
                        <w:tcW w:w="945" w:type="dxa"/>
                      </w:tcPr>
                      <w:p w:rsidR="00934CD1" w:rsidRDefault="001712BC">
                        <w:pPr>
                          <w:pStyle w:val="TableParagraph"/>
                          <w:ind w:left="0" w:right="40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945" w:type="dxa"/>
                      </w:tcPr>
                      <w:p w:rsidR="00934CD1" w:rsidRDefault="001712BC">
                        <w:pPr>
                          <w:pStyle w:val="TableParagraph"/>
                          <w:ind w:left="271" w:right="26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4.5</w:t>
                        </w:r>
                      </w:p>
                    </w:tc>
                  </w:tr>
                  <w:tr w:rsidR="00934CD1">
                    <w:trPr>
                      <w:trHeight w:val="527"/>
                    </w:trPr>
                    <w:tc>
                      <w:tcPr>
                        <w:tcW w:w="1965" w:type="dxa"/>
                      </w:tcPr>
                      <w:p w:rsidR="00934CD1" w:rsidRDefault="001712BC">
                        <w:pPr>
                          <w:pStyle w:val="TableParagraph"/>
                          <w:tabs>
                            <w:tab w:val="left" w:pos="722"/>
                          </w:tabs>
                          <w:ind w:left="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人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>数</w:t>
                        </w:r>
                      </w:p>
                    </w:tc>
                    <w:tc>
                      <w:tcPr>
                        <w:tcW w:w="945" w:type="dxa"/>
                      </w:tcPr>
                      <w:p w:rsidR="00934CD1" w:rsidRDefault="001712BC">
                        <w:pPr>
                          <w:pStyle w:val="TableParagraph"/>
                          <w:ind w:left="41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945" w:type="dxa"/>
                      </w:tcPr>
                      <w:p w:rsidR="00934CD1" w:rsidRDefault="001712BC">
                        <w:pPr>
                          <w:pStyle w:val="TableParagraph"/>
                          <w:ind w:left="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945" w:type="dxa"/>
                      </w:tcPr>
                      <w:p w:rsidR="00934CD1" w:rsidRDefault="001712BC">
                        <w:pPr>
                          <w:pStyle w:val="TableParagraph"/>
                          <w:ind w:left="0" w:right="40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945" w:type="dxa"/>
                      </w:tcPr>
                      <w:p w:rsidR="00934CD1" w:rsidRDefault="001712BC">
                        <w:pPr>
                          <w:pStyle w:val="TableParagraph"/>
                          <w:ind w:left="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934CD1" w:rsidRDefault="00934CD1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>
        <w:rPr>
          <w:sz w:val="24"/>
        </w:rPr>
        <w:t>某小组</w:t>
      </w:r>
      <w:r>
        <w:rPr>
          <w:spacing w:val="-61"/>
          <w:sz w:val="24"/>
        </w:rPr>
        <w:t xml:space="preserve"> </w:t>
      </w:r>
      <w:r>
        <w:rPr>
          <w:sz w:val="24"/>
        </w:rPr>
        <w:t>8</w:t>
      </w:r>
      <w:r>
        <w:rPr>
          <w:spacing w:val="-60"/>
          <w:sz w:val="24"/>
        </w:rPr>
        <w:t xml:space="preserve"> </w:t>
      </w:r>
      <w:r>
        <w:rPr>
          <w:sz w:val="24"/>
        </w:rPr>
        <w:t>名同学在一周内参加家务劳动的时间如下表所示</w:t>
      </w:r>
      <w:r>
        <w:rPr>
          <w:spacing w:val="-106"/>
          <w:sz w:val="24"/>
        </w:rPr>
        <w:t>，</w:t>
      </w:r>
      <w:r>
        <w:rPr>
          <w:sz w:val="24"/>
        </w:rPr>
        <w:t>关于</w:t>
      </w:r>
      <w:r>
        <w:rPr>
          <w:sz w:val="24"/>
        </w:rPr>
        <w:t>“</w:t>
      </w:r>
      <w:r>
        <w:rPr>
          <w:sz w:val="24"/>
        </w:rPr>
        <w:t>劳动时间</w:t>
      </w:r>
      <w:r>
        <w:rPr>
          <w:spacing w:val="-15"/>
          <w:sz w:val="24"/>
        </w:rPr>
        <w:t>”</w:t>
      </w:r>
      <w:r>
        <w:rPr>
          <w:sz w:val="24"/>
        </w:rPr>
        <w:t>的这组数据，以下说法正确的是（</w:t>
      </w:r>
      <w:r>
        <w:rPr>
          <w:sz w:val="24"/>
        </w:rPr>
        <w:tab/>
      </w:r>
      <w:r>
        <w:rPr>
          <w:sz w:val="24"/>
        </w:rPr>
        <w:t>）</w:t>
      </w:r>
    </w:p>
    <w:p w:rsidR="00934CD1" w:rsidRDefault="00934CD1">
      <w:pPr>
        <w:pStyle w:val="a3"/>
        <w:ind w:left="0"/>
      </w:pPr>
    </w:p>
    <w:p w:rsidR="00934CD1" w:rsidRDefault="00934CD1">
      <w:pPr>
        <w:pStyle w:val="a3"/>
        <w:ind w:left="0"/>
      </w:pPr>
    </w:p>
    <w:p w:rsidR="00934CD1" w:rsidRDefault="00934CD1">
      <w:pPr>
        <w:pStyle w:val="a3"/>
        <w:spacing w:before="10"/>
        <w:ind w:left="0"/>
        <w:rPr>
          <w:sz w:val="35"/>
        </w:rPr>
      </w:pPr>
    </w:p>
    <w:p w:rsidR="00934CD1" w:rsidRDefault="001712BC">
      <w:pPr>
        <w:pStyle w:val="a3"/>
        <w:tabs>
          <w:tab w:val="left" w:pos="4539"/>
        </w:tabs>
        <w:ind w:left="451"/>
      </w:pPr>
      <w:r>
        <w:t>A</w:t>
      </w:r>
      <w:r>
        <w:t>．中位数是</w:t>
      </w:r>
      <w:r>
        <w:rPr>
          <w:spacing w:val="-60"/>
        </w:rPr>
        <w:t xml:space="preserve"> </w:t>
      </w:r>
      <w:r>
        <w:t>4</w:t>
      </w:r>
      <w:r>
        <w:t>，众数是</w:t>
      </w:r>
      <w:r>
        <w:rPr>
          <w:spacing w:val="-60"/>
        </w:rPr>
        <w:t xml:space="preserve"> </w:t>
      </w:r>
      <w:r>
        <w:t>4</w:t>
      </w:r>
      <w:r>
        <w:tab/>
        <w:t>B</w:t>
      </w:r>
      <w:r>
        <w:t>．中位数是</w:t>
      </w:r>
      <w:r>
        <w:rPr>
          <w:spacing w:val="-60"/>
        </w:rPr>
        <w:t xml:space="preserve"> </w:t>
      </w:r>
      <w:r>
        <w:t>3.5</w:t>
      </w:r>
      <w:r>
        <w:t>，众数是</w:t>
      </w:r>
      <w:r>
        <w:rPr>
          <w:spacing w:val="-60"/>
        </w:rPr>
        <w:t xml:space="preserve"> </w:t>
      </w:r>
      <w:r>
        <w:t>4</w:t>
      </w:r>
    </w:p>
    <w:p w:rsidR="00934CD1" w:rsidRDefault="001712BC">
      <w:pPr>
        <w:pStyle w:val="a3"/>
        <w:tabs>
          <w:tab w:val="left" w:pos="4539"/>
        </w:tabs>
        <w:spacing w:before="161" w:line="364" w:lineRule="auto"/>
        <w:ind w:right="241" w:firstLine="312"/>
      </w:pPr>
      <w:r>
        <w:t>C</w:t>
      </w:r>
      <w:r>
        <w:t>．平均数是</w:t>
      </w:r>
      <w:r>
        <w:rPr>
          <w:spacing w:val="-60"/>
        </w:rPr>
        <w:t xml:space="preserve"> </w:t>
      </w:r>
      <w:r>
        <w:t>3.5</w:t>
      </w:r>
      <w:r>
        <w:t>，众数是</w:t>
      </w:r>
      <w:r>
        <w:rPr>
          <w:spacing w:val="-60"/>
        </w:rPr>
        <w:t xml:space="preserve"> </w:t>
      </w:r>
      <w:r>
        <w:t>4</w:t>
      </w:r>
      <w:r>
        <w:tab/>
        <w:t>D</w:t>
      </w:r>
      <w:r>
        <w:t>．平均数是</w:t>
      </w:r>
      <w:r>
        <w:t xml:space="preserve">  </w:t>
      </w:r>
      <w:r>
        <w:rPr>
          <w:spacing w:val="35"/>
        </w:rPr>
        <w:t xml:space="preserve"> </w:t>
      </w:r>
      <w:r>
        <w:t>4</w:t>
      </w:r>
      <w:r>
        <w:t>，众数是</w:t>
      </w:r>
      <w:r>
        <w:t xml:space="preserve">  </w:t>
      </w:r>
      <w:r>
        <w:rPr>
          <w:spacing w:val="35"/>
        </w:rPr>
        <w:t xml:space="preserve"> </w:t>
      </w:r>
      <w:r>
        <w:t>3.5 6</w:t>
      </w:r>
      <w:r>
        <w:t>．如</w:t>
      </w:r>
      <w:r>
        <w:rPr>
          <w:spacing w:val="4"/>
        </w:rPr>
        <w:t>图</w:t>
      </w:r>
      <w:r>
        <w:t>，</w:t>
      </w:r>
      <w:r>
        <w:t>⊙O</w:t>
      </w:r>
      <w:r>
        <w:rPr>
          <w:spacing w:val="-50"/>
        </w:rPr>
        <w:t xml:space="preserve"> </w:t>
      </w:r>
      <w:r>
        <w:t>中，弦</w:t>
      </w:r>
      <w:r>
        <w:rPr>
          <w:spacing w:val="-48"/>
        </w:rPr>
        <w:t xml:space="preserve"> </w:t>
      </w:r>
      <w:r>
        <w:t>AB</w:t>
      </w:r>
      <w:r>
        <w:rPr>
          <w:spacing w:val="4"/>
        </w:rPr>
        <w:t>、</w:t>
      </w:r>
      <w:r>
        <w:t>CD</w:t>
      </w:r>
      <w:r>
        <w:rPr>
          <w:spacing w:val="-49"/>
        </w:rPr>
        <w:t xml:space="preserve"> </w:t>
      </w:r>
      <w:r>
        <w:t>相交</w:t>
      </w:r>
      <w:r>
        <w:rPr>
          <w:spacing w:val="4"/>
        </w:rPr>
        <w:t>于</w:t>
      </w:r>
      <w:r>
        <w:t>点</w:t>
      </w:r>
      <w:r>
        <w:rPr>
          <w:spacing w:val="-50"/>
        </w:rPr>
        <w:t xml:space="preserve"> </w:t>
      </w:r>
      <w:r>
        <w:t>P</w:t>
      </w:r>
      <w:r>
        <w:t>，</w:t>
      </w:r>
      <w:r>
        <w:rPr>
          <w:spacing w:val="4"/>
        </w:rPr>
        <w:t>若</w:t>
      </w:r>
      <w:r>
        <w:t>∠A=30°</w:t>
      </w:r>
      <w:r>
        <w:t>，</w:t>
      </w:r>
      <w:r>
        <w:t>∠APD=70°</w:t>
      </w:r>
      <w:r>
        <w:t>，则</w:t>
      </w:r>
      <w:r>
        <w:t>∠B</w:t>
      </w:r>
      <w:r>
        <w:rPr>
          <w:spacing w:val="-52"/>
        </w:rPr>
        <w:t xml:space="preserve"> </w:t>
      </w:r>
      <w:r>
        <w:t>等</w:t>
      </w:r>
    </w:p>
    <w:p w:rsidR="00934CD1" w:rsidRDefault="001712BC">
      <w:pPr>
        <w:pStyle w:val="a3"/>
        <w:tabs>
          <w:tab w:val="left" w:pos="1411"/>
        </w:tabs>
        <w:spacing w:before="1"/>
        <w:ind w:left="451"/>
      </w:pPr>
      <w:r>
        <w:t>于（</w:t>
      </w:r>
      <w:r>
        <w:tab/>
      </w:r>
      <w:r>
        <w:t>）</w:t>
      </w:r>
    </w:p>
    <w:p w:rsidR="00934CD1" w:rsidRDefault="00934CD1">
      <w:pPr>
        <w:sectPr w:rsidR="00934CD1">
          <w:type w:val="continuous"/>
          <w:pgSz w:w="11910" w:h="16840"/>
          <w:pgMar w:top="1500" w:right="1560" w:bottom="280" w:left="1660" w:header="720" w:footer="720" w:gutter="0"/>
          <w:cols w:space="720"/>
        </w:sectPr>
      </w:pPr>
    </w:p>
    <w:p w:rsidR="00934CD1" w:rsidRDefault="001712BC">
      <w:pPr>
        <w:pStyle w:val="a3"/>
        <w:rPr>
          <w:sz w:val="20"/>
        </w:rPr>
      </w:pPr>
      <w:r>
        <w:rPr>
          <w:noProof/>
          <w:sz w:val="20"/>
          <w:lang w:val="en-US" w:bidi="ar-SA"/>
        </w:rPr>
        <w:lastRenderedPageBreak/>
        <w:drawing>
          <wp:inline distT="0" distB="0" distL="0" distR="0">
            <wp:extent cx="1018032" cy="1143000"/>
            <wp:effectExtent l="0" t="0" r="0" b="0"/>
            <wp:docPr id="2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032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CD1" w:rsidRDefault="001712BC">
      <w:pPr>
        <w:pStyle w:val="a3"/>
        <w:tabs>
          <w:tab w:val="left" w:pos="2439"/>
          <w:tab w:val="left" w:pos="4539"/>
          <w:tab w:val="left" w:pos="6540"/>
        </w:tabs>
        <w:spacing w:before="114"/>
        <w:ind w:left="451"/>
      </w:pPr>
      <w:r>
        <w:t>A</w:t>
      </w:r>
      <w:r>
        <w:t>．</w:t>
      </w:r>
      <w:r>
        <w:t>30°</w:t>
      </w:r>
      <w:r>
        <w:tab/>
        <w:t>B</w:t>
      </w:r>
      <w:r>
        <w:t>．</w:t>
      </w:r>
      <w:r>
        <w:t>35°</w:t>
      </w:r>
      <w:r>
        <w:tab/>
        <w:t>C</w:t>
      </w:r>
      <w:r>
        <w:t>．</w:t>
      </w:r>
      <w:r>
        <w:t>40°</w:t>
      </w:r>
      <w:r>
        <w:tab/>
        <w:t>D</w:t>
      </w:r>
      <w:r>
        <w:t>．</w:t>
      </w:r>
      <w:r>
        <w:t>50°</w:t>
      </w:r>
    </w:p>
    <w:p w:rsidR="00934CD1" w:rsidRDefault="001712BC">
      <w:pPr>
        <w:pStyle w:val="a4"/>
        <w:numPr>
          <w:ilvl w:val="0"/>
          <w:numId w:val="16"/>
        </w:numPr>
        <w:tabs>
          <w:tab w:val="left" w:pos="510"/>
        </w:tabs>
        <w:spacing w:before="160"/>
        <w:ind w:hanging="369"/>
        <w:rPr>
          <w:sz w:val="24"/>
        </w:rPr>
      </w:pPr>
      <w:r>
        <w:rPr>
          <w:spacing w:val="-6"/>
          <w:sz w:val="24"/>
        </w:rPr>
        <w:t>已知一次函数</w:t>
      </w:r>
      <w:r>
        <w:rPr>
          <w:spacing w:val="-6"/>
          <w:sz w:val="24"/>
        </w:rPr>
        <w:t xml:space="preserve"> </w:t>
      </w:r>
      <w:r>
        <w:rPr>
          <w:sz w:val="24"/>
        </w:rPr>
        <w:t>y=kx+b</w:t>
      </w:r>
      <w:r>
        <w:rPr>
          <w:spacing w:val="-8"/>
          <w:sz w:val="24"/>
        </w:rPr>
        <w:t xml:space="preserve"> </w:t>
      </w:r>
      <w:r>
        <w:rPr>
          <w:spacing w:val="-8"/>
          <w:sz w:val="24"/>
        </w:rPr>
        <w:t>的大致图象如图所示，则关于</w:t>
      </w:r>
      <w:r>
        <w:rPr>
          <w:spacing w:val="-8"/>
          <w:sz w:val="24"/>
        </w:rPr>
        <w:t xml:space="preserve"> </w:t>
      </w:r>
      <w:r>
        <w:rPr>
          <w:sz w:val="24"/>
        </w:rPr>
        <w:t>x</w:t>
      </w:r>
      <w:r>
        <w:rPr>
          <w:spacing w:val="-11"/>
          <w:sz w:val="24"/>
        </w:rPr>
        <w:t xml:space="preserve"> </w:t>
      </w:r>
      <w:r>
        <w:rPr>
          <w:spacing w:val="-11"/>
          <w:sz w:val="24"/>
        </w:rPr>
        <w:t>的一元二次方程</w:t>
      </w:r>
      <w:r>
        <w:rPr>
          <w:spacing w:val="-11"/>
          <w:sz w:val="24"/>
        </w:rPr>
        <w:t xml:space="preserve"> </w:t>
      </w:r>
      <w:r>
        <w:rPr>
          <w:sz w:val="24"/>
        </w:rPr>
        <w:t>x</w:t>
      </w:r>
      <w:r>
        <w:rPr>
          <w:position w:val="12"/>
          <w:sz w:val="12"/>
        </w:rPr>
        <w:t>2</w:t>
      </w:r>
      <w:r>
        <w:rPr>
          <w:sz w:val="24"/>
        </w:rPr>
        <w:t>﹣</w:t>
      </w:r>
    </w:p>
    <w:p w:rsidR="00934CD1" w:rsidRDefault="001712BC">
      <w:pPr>
        <w:pStyle w:val="a3"/>
        <w:tabs>
          <w:tab w:val="left" w:pos="3751"/>
        </w:tabs>
        <w:spacing w:before="161"/>
        <w:ind w:left="451"/>
      </w:pPr>
      <w:r>
        <w:rPr>
          <w:noProof/>
          <w:lang w:val="en-US" w:bidi="ar-S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363741</wp:posOffset>
            </wp:positionV>
            <wp:extent cx="971172" cy="962025"/>
            <wp:effectExtent l="0" t="0" r="0" b="0"/>
            <wp:wrapTopAndBottom/>
            <wp:docPr id="27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172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2x+kb+1=0</w:t>
      </w:r>
      <w:r>
        <w:rPr>
          <w:spacing w:val="-60"/>
        </w:rPr>
        <w:t xml:space="preserve"> </w:t>
      </w:r>
      <w:r>
        <w:t>的根的情况是（</w:t>
      </w:r>
      <w:r>
        <w:tab/>
      </w:r>
      <w:r>
        <w:t>）</w:t>
      </w:r>
    </w:p>
    <w:p w:rsidR="00934CD1" w:rsidRDefault="001712BC">
      <w:pPr>
        <w:pStyle w:val="a3"/>
        <w:tabs>
          <w:tab w:val="left" w:pos="4539"/>
        </w:tabs>
        <w:spacing w:before="72"/>
        <w:ind w:left="451"/>
      </w:pPr>
      <w:r>
        <w:t>A</w:t>
      </w:r>
      <w:r>
        <w:t>．有两个不相等的实数根</w:t>
      </w:r>
      <w:r>
        <w:tab/>
        <w:t>B</w:t>
      </w:r>
      <w:r>
        <w:t>．没有实数根</w:t>
      </w:r>
    </w:p>
    <w:p w:rsidR="00934CD1" w:rsidRDefault="001712BC">
      <w:pPr>
        <w:pStyle w:val="a3"/>
        <w:tabs>
          <w:tab w:val="left" w:pos="4539"/>
        </w:tabs>
        <w:spacing w:before="160"/>
        <w:ind w:left="451"/>
      </w:pPr>
      <w:r>
        <w:t>C</w:t>
      </w:r>
      <w:r>
        <w:t>．有两个相等的实数根</w:t>
      </w:r>
      <w:r>
        <w:tab/>
        <w:t>D</w:t>
      </w:r>
      <w:r>
        <w:t>．有一个根是</w:t>
      </w:r>
      <w:r>
        <w:rPr>
          <w:spacing w:val="-60"/>
        </w:rPr>
        <w:t xml:space="preserve"> </w:t>
      </w:r>
      <w:r>
        <w:t>0</w:t>
      </w:r>
    </w:p>
    <w:p w:rsidR="00934CD1" w:rsidRDefault="001712BC">
      <w:pPr>
        <w:pStyle w:val="a4"/>
        <w:numPr>
          <w:ilvl w:val="0"/>
          <w:numId w:val="16"/>
        </w:numPr>
        <w:tabs>
          <w:tab w:val="left" w:pos="524"/>
        </w:tabs>
        <w:spacing w:before="131"/>
        <w:ind w:left="524" w:hanging="384"/>
        <w:rPr>
          <w:sz w:val="24"/>
        </w:rPr>
      </w:pPr>
      <w:r>
        <w:rPr>
          <w:spacing w:val="12"/>
          <w:sz w:val="24"/>
        </w:rPr>
        <w:t>将抛物</w:t>
      </w:r>
      <w:r>
        <w:rPr>
          <w:sz w:val="24"/>
        </w:rPr>
        <w:t>线</w:t>
      </w:r>
      <w:r>
        <w:rPr>
          <w:spacing w:val="-48"/>
          <w:sz w:val="24"/>
        </w:rPr>
        <w:t xml:space="preserve"> </w:t>
      </w:r>
      <w:r>
        <w:rPr>
          <w:spacing w:val="6"/>
          <w:sz w:val="24"/>
        </w:rPr>
        <w:t>y=</w:t>
      </w:r>
      <w:r>
        <w:rPr>
          <w:noProof/>
          <w:spacing w:val="12"/>
          <w:position w:val="-16"/>
          <w:sz w:val="24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2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x</w:t>
      </w:r>
      <w:r>
        <w:rPr>
          <w:position w:val="12"/>
          <w:sz w:val="12"/>
        </w:rPr>
        <w:t>2</w:t>
      </w:r>
      <w:r>
        <w:rPr>
          <w:spacing w:val="-48"/>
          <w:position w:val="12"/>
          <w:sz w:val="12"/>
        </w:rPr>
        <w:t xml:space="preserve"> </w:t>
      </w:r>
      <w:r>
        <w:rPr>
          <w:sz w:val="24"/>
        </w:rPr>
        <w:t>﹣</w:t>
      </w:r>
      <w:r>
        <w:rPr>
          <w:sz w:val="24"/>
        </w:rPr>
        <w:t>6x+21</w:t>
      </w:r>
      <w:r>
        <w:rPr>
          <w:spacing w:val="-46"/>
          <w:sz w:val="24"/>
        </w:rPr>
        <w:t xml:space="preserve"> </w:t>
      </w:r>
      <w:r>
        <w:rPr>
          <w:spacing w:val="12"/>
          <w:sz w:val="24"/>
        </w:rPr>
        <w:t>向左平</w:t>
      </w:r>
      <w:r>
        <w:rPr>
          <w:sz w:val="24"/>
        </w:rPr>
        <w:t>移</w:t>
      </w:r>
      <w:r>
        <w:rPr>
          <w:spacing w:val="-47"/>
          <w:sz w:val="24"/>
        </w:rPr>
        <w:t xml:space="preserve"> </w:t>
      </w:r>
      <w:r>
        <w:rPr>
          <w:sz w:val="24"/>
        </w:rPr>
        <w:t>2</w:t>
      </w:r>
      <w:r>
        <w:rPr>
          <w:spacing w:val="-46"/>
          <w:sz w:val="24"/>
        </w:rPr>
        <w:t xml:space="preserve"> </w:t>
      </w:r>
      <w:r>
        <w:rPr>
          <w:spacing w:val="12"/>
          <w:sz w:val="24"/>
        </w:rPr>
        <w:t>个单位后，得到新抛物线的解析式</w:t>
      </w:r>
      <w:r>
        <w:rPr>
          <w:sz w:val="24"/>
        </w:rPr>
        <w:t>为</w:t>
      </w:r>
    </w:p>
    <w:p w:rsidR="00934CD1" w:rsidRDefault="001712BC">
      <w:pPr>
        <w:pStyle w:val="a3"/>
        <w:tabs>
          <w:tab w:val="left" w:pos="1171"/>
        </w:tabs>
        <w:spacing w:before="131"/>
        <w:ind w:left="451"/>
      </w:pPr>
      <w:r>
        <w:t>（</w:t>
      </w:r>
      <w:r>
        <w:tab/>
      </w:r>
      <w:r>
        <w:t>）</w:t>
      </w:r>
    </w:p>
    <w:p w:rsidR="00934CD1" w:rsidRDefault="001712BC">
      <w:pPr>
        <w:pStyle w:val="a3"/>
        <w:tabs>
          <w:tab w:val="left" w:pos="4539"/>
        </w:tabs>
        <w:spacing w:before="130"/>
        <w:ind w:left="451"/>
      </w:pPr>
      <w:r>
        <w:t>A</w:t>
      </w:r>
      <w:r>
        <w:t>．</w:t>
      </w:r>
      <w:r>
        <w:t>y=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3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t>x</w:t>
      </w:r>
      <w:r>
        <w:t>﹣</w:t>
      </w:r>
      <w:r>
        <w:t>8</w:t>
      </w:r>
      <w:r>
        <w:t>）</w:t>
      </w:r>
      <w:r>
        <w:rPr>
          <w:position w:val="12"/>
          <w:sz w:val="12"/>
        </w:rPr>
        <w:t>2</w:t>
      </w:r>
      <w:r>
        <w:t>+5</w:t>
      </w:r>
      <w:r>
        <w:tab/>
        <w:t>B</w:t>
      </w:r>
      <w:r>
        <w:t>．</w:t>
      </w:r>
      <w:r>
        <w:t>y=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4" cy="332232"/>
            <wp:effectExtent l="0" t="0" r="0" b="0"/>
            <wp:docPr id="3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t>x</w:t>
      </w:r>
      <w:r>
        <w:t>﹣</w:t>
      </w:r>
      <w:r>
        <w:t>4</w:t>
      </w:r>
      <w:r>
        <w:t>）</w:t>
      </w:r>
      <w:r>
        <w:rPr>
          <w:position w:val="12"/>
          <w:sz w:val="12"/>
        </w:rPr>
        <w:t>2</w:t>
      </w:r>
      <w:r>
        <w:t>+5</w:t>
      </w:r>
    </w:p>
    <w:p w:rsidR="00934CD1" w:rsidRDefault="001712BC">
      <w:pPr>
        <w:pStyle w:val="a3"/>
        <w:tabs>
          <w:tab w:val="left" w:pos="4539"/>
        </w:tabs>
        <w:spacing w:before="101"/>
        <w:ind w:left="451"/>
      </w:pPr>
      <w:r>
        <w:t>C</w:t>
      </w:r>
      <w:r>
        <w:t>．</w:t>
      </w:r>
      <w:r>
        <w:t>y=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3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t>x</w:t>
      </w:r>
      <w:r>
        <w:t>﹣</w:t>
      </w:r>
      <w:r>
        <w:t>8</w:t>
      </w:r>
      <w:r>
        <w:t>）</w:t>
      </w:r>
      <w:r>
        <w:rPr>
          <w:position w:val="12"/>
          <w:sz w:val="12"/>
        </w:rPr>
        <w:t>2</w:t>
      </w:r>
      <w:r>
        <w:t>+3</w:t>
      </w:r>
      <w:r>
        <w:tab/>
        <w:t>D</w:t>
      </w:r>
      <w:r>
        <w:t>．</w:t>
      </w:r>
      <w:r>
        <w:t>y=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4" cy="332232"/>
            <wp:effectExtent l="0" t="0" r="0" b="0"/>
            <wp:docPr id="3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t>x</w:t>
      </w:r>
      <w:r>
        <w:t>﹣</w:t>
      </w:r>
      <w:r>
        <w:t>4</w:t>
      </w:r>
      <w:r>
        <w:t>）</w:t>
      </w:r>
      <w:r>
        <w:rPr>
          <w:position w:val="12"/>
          <w:sz w:val="12"/>
        </w:rPr>
        <w:t>2</w:t>
      </w:r>
      <w:r>
        <w:t>+3</w:t>
      </w:r>
    </w:p>
    <w:p w:rsidR="00934CD1" w:rsidRDefault="00934CD1">
      <w:pPr>
        <w:pStyle w:val="a3"/>
        <w:spacing w:before="9"/>
        <w:ind w:left="0"/>
        <w:rPr>
          <w:sz w:val="46"/>
        </w:rPr>
      </w:pPr>
    </w:p>
    <w:p w:rsidR="00934CD1" w:rsidRDefault="001712BC">
      <w:pPr>
        <w:pStyle w:val="a3"/>
      </w:pPr>
      <w:r>
        <w:t>二．填空题（共</w:t>
      </w:r>
      <w:r>
        <w:t xml:space="preserve"> 10 </w:t>
      </w:r>
      <w:r>
        <w:t>小题，满分</w:t>
      </w:r>
      <w:r>
        <w:t xml:space="preserve"> 30 </w:t>
      </w:r>
      <w:r>
        <w:t>分，每小题</w:t>
      </w:r>
      <w:r>
        <w:t xml:space="preserve"> 3 </w:t>
      </w:r>
      <w:r>
        <w:t>分）</w:t>
      </w:r>
    </w:p>
    <w:p w:rsidR="00934CD1" w:rsidRDefault="001712BC">
      <w:pPr>
        <w:pStyle w:val="a4"/>
        <w:numPr>
          <w:ilvl w:val="0"/>
          <w:numId w:val="16"/>
        </w:numPr>
        <w:tabs>
          <w:tab w:val="left" w:pos="558"/>
          <w:tab w:val="left" w:pos="1531"/>
        </w:tabs>
        <w:spacing w:line="364" w:lineRule="auto"/>
        <w:ind w:left="452" w:right="237" w:hanging="312"/>
        <w:rPr>
          <w:sz w:val="24"/>
        </w:rPr>
      </w:pPr>
      <w:r>
        <w:rPr>
          <w:sz w:val="24"/>
        </w:rPr>
        <w:t>．</w:t>
      </w:r>
      <w:r>
        <w:rPr>
          <w:spacing w:val="-92"/>
          <w:sz w:val="24"/>
        </w:rPr>
        <w:t xml:space="preserve"> </w:t>
      </w:r>
      <w:r>
        <w:rPr>
          <w:spacing w:val="28"/>
          <w:sz w:val="24"/>
        </w:rPr>
        <w:t>亚洲陆地面积约</w:t>
      </w:r>
      <w:r>
        <w:rPr>
          <w:sz w:val="24"/>
        </w:rPr>
        <w:t>为</w:t>
      </w:r>
      <w:r>
        <w:rPr>
          <w:spacing w:val="-34"/>
          <w:sz w:val="24"/>
        </w:rPr>
        <w:t xml:space="preserve"> </w:t>
      </w:r>
      <w:r>
        <w:rPr>
          <w:sz w:val="24"/>
        </w:rPr>
        <w:t>4400</w:t>
      </w:r>
      <w:r>
        <w:rPr>
          <w:spacing w:val="-32"/>
          <w:sz w:val="24"/>
        </w:rPr>
        <w:t xml:space="preserve"> </w:t>
      </w:r>
      <w:r>
        <w:rPr>
          <w:spacing w:val="28"/>
          <w:sz w:val="24"/>
        </w:rPr>
        <w:t>万平方千米</w:t>
      </w:r>
      <w:r>
        <w:rPr>
          <w:sz w:val="24"/>
        </w:rPr>
        <w:t>，</w:t>
      </w:r>
      <w:r>
        <w:rPr>
          <w:spacing w:val="-92"/>
          <w:sz w:val="24"/>
        </w:rPr>
        <w:t xml:space="preserve"> </w:t>
      </w:r>
      <w:r>
        <w:rPr>
          <w:sz w:val="24"/>
        </w:rPr>
        <w:t>将</w:t>
      </w:r>
      <w:r>
        <w:rPr>
          <w:spacing w:val="-32"/>
          <w:sz w:val="24"/>
        </w:rPr>
        <w:t xml:space="preserve"> </w:t>
      </w:r>
      <w:r>
        <w:rPr>
          <w:sz w:val="24"/>
        </w:rPr>
        <w:t>44000000</w:t>
      </w:r>
      <w:r>
        <w:rPr>
          <w:spacing w:val="-32"/>
          <w:sz w:val="24"/>
        </w:rPr>
        <w:t xml:space="preserve"> </w:t>
      </w:r>
      <w:r>
        <w:rPr>
          <w:spacing w:val="28"/>
          <w:sz w:val="24"/>
        </w:rPr>
        <w:t>用科学记数法表</w:t>
      </w:r>
      <w:r>
        <w:rPr>
          <w:sz w:val="24"/>
        </w:rPr>
        <w:t>示为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 w:rsidR="00934CD1" w:rsidRDefault="001712BC">
      <w:pPr>
        <w:pStyle w:val="a4"/>
        <w:numPr>
          <w:ilvl w:val="0"/>
          <w:numId w:val="16"/>
        </w:numPr>
        <w:tabs>
          <w:tab w:val="left" w:pos="621"/>
          <w:tab w:val="left" w:pos="5914"/>
        </w:tabs>
        <w:spacing w:before="0" w:line="511" w:lineRule="exact"/>
        <w:ind w:left="621" w:hanging="481"/>
        <w:rPr>
          <w:sz w:val="24"/>
        </w:rPr>
      </w:pPr>
      <w:r>
        <w:rPr>
          <w:sz w:val="24"/>
        </w:rPr>
        <w:t>在函数</w:t>
      </w:r>
      <w:r>
        <w:rPr>
          <w:noProof/>
          <w:position w:val="-18"/>
          <w:sz w:val="24"/>
          <w:lang w:val="en-US" w:bidi="ar-SA"/>
        </w:rPr>
        <w:drawing>
          <wp:inline distT="0" distB="0" distL="0" distR="0">
            <wp:extent cx="542544" cy="352044"/>
            <wp:effectExtent l="0" t="0" r="0" b="0"/>
            <wp:docPr id="3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544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中，自变量</w:t>
      </w:r>
      <w:r>
        <w:rPr>
          <w:spacing w:val="-61"/>
          <w:sz w:val="24"/>
        </w:rPr>
        <w:t xml:space="preserve"> </w:t>
      </w:r>
      <w:r>
        <w:rPr>
          <w:sz w:val="24"/>
        </w:rPr>
        <w:t>x</w:t>
      </w:r>
      <w:r>
        <w:rPr>
          <w:spacing w:val="-60"/>
          <w:sz w:val="24"/>
        </w:rPr>
        <w:t xml:space="preserve"> </w:t>
      </w:r>
      <w:r>
        <w:rPr>
          <w:sz w:val="24"/>
        </w:rPr>
        <w:t>的取值范围是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 w:rsidR="00934CD1" w:rsidRDefault="001712BC">
      <w:pPr>
        <w:pStyle w:val="a4"/>
        <w:numPr>
          <w:ilvl w:val="0"/>
          <w:numId w:val="16"/>
        </w:numPr>
        <w:tabs>
          <w:tab w:val="left" w:pos="621"/>
          <w:tab w:val="left" w:pos="8326"/>
        </w:tabs>
        <w:spacing w:before="114"/>
        <w:ind w:left="621" w:hanging="481"/>
        <w:rPr>
          <w:sz w:val="24"/>
        </w:rPr>
      </w:pPr>
      <w:r>
        <w:rPr>
          <w:sz w:val="24"/>
        </w:rPr>
        <w:t>若一个多边形的内角和是其外角和的</w:t>
      </w:r>
      <w:r>
        <w:rPr>
          <w:spacing w:val="-61"/>
          <w:sz w:val="24"/>
        </w:rPr>
        <w:t xml:space="preserve"> </w:t>
      </w:r>
      <w:r>
        <w:rPr>
          <w:sz w:val="24"/>
        </w:rPr>
        <w:t>3</w:t>
      </w:r>
      <w:r>
        <w:rPr>
          <w:spacing w:val="-60"/>
          <w:sz w:val="24"/>
        </w:rPr>
        <w:t xml:space="preserve"> </w:t>
      </w:r>
      <w:r>
        <w:rPr>
          <w:sz w:val="24"/>
        </w:rPr>
        <w:t>倍</w:t>
      </w:r>
      <w:r>
        <w:rPr>
          <w:spacing w:val="-46"/>
          <w:sz w:val="24"/>
        </w:rPr>
        <w:t>，</w:t>
      </w:r>
      <w:r>
        <w:rPr>
          <w:sz w:val="24"/>
        </w:rPr>
        <w:t>则这个多边形的边数是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 w:rsidR="00934CD1" w:rsidRDefault="001712BC">
      <w:pPr>
        <w:pStyle w:val="a4"/>
        <w:numPr>
          <w:ilvl w:val="0"/>
          <w:numId w:val="16"/>
        </w:numPr>
        <w:tabs>
          <w:tab w:val="left" w:pos="621"/>
          <w:tab w:val="left" w:pos="2611"/>
        </w:tabs>
        <w:spacing w:before="92" w:line="276" w:lineRule="auto"/>
        <w:ind w:left="452" w:right="194" w:hanging="312"/>
        <w:rPr>
          <w:sz w:val="24"/>
        </w:rPr>
      </w:pPr>
      <w:r>
        <w:rPr>
          <w:sz w:val="24"/>
        </w:rPr>
        <w:t>若两个关于</w:t>
      </w:r>
      <w:r>
        <w:rPr>
          <w:spacing w:val="-60"/>
          <w:sz w:val="24"/>
        </w:rPr>
        <w:t xml:space="preserve"> </w:t>
      </w:r>
      <w:r>
        <w:rPr>
          <w:sz w:val="24"/>
        </w:rPr>
        <w:t>x</w:t>
      </w:r>
      <w:r>
        <w:rPr>
          <w:sz w:val="24"/>
        </w:rPr>
        <w:t>，</w:t>
      </w:r>
      <w:r>
        <w:rPr>
          <w:sz w:val="24"/>
        </w:rPr>
        <w:t>y</w:t>
      </w:r>
      <w:r>
        <w:rPr>
          <w:spacing w:val="-60"/>
          <w:sz w:val="24"/>
        </w:rPr>
        <w:t xml:space="preserve"> </w:t>
      </w:r>
      <w:r>
        <w:rPr>
          <w:sz w:val="24"/>
        </w:rPr>
        <w:t>的二元一次方程组</w:t>
      </w:r>
      <w:r>
        <w:rPr>
          <w:noProof/>
          <w:position w:val="-20"/>
          <w:sz w:val="24"/>
          <w:lang w:val="en-US" w:bidi="ar-SA"/>
        </w:rPr>
        <w:drawing>
          <wp:inline distT="0" distB="0" distL="0" distR="0">
            <wp:extent cx="723900" cy="381000"/>
            <wp:effectExtent l="0" t="0" r="0" b="0"/>
            <wp:docPr id="4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6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与</w:t>
      </w:r>
      <w:r>
        <w:rPr>
          <w:noProof/>
          <w:position w:val="-20"/>
          <w:sz w:val="24"/>
          <w:lang w:val="en-US" w:bidi="ar-SA"/>
        </w:rPr>
        <w:drawing>
          <wp:inline distT="0" distB="0" distL="0" distR="0">
            <wp:extent cx="826008" cy="381000"/>
            <wp:effectExtent l="0" t="0" r="0" b="0"/>
            <wp:docPr id="4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7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008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有相同的解，</w:t>
      </w:r>
      <w:r>
        <w:rPr>
          <w:sz w:val="24"/>
        </w:rPr>
        <w:t xml:space="preserve"> </w:t>
      </w:r>
      <w:r>
        <w:rPr>
          <w:sz w:val="24"/>
        </w:rPr>
        <w:t>则</w:t>
      </w:r>
      <w:r>
        <w:rPr>
          <w:spacing w:val="-60"/>
          <w:sz w:val="24"/>
        </w:rPr>
        <w:t xml:space="preserve"> </w:t>
      </w:r>
      <w:r>
        <w:rPr>
          <w:sz w:val="24"/>
        </w:rPr>
        <w:t>mn</w:t>
      </w:r>
      <w:r>
        <w:rPr>
          <w:spacing w:val="-60"/>
          <w:sz w:val="24"/>
        </w:rPr>
        <w:t xml:space="preserve"> </w:t>
      </w:r>
      <w:r>
        <w:rPr>
          <w:sz w:val="24"/>
        </w:rPr>
        <w:t>的值为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 w:rsidR="00934CD1" w:rsidRDefault="001712BC">
      <w:pPr>
        <w:pStyle w:val="a4"/>
        <w:numPr>
          <w:ilvl w:val="0"/>
          <w:numId w:val="16"/>
        </w:numPr>
        <w:tabs>
          <w:tab w:val="left" w:pos="621"/>
          <w:tab w:val="left" w:pos="2011"/>
        </w:tabs>
        <w:spacing w:before="117" w:line="364" w:lineRule="auto"/>
        <w:ind w:left="452" w:right="237" w:hanging="312"/>
        <w:rPr>
          <w:sz w:val="24"/>
        </w:rPr>
      </w:pPr>
      <w:r>
        <w:rPr>
          <w:sz w:val="24"/>
        </w:rPr>
        <w:t>如图，已知圆锥的母线</w:t>
      </w:r>
      <w:r>
        <w:rPr>
          <w:spacing w:val="-56"/>
          <w:sz w:val="24"/>
        </w:rPr>
        <w:t xml:space="preserve"> </w:t>
      </w:r>
      <w:r>
        <w:rPr>
          <w:sz w:val="24"/>
        </w:rPr>
        <w:t>SA</w:t>
      </w:r>
      <w:r>
        <w:rPr>
          <w:spacing w:val="-57"/>
          <w:sz w:val="24"/>
        </w:rPr>
        <w:t xml:space="preserve"> </w:t>
      </w:r>
      <w:r>
        <w:rPr>
          <w:sz w:val="24"/>
        </w:rPr>
        <w:t>的长为</w:t>
      </w:r>
      <w:r>
        <w:rPr>
          <w:spacing w:val="-57"/>
          <w:sz w:val="24"/>
        </w:rPr>
        <w:t xml:space="preserve"> </w:t>
      </w:r>
      <w:r>
        <w:rPr>
          <w:sz w:val="24"/>
        </w:rPr>
        <w:t>4</w:t>
      </w:r>
      <w:r>
        <w:rPr>
          <w:sz w:val="24"/>
        </w:rPr>
        <w:t>，底面半径</w:t>
      </w:r>
      <w:r>
        <w:rPr>
          <w:spacing w:val="-55"/>
          <w:sz w:val="24"/>
        </w:rPr>
        <w:t xml:space="preserve"> </w:t>
      </w:r>
      <w:r>
        <w:rPr>
          <w:sz w:val="24"/>
        </w:rPr>
        <w:t>OA</w:t>
      </w:r>
      <w:r>
        <w:rPr>
          <w:spacing w:val="-57"/>
          <w:sz w:val="24"/>
        </w:rPr>
        <w:t xml:space="preserve"> </w:t>
      </w:r>
      <w:r>
        <w:rPr>
          <w:sz w:val="24"/>
        </w:rPr>
        <w:t>的长为</w:t>
      </w:r>
      <w:r>
        <w:rPr>
          <w:spacing w:val="-59"/>
          <w:sz w:val="24"/>
        </w:rPr>
        <w:t xml:space="preserve"> </w:t>
      </w:r>
      <w:r>
        <w:rPr>
          <w:sz w:val="24"/>
        </w:rPr>
        <w:t>2</w:t>
      </w:r>
      <w:r>
        <w:rPr>
          <w:sz w:val="24"/>
        </w:rPr>
        <w:t>，则圆锥的侧</w:t>
      </w:r>
      <w:r>
        <w:rPr>
          <w:spacing w:val="-11"/>
          <w:sz w:val="24"/>
        </w:rPr>
        <w:t>面</w:t>
      </w:r>
      <w:r>
        <w:rPr>
          <w:sz w:val="24"/>
        </w:rPr>
        <w:t>积等于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 w:rsidR="00934CD1" w:rsidRDefault="00934CD1">
      <w:pPr>
        <w:spacing w:line="364" w:lineRule="auto"/>
        <w:rPr>
          <w:sz w:val="24"/>
        </w:rPr>
        <w:sectPr w:rsidR="00934CD1">
          <w:pgSz w:w="11910" w:h="16840"/>
          <w:pgMar w:top="1460" w:right="1560" w:bottom="280" w:left="1660" w:header="720" w:footer="720" w:gutter="0"/>
          <w:cols w:space="720"/>
        </w:sectPr>
      </w:pPr>
    </w:p>
    <w:p w:rsidR="00934CD1" w:rsidRDefault="001712BC">
      <w:pPr>
        <w:pStyle w:val="a3"/>
        <w:rPr>
          <w:sz w:val="20"/>
        </w:rPr>
      </w:pPr>
      <w:r>
        <w:rPr>
          <w:noProof/>
          <w:sz w:val="20"/>
          <w:lang w:val="en-US" w:bidi="ar-SA"/>
        </w:rPr>
        <w:lastRenderedPageBreak/>
        <w:drawing>
          <wp:inline distT="0" distB="0" distL="0" distR="0">
            <wp:extent cx="1428792" cy="1352550"/>
            <wp:effectExtent l="0" t="0" r="0" b="0"/>
            <wp:docPr id="4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8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92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CD1" w:rsidRDefault="001712BC">
      <w:pPr>
        <w:pStyle w:val="a3"/>
        <w:tabs>
          <w:tab w:val="left" w:pos="7819"/>
        </w:tabs>
        <w:spacing w:before="116"/>
      </w:pPr>
      <w:r>
        <w:t>14</w:t>
      </w:r>
      <w:r>
        <w:t>．如图，已知</w:t>
      </w:r>
      <w:r>
        <w:rPr>
          <w:spacing w:val="-60"/>
        </w:rPr>
        <w:t xml:space="preserve"> </w:t>
      </w:r>
      <w:r>
        <w:t>AE∥BD</w:t>
      </w:r>
      <w:r>
        <w:t>，</w:t>
      </w:r>
      <w:r>
        <w:t>∠1=130°</w:t>
      </w:r>
      <w:r>
        <w:t>，</w:t>
      </w:r>
      <w:r>
        <w:t>∠2=28°</w:t>
      </w:r>
      <w:r>
        <w:t>，则</w:t>
      </w:r>
      <w:r>
        <w:t>∠C</w:t>
      </w:r>
      <w:r>
        <w:rPr>
          <w:spacing w:val="-60"/>
        </w:rPr>
        <w:t xml:space="preserve"> </w:t>
      </w:r>
      <w:r>
        <w:t>的度数为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 w:rsidR="00934CD1" w:rsidRDefault="001712BC">
      <w:pPr>
        <w:pStyle w:val="a3"/>
        <w:spacing w:before="8"/>
        <w:ind w:left="0"/>
        <w:rPr>
          <w:sz w:val="14"/>
        </w:rPr>
      </w:pPr>
      <w:r>
        <w:rPr>
          <w:noProof/>
          <w:lang w:val="en-US" w:bidi="ar-SA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1171575</wp:posOffset>
            </wp:positionH>
            <wp:positionV relativeFrom="paragraph">
              <wp:posOffset>144081</wp:posOffset>
            </wp:positionV>
            <wp:extent cx="1458515" cy="1400175"/>
            <wp:effectExtent l="0" t="0" r="0" b="0"/>
            <wp:wrapTopAndBottom/>
            <wp:docPr id="4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9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851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4CD1" w:rsidRDefault="001712BC">
      <w:pPr>
        <w:pStyle w:val="a3"/>
        <w:tabs>
          <w:tab w:val="left" w:pos="1531"/>
        </w:tabs>
        <w:spacing w:before="195" w:line="364" w:lineRule="auto"/>
        <w:ind w:left="451" w:right="237" w:hanging="312"/>
      </w:pPr>
      <w:r>
        <w:rPr>
          <w:spacing w:val="-3"/>
        </w:rPr>
        <w:t>15</w:t>
      </w:r>
      <w:r>
        <w:rPr>
          <w:spacing w:val="-3"/>
        </w:rPr>
        <w:t>．</w:t>
      </w:r>
      <w:r>
        <w:t>如图</w:t>
      </w:r>
      <w:r>
        <w:rPr>
          <w:spacing w:val="-5"/>
        </w:rPr>
        <w:t>，</w:t>
      </w:r>
      <w:r>
        <w:t>直角</w:t>
      </w:r>
      <w:r>
        <w:t>△ABC</w:t>
      </w:r>
      <w:r>
        <w:rPr>
          <w:spacing w:val="-76"/>
        </w:rPr>
        <w:t xml:space="preserve"> </w:t>
      </w:r>
      <w:r>
        <w:t>中，</w:t>
      </w:r>
      <w:r>
        <w:t>AC=3</w:t>
      </w:r>
      <w:r>
        <w:t>，</w:t>
      </w:r>
      <w:r>
        <w:t>BC=4</w:t>
      </w:r>
      <w:r>
        <w:t>，</w:t>
      </w:r>
      <w:r>
        <w:t>AB=5</w:t>
      </w:r>
      <w:r>
        <w:t>，则内部五个小直角三角形的周</w:t>
      </w:r>
      <w:r>
        <w:rPr>
          <w:spacing w:val="-14"/>
        </w:rPr>
        <w:t>长</w:t>
      </w:r>
      <w:r>
        <w:t>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 w:rsidR="00934CD1" w:rsidRDefault="00934CD1">
      <w:pPr>
        <w:pStyle w:val="a3"/>
        <w:ind w:left="0"/>
        <w:rPr>
          <w:sz w:val="26"/>
        </w:rPr>
      </w:pPr>
    </w:p>
    <w:p w:rsidR="00934CD1" w:rsidRDefault="00934CD1">
      <w:pPr>
        <w:pStyle w:val="a3"/>
        <w:ind w:left="0"/>
        <w:rPr>
          <w:sz w:val="26"/>
        </w:rPr>
      </w:pPr>
    </w:p>
    <w:p w:rsidR="00934CD1" w:rsidRDefault="00934CD1">
      <w:pPr>
        <w:pStyle w:val="a3"/>
        <w:ind w:left="0"/>
        <w:rPr>
          <w:sz w:val="26"/>
        </w:rPr>
      </w:pPr>
    </w:p>
    <w:p w:rsidR="00934CD1" w:rsidRDefault="00934CD1">
      <w:pPr>
        <w:pStyle w:val="a3"/>
        <w:ind w:left="0"/>
        <w:rPr>
          <w:sz w:val="26"/>
        </w:rPr>
      </w:pPr>
    </w:p>
    <w:p w:rsidR="00934CD1" w:rsidRDefault="001712BC">
      <w:pPr>
        <w:pStyle w:val="a3"/>
        <w:tabs>
          <w:tab w:val="left" w:pos="8326"/>
        </w:tabs>
        <w:spacing w:before="229" w:line="321" w:lineRule="auto"/>
        <w:ind w:left="451" w:right="117" w:hanging="312"/>
        <w:jc w:val="both"/>
      </w:pPr>
      <w:r>
        <w:rPr>
          <w:noProof/>
          <w:lang w:val="en-US" w:bidi="ar-SA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1149108</wp:posOffset>
            </wp:positionV>
            <wp:extent cx="1437507" cy="1457325"/>
            <wp:effectExtent l="0" t="0" r="0" b="0"/>
            <wp:wrapTopAndBottom/>
            <wp:docPr id="4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0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7507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83840" behindDoc="1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-896099</wp:posOffset>
            </wp:positionV>
            <wp:extent cx="1799844" cy="990600"/>
            <wp:effectExtent l="0" t="0" r="0" b="0"/>
            <wp:wrapNone/>
            <wp:docPr id="5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1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9844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84864" behindDoc="1" locked="0" layoutInCell="1" allowOverlap="1">
            <wp:simplePos x="0" y="0"/>
            <wp:positionH relativeFrom="page">
              <wp:posOffset>1295400</wp:posOffset>
            </wp:positionH>
            <wp:positionV relativeFrom="paragraph">
              <wp:posOffset>220992</wp:posOffset>
            </wp:positionV>
            <wp:extent cx="27431" cy="27432"/>
            <wp:effectExtent l="0" t="0" r="0" b="0"/>
            <wp:wrapNone/>
            <wp:docPr id="5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85888" behindDoc="1" locked="0" layoutInCell="1" allowOverlap="1">
            <wp:simplePos x="0" y="0"/>
            <wp:positionH relativeFrom="page">
              <wp:posOffset>4104132</wp:posOffset>
            </wp:positionH>
            <wp:positionV relativeFrom="paragraph">
              <wp:posOffset>566940</wp:posOffset>
            </wp:positionV>
            <wp:extent cx="27432" cy="27432"/>
            <wp:effectExtent l="0" t="0" r="0" b="0"/>
            <wp:wrapNone/>
            <wp:docPr id="5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16</w:t>
      </w:r>
      <w:r>
        <w:rPr>
          <w:spacing w:val="-48"/>
        </w:rPr>
        <w:t xml:space="preserve"> </w:t>
      </w:r>
      <w:r>
        <w:rPr>
          <w:spacing w:val="-10"/>
        </w:rPr>
        <w:t>．</w:t>
      </w:r>
      <w:r>
        <w:t>如图</w:t>
      </w:r>
      <w:r>
        <w:rPr>
          <w:spacing w:val="-10"/>
        </w:rPr>
        <w:t>，</w:t>
      </w:r>
      <w:r>
        <w:t>四边形</w:t>
      </w:r>
      <w:r>
        <w:rPr>
          <w:spacing w:val="-60"/>
        </w:rPr>
        <w:t xml:space="preserve"> </w:t>
      </w:r>
      <w:r>
        <w:t>OABC</w:t>
      </w:r>
      <w:r>
        <w:rPr>
          <w:spacing w:val="-59"/>
        </w:rPr>
        <w:t xml:space="preserve"> </w:t>
      </w:r>
      <w:r>
        <w:t>是矩形</w:t>
      </w:r>
      <w:r>
        <w:rPr>
          <w:spacing w:val="-10"/>
        </w:rPr>
        <w:t>，</w:t>
      </w:r>
      <w:r>
        <w:t>四边形</w:t>
      </w:r>
      <w:r>
        <w:rPr>
          <w:spacing w:val="-60"/>
        </w:rPr>
        <w:t xml:space="preserve"> </w:t>
      </w:r>
      <w:r>
        <w:t>ADEF</w:t>
      </w:r>
      <w:r>
        <w:rPr>
          <w:spacing w:val="-60"/>
        </w:rPr>
        <w:t xml:space="preserve"> </w:t>
      </w:r>
      <w:r>
        <w:t>是正方形</w:t>
      </w:r>
      <w:r>
        <w:rPr>
          <w:spacing w:val="-10"/>
        </w:rPr>
        <w:t>，</w:t>
      </w:r>
      <w:r>
        <w:t>点</w:t>
      </w:r>
      <w:r>
        <w:rPr>
          <w:spacing w:val="-59"/>
        </w:rPr>
        <w:t xml:space="preserve"> </w:t>
      </w:r>
      <w:r>
        <w:t>A</w:t>
      </w:r>
      <w:r>
        <w:rPr>
          <w:spacing w:val="-10"/>
        </w:rPr>
        <w:t>、</w:t>
      </w:r>
      <w:r>
        <w:t>D</w:t>
      </w:r>
      <w:r>
        <w:rPr>
          <w:spacing w:val="-60"/>
        </w:rPr>
        <w:t xml:space="preserve"> </w:t>
      </w:r>
      <w:r>
        <w:t>在</w:t>
      </w:r>
      <w:r>
        <w:rPr>
          <w:spacing w:val="-60"/>
        </w:rPr>
        <w:t xml:space="preserve"> </w:t>
      </w:r>
      <w:r>
        <w:t>x</w:t>
      </w:r>
      <w:r>
        <w:rPr>
          <w:spacing w:val="-59"/>
        </w:rPr>
        <w:t xml:space="preserve"> </w:t>
      </w:r>
      <w:r>
        <w:t>轴的负半轴上</w:t>
      </w:r>
      <w:r>
        <w:rPr>
          <w:spacing w:val="-15"/>
        </w:rPr>
        <w:t>，</w:t>
      </w:r>
      <w:r>
        <w:t>点</w:t>
      </w:r>
      <w:r>
        <w:rPr>
          <w:spacing w:val="-60"/>
        </w:rPr>
        <w:t xml:space="preserve"> </w:t>
      </w:r>
      <w:r>
        <w:t>C</w:t>
      </w:r>
      <w:r>
        <w:rPr>
          <w:spacing w:val="-60"/>
        </w:rPr>
        <w:t xml:space="preserve"> </w:t>
      </w:r>
      <w:r>
        <w:t>在</w:t>
      </w:r>
      <w:r>
        <w:rPr>
          <w:spacing w:val="-60"/>
        </w:rPr>
        <w:t xml:space="preserve"> </w:t>
      </w:r>
      <w:r>
        <w:t>y</w:t>
      </w:r>
      <w:r>
        <w:rPr>
          <w:spacing w:val="-60"/>
        </w:rPr>
        <w:t xml:space="preserve"> </w:t>
      </w:r>
      <w:r>
        <w:t>轴的正半轴上</w:t>
      </w:r>
      <w:r>
        <w:rPr>
          <w:spacing w:val="-15"/>
        </w:rPr>
        <w:t>，</w:t>
      </w:r>
      <w:r>
        <w:t>点</w:t>
      </w:r>
      <w:r>
        <w:rPr>
          <w:spacing w:val="-60"/>
        </w:rPr>
        <w:t xml:space="preserve"> </w:t>
      </w:r>
      <w:r>
        <w:t>F</w:t>
      </w:r>
      <w:r>
        <w:rPr>
          <w:spacing w:val="-60"/>
        </w:rPr>
        <w:t xml:space="preserve"> </w:t>
      </w:r>
      <w:r>
        <w:t>在</w:t>
      </w:r>
      <w:r>
        <w:rPr>
          <w:spacing w:val="-60"/>
        </w:rPr>
        <w:t xml:space="preserve"> </w:t>
      </w:r>
      <w:r>
        <w:t>AB</w:t>
      </w:r>
      <w:r>
        <w:rPr>
          <w:spacing w:val="-48"/>
        </w:rPr>
        <w:t xml:space="preserve"> </w:t>
      </w:r>
      <w:r>
        <w:t>上</w:t>
      </w:r>
      <w:r>
        <w:rPr>
          <w:spacing w:val="-15"/>
        </w:rPr>
        <w:t>，</w:t>
      </w:r>
      <w:r>
        <w:t>点</w:t>
      </w:r>
      <w:r>
        <w:rPr>
          <w:spacing w:val="-60"/>
        </w:rPr>
        <w:t xml:space="preserve"> </w:t>
      </w:r>
      <w:r>
        <w:t>B</w:t>
      </w:r>
      <w:r>
        <w:rPr>
          <w:spacing w:val="-12"/>
        </w:rPr>
        <w:t>、</w:t>
      </w:r>
      <w:r>
        <w:t>E</w:t>
      </w:r>
      <w:r>
        <w:rPr>
          <w:spacing w:val="-60"/>
        </w:rPr>
        <w:t xml:space="preserve"> </w:t>
      </w:r>
      <w:r>
        <w:t>在反比例函数</w:t>
      </w:r>
      <w:r>
        <w:rPr>
          <w:spacing w:val="-60"/>
        </w:rPr>
        <w:t xml:space="preserve"> </w:t>
      </w:r>
      <w:r>
        <w:t>y=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4" cy="332232"/>
            <wp:effectExtent l="0" t="0" r="0" b="0"/>
            <wp:docPr id="5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t xml:space="preserve">k </w:t>
      </w:r>
      <w:r>
        <w:t>为常数</w:t>
      </w:r>
      <w:r>
        <w:rPr>
          <w:spacing w:val="-120"/>
        </w:rPr>
        <w:t>，</w:t>
      </w:r>
      <w:r>
        <w:t>k≠0</w:t>
      </w:r>
      <w:r>
        <w:rPr>
          <w:spacing w:val="-120"/>
        </w:rPr>
        <w:t>）</w:t>
      </w:r>
      <w:r>
        <w:t>的图象上</w:t>
      </w:r>
      <w:r>
        <w:rPr>
          <w:spacing w:val="-120"/>
        </w:rPr>
        <w:t>，</w:t>
      </w:r>
      <w:r>
        <w:t>正方</w:t>
      </w:r>
      <w:r>
        <w:rPr>
          <w:spacing w:val="31"/>
        </w:rPr>
        <w:t>形</w:t>
      </w:r>
      <w:r>
        <w:t>ADEF</w:t>
      </w:r>
      <w:r>
        <w:rPr>
          <w:spacing w:val="-87"/>
        </w:rPr>
        <w:t xml:space="preserve"> </w:t>
      </w:r>
      <w:r>
        <w:t>的面积</w:t>
      </w:r>
      <w:r>
        <w:rPr>
          <w:spacing w:val="31"/>
        </w:rPr>
        <w:t>为</w:t>
      </w:r>
      <w:r>
        <w:t>4</w:t>
      </w:r>
      <w:r>
        <w:rPr>
          <w:spacing w:val="-120"/>
        </w:rPr>
        <w:t>，</w:t>
      </w:r>
      <w:r>
        <w:rPr>
          <w:spacing w:val="33"/>
        </w:rPr>
        <w:t>且</w:t>
      </w:r>
      <w:r>
        <w:t>BF=2AF</w:t>
      </w:r>
      <w:r>
        <w:rPr>
          <w:spacing w:val="-120"/>
        </w:rPr>
        <w:t>，</w:t>
      </w:r>
      <w:r>
        <w:rPr>
          <w:spacing w:val="31"/>
        </w:rPr>
        <w:t>则</w:t>
      </w:r>
      <w:r>
        <w:t>k</w:t>
      </w:r>
      <w:r>
        <w:rPr>
          <w:spacing w:val="-87"/>
        </w:rPr>
        <w:t xml:space="preserve"> </w:t>
      </w:r>
      <w:r>
        <w:t>值</w:t>
      </w:r>
      <w:r>
        <w:rPr>
          <w:spacing w:val="-1"/>
        </w:rPr>
        <w:t>为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spacing w:val="-17"/>
        </w:rPr>
        <w:t>．</w:t>
      </w:r>
    </w:p>
    <w:p w:rsidR="00934CD1" w:rsidRDefault="001712BC">
      <w:pPr>
        <w:pStyle w:val="a4"/>
        <w:numPr>
          <w:ilvl w:val="0"/>
          <w:numId w:val="15"/>
        </w:numPr>
        <w:tabs>
          <w:tab w:val="left" w:pos="621"/>
        </w:tabs>
        <w:spacing w:before="151"/>
        <w:rPr>
          <w:sz w:val="24"/>
        </w:rPr>
      </w:pPr>
      <w:r>
        <w:rPr>
          <w:sz w:val="24"/>
        </w:rPr>
        <w:t>如图</w:t>
      </w:r>
      <w:r>
        <w:rPr>
          <w:spacing w:val="-99"/>
          <w:sz w:val="24"/>
        </w:rPr>
        <w:t>，</w:t>
      </w:r>
      <w:r>
        <w:rPr>
          <w:sz w:val="24"/>
        </w:rPr>
        <w:t>⊙C</w:t>
      </w:r>
      <w:r>
        <w:rPr>
          <w:spacing w:val="-60"/>
          <w:sz w:val="24"/>
        </w:rPr>
        <w:t xml:space="preserve"> </w:t>
      </w:r>
      <w:r>
        <w:rPr>
          <w:sz w:val="24"/>
        </w:rPr>
        <w:t>经过原点且与两坐标轴分别交于点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60"/>
          <w:sz w:val="24"/>
        </w:rPr>
        <w:t xml:space="preserve"> </w:t>
      </w:r>
      <w:r>
        <w:rPr>
          <w:sz w:val="24"/>
        </w:rPr>
        <w:t>与点</w:t>
      </w:r>
      <w:r>
        <w:rPr>
          <w:spacing w:val="-60"/>
          <w:sz w:val="24"/>
        </w:rPr>
        <w:t xml:space="preserve"> </w:t>
      </w:r>
      <w:r>
        <w:rPr>
          <w:sz w:val="24"/>
        </w:rPr>
        <w:t>B</w:t>
      </w:r>
      <w:r>
        <w:rPr>
          <w:spacing w:val="-99"/>
          <w:sz w:val="24"/>
        </w:rPr>
        <w:t>，</w:t>
      </w:r>
      <w:r>
        <w:rPr>
          <w:sz w:val="24"/>
        </w:rPr>
        <w:t>点</w:t>
      </w:r>
      <w:r>
        <w:rPr>
          <w:spacing w:val="-60"/>
          <w:sz w:val="24"/>
        </w:rPr>
        <w:t xml:space="preserve"> </w:t>
      </w:r>
      <w:r>
        <w:rPr>
          <w:sz w:val="24"/>
        </w:rPr>
        <w:t>B</w:t>
      </w:r>
      <w:r>
        <w:rPr>
          <w:spacing w:val="-60"/>
          <w:sz w:val="24"/>
        </w:rPr>
        <w:t xml:space="preserve"> </w:t>
      </w:r>
      <w:r>
        <w:rPr>
          <w:sz w:val="24"/>
        </w:rPr>
        <w:t>的坐标</w:t>
      </w:r>
      <w:r>
        <w:rPr>
          <w:spacing w:val="-96"/>
          <w:sz w:val="24"/>
        </w:rPr>
        <w:t>为</w:t>
      </w:r>
      <w:r>
        <w:rPr>
          <w:spacing w:val="-3"/>
          <w:sz w:val="24"/>
        </w:rPr>
        <w:t>（</w:t>
      </w:r>
      <w:r>
        <w:rPr>
          <w:sz w:val="24"/>
        </w:rPr>
        <w:t>﹣</w:t>
      </w:r>
      <w:r>
        <w:rPr>
          <w:noProof/>
          <w:position w:val="-4"/>
          <w:sz w:val="24"/>
          <w:lang w:val="en-US" w:bidi="ar-SA"/>
        </w:rPr>
        <w:drawing>
          <wp:inline distT="0" distB="0" distL="0" distR="0">
            <wp:extent cx="190500" cy="170687"/>
            <wp:effectExtent l="0" t="0" r="0" b="0"/>
            <wp:docPr id="5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3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，</w:t>
      </w:r>
    </w:p>
    <w:p w:rsidR="00934CD1" w:rsidRDefault="001712BC">
      <w:pPr>
        <w:pStyle w:val="a3"/>
        <w:tabs>
          <w:tab w:val="left" w:pos="7051"/>
        </w:tabs>
        <w:spacing w:before="161"/>
        <w:ind w:left="451"/>
      </w:pPr>
      <w:r>
        <w:t>0</w:t>
      </w:r>
      <w:r>
        <w:rPr>
          <w:spacing w:val="-120"/>
        </w:rPr>
        <w:t>）</w:t>
      </w:r>
      <w:r>
        <w:t>，</w:t>
      </w:r>
      <w:r>
        <w:t>M</w:t>
      </w:r>
      <w:r>
        <w:rPr>
          <w:spacing w:val="-60"/>
        </w:rPr>
        <w:t xml:space="preserve"> </w:t>
      </w:r>
      <w:r>
        <w:t>是圆上一点，</w:t>
      </w:r>
      <w:r>
        <w:t>∠BMO=120°</w:t>
      </w:r>
      <w:r>
        <w:t>．</w:t>
      </w:r>
      <w:r>
        <w:t>⊙C</w:t>
      </w:r>
      <w:r>
        <w:rPr>
          <w:spacing w:val="-60"/>
        </w:rPr>
        <w:t xml:space="preserve"> </w:t>
      </w:r>
      <w:r>
        <w:t>圆心</w:t>
      </w:r>
      <w:r>
        <w:rPr>
          <w:spacing w:val="-60"/>
        </w:rPr>
        <w:t xml:space="preserve"> </w:t>
      </w:r>
      <w:r>
        <w:t>C</w:t>
      </w:r>
      <w:r>
        <w:rPr>
          <w:spacing w:val="-60"/>
        </w:rPr>
        <w:t xml:space="preserve"> </w:t>
      </w:r>
      <w:r>
        <w:t>的坐标是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t>．</w:t>
      </w:r>
    </w:p>
    <w:p w:rsidR="00934CD1" w:rsidRDefault="00934CD1">
      <w:pPr>
        <w:sectPr w:rsidR="00934CD1">
          <w:pgSz w:w="11910" w:h="16840"/>
          <w:pgMar w:top="1440" w:right="1560" w:bottom="280" w:left="1660" w:header="720" w:footer="720" w:gutter="0"/>
          <w:cols w:space="720"/>
        </w:sectPr>
      </w:pPr>
    </w:p>
    <w:p w:rsidR="00934CD1" w:rsidRDefault="001712BC">
      <w:pPr>
        <w:pStyle w:val="a3"/>
        <w:rPr>
          <w:sz w:val="20"/>
        </w:rPr>
      </w:pPr>
      <w:r>
        <w:rPr>
          <w:noProof/>
          <w:sz w:val="20"/>
          <w:lang w:val="en-US" w:bidi="ar-SA"/>
        </w:rPr>
        <w:lastRenderedPageBreak/>
        <w:drawing>
          <wp:inline distT="0" distB="0" distL="0" distR="0">
            <wp:extent cx="1627632" cy="1485900"/>
            <wp:effectExtent l="0" t="0" r="0" b="0"/>
            <wp:docPr id="61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4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7632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CD1" w:rsidRDefault="00934CD1">
      <w:pPr>
        <w:pStyle w:val="a3"/>
        <w:spacing w:before="1"/>
        <w:ind w:left="0"/>
        <w:rPr>
          <w:sz w:val="7"/>
        </w:rPr>
      </w:pPr>
    </w:p>
    <w:p w:rsidR="00934CD1" w:rsidRDefault="001712BC">
      <w:pPr>
        <w:pStyle w:val="a4"/>
        <w:numPr>
          <w:ilvl w:val="0"/>
          <w:numId w:val="15"/>
        </w:numPr>
        <w:tabs>
          <w:tab w:val="left" w:pos="625"/>
          <w:tab w:val="left" w:pos="1531"/>
        </w:tabs>
        <w:spacing w:before="66" w:line="364" w:lineRule="auto"/>
        <w:ind w:left="452" w:right="237" w:hanging="312"/>
        <w:jc w:val="both"/>
        <w:rPr>
          <w:sz w:val="24"/>
        </w:rPr>
      </w:pPr>
      <w:r>
        <w:rPr>
          <w:noProof/>
          <w:lang w:val="en-US" w:bidi="ar-SA"/>
        </w:rPr>
        <w:drawing>
          <wp:anchor distT="0" distB="0" distL="0" distR="0" simplePos="0" relativeHeight="251686912" behindDoc="1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897775</wp:posOffset>
            </wp:positionV>
            <wp:extent cx="1837944" cy="762000"/>
            <wp:effectExtent l="0" t="0" r="0" b="0"/>
            <wp:wrapNone/>
            <wp:docPr id="63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5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7944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如图，</w:t>
      </w:r>
      <w:r>
        <w:rPr>
          <w:spacing w:val="4"/>
          <w:sz w:val="24"/>
        </w:rPr>
        <w:t>线</w:t>
      </w:r>
      <w:r>
        <w:rPr>
          <w:sz w:val="24"/>
        </w:rPr>
        <w:t>段</w:t>
      </w:r>
      <w:r>
        <w:rPr>
          <w:spacing w:val="-57"/>
          <w:sz w:val="24"/>
        </w:rPr>
        <w:t xml:space="preserve"> </w:t>
      </w:r>
      <w:r>
        <w:rPr>
          <w:sz w:val="24"/>
        </w:rPr>
        <w:t>AB</w:t>
      </w:r>
      <w:r>
        <w:rPr>
          <w:spacing w:val="-51"/>
          <w:sz w:val="24"/>
        </w:rPr>
        <w:t xml:space="preserve"> </w:t>
      </w:r>
      <w:r>
        <w:rPr>
          <w:sz w:val="24"/>
        </w:rPr>
        <w:t>的长为</w:t>
      </w:r>
      <w:r>
        <w:rPr>
          <w:spacing w:val="-54"/>
          <w:sz w:val="24"/>
        </w:rPr>
        <w:t xml:space="preserve"> </w:t>
      </w:r>
      <w:r>
        <w:rPr>
          <w:sz w:val="24"/>
        </w:rPr>
        <w:t>4</w:t>
      </w:r>
      <w:r>
        <w:rPr>
          <w:sz w:val="24"/>
        </w:rPr>
        <w:t>，</w:t>
      </w:r>
      <w:r>
        <w:rPr>
          <w:sz w:val="24"/>
        </w:rPr>
        <w:t>C</w:t>
      </w:r>
      <w:r>
        <w:rPr>
          <w:spacing w:val="-54"/>
          <w:sz w:val="24"/>
        </w:rPr>
        <w:t xml:space="preserve"> </w:t>
      </w:r>
      <w:r>
        <w:rPr>
          <w:sz w:val="24"/>
        </w:rPr>
        <w:t>为</w:t>
      </w:r>
      <w:r>
        <w:rPr>
          <w:spacing w:val="-52"/>
          <w:sz w:val="24"/>
        </w:rPr>
        <w:t xml:space="preserve"> </w:t>
      </w:r>
      <w:r>
        <w:rPr>
          <w:sz w:val="24"/>
        </w:rPr>
        <w:t>AB</w:t>
      </w:r>
      <w:r>
        <w:rPr>
          <w:spacing w:val="-54"/>
          <w:sz w:val="24"/>
        </w:rPr>
        <w:t xml:space="preserve"> </w:t>
      </w:r>
      <w:r>
        <w:rPr>
          <w:sz w:val="24"/>
        </w:rPr>
        <w:t>上一个动</w:t>
      </w:r>
      <w:r>
        <w:rPr>
          <w:spacing w:val="4"/>
          <w:sz w:val="24"/>
        </w:rPr>
        <w:t>点</w:t>
      </w:r>
      <w:r>
        <w:rPr>
          <w:sz w:val="24"/>
        </w:rPr>
        <w:t>，分别以</w:t>
      </w:r>
      <w:r>
        <w:rPr>
          <w:spacing w:val="-54"/>
          <w:sz w:val="24"/>
        </w:rPr>
        <w:t xml:space="preserve"> </w:t>
      </w:r>
      <w:r>
        <w:rPr>
          <w:sz w:val="24"/>
        </w:rPr>
        <w:t>AC</w:t>
      </w:r>
      <w:r>
        <w:rPr>
          <w:sz w:val="24"/>
        </w:rPr>
        <w:t>、</w:t>
      </w:r>
      <w:r>
        <w:rPr>
          <w:sz w:val="24"/>
        </w:rPr>
        <w:t>BC</w:t>
      </w:r>
      <w:r>
        <w:rPr>
          <w:spacing w:val="-54"/>
          <w:sz w:val="24"/>
        </w:rPr>
        <w:t xml:space="preserve"> </w:t>
      </w:r>
      <w:r>
        <w:rPr>
          <w:sz w:val="24"/>
        </w:rPr>
        <w:t>为斜边在</w:t>
      </w:r>
      <w:r>
        <w:rPr>
          <w:spacing w:val="-52"/>
          <w:sz w:val="24"/>
        </w:rPr>
        <w:t xml:space="preserve"> </w:t>
      </w:r>
      <w:r>
        <w:rPr>
          <w:sz w:val="24"/>
        </w:rPr>
        <w:t xml:space="preserve">AB </w:t>
      </w:r>
      <w:r>
        <w:rPr>
          <w:spacing w:val="24"/>
          <w:sz w:val="24"/>
        </w:rPr>
        <w:t>的</w:t>
      </w:r>
      <w:r>
        <w:rPr>
          <w:spacing w:val="26"/>
          <w:sz w:val="24"/>
        </w:rPr>
        <w:t>同</w:t>
      </w:r>
      <w:r>
        <w:rPr>
          <w:spacing w:val="24"/>
          <w:sz w:val="24"/>
        </w:rPr>
        <w:t>侧</w:t>
      </w:r>
      <w:r>
        <w:rPr>
          <w:spacing w:val="26"/>
          <w:sz w:val="24"/>
        </w:rPr>
        <w:t>作</w:t>
      </w:r>
      <w:r>
        <w:rPr>
          <w:spacing w:val="24"/>
          <w:sz w:val="24"/>
        </w:rPr>
        <w:t>两个</w:t>
      </w:r>
      <w:r>
        <w:rPr>
          <w:spacing w:val="26"/>
          <w:sz w:val="24"/>
        </w:rPr>
        <w:t>等</w:t>
      </w:r>
      <w:r>
        <w:rPr>
          <w:spacing w:val="24"/>
          <w:sz w:val="24"/>
        </w:rPr>
        <w:t>腰</w:t>
      </w:r>
      <w:r>
        <w:rPr>
          <w:spacing w:val="26"/>
          <w:sz w:val="24"/>
        </w:rPr>
        <w:t>直</w:t>
      </w:r>
      <w:r>
        <w:rPr>
          <w:spacing w:val="24"/>
          <w:sz w:val="24"/>
        </w:rPr>
        <w:t>角三</w:t>
      </w:r>
      <w:r>
        <w:rPr>
          <w:spacing w:val="26"/>
          <w:sz w:val="24"/>
        </w:rPr>
        <w:t>角</w:t>
      </w:r>
      <w:r>
        <w:rPr>
          <w:sz w:val="24"/>
        </w:rPr>
        <w:t>形</w:t>
      </w:r>
      <w:r>
        <w:rPr>
          <w:spacing w:val="-36"/>
          <w:sz w:val="24"/>
        </w:rPr>
        <w:t xml:space="preserve"> </w:t>
      </w:r>
      <w:r>
        <w:rPr>
          <w:sz w:val="24"/>
        </w:rPr>
        <w:t>ACD</w:t>
      </w:r>
      <w:r>
        <w:rPr>
          <w:spacing w:val="-36"/>
          <w:sz w:val="24"/>
        </w:rPr>
        <w:t xml:space="preserve"> </w:t>
      </w:r>
      <w:r>
        <w:rPr>
          <w:sz w:val="24"/>
        </w:rPr>
        <w:t>和</w:t>
      </w:r>
      <w:r>
        <w:rPr>
          <w:spacing w:val="-34"/>
          <w:sz w:val="24"/>
        </w:rPr>
        <w:t xml:space="preserve"> </w:t>
      </w:r>
      <w:r>
        <w:rPr>
          <w:spacing w:val="6"/>
          <w:sz w:val="24"/>
        </w:rPr>
        <w:t>BCE</w:t>
      </w:r>
      <w:r>
        <w:rPr>
          <w:spacing w:val="6"/>
          <w:sz w:val="24"/>
        </w:rPr>
        <w:t>，</w:t>
      </w:r>
      <w:r>
        <w:rPr>
          <w:spacing w:val="-96"/>
          <w:sz w:val="24"/>
        </w:rPr>
        <w:t xml:space="preserve"> </w:t>
      </w:r>
      <w:r>
        <w:rPr>
          <w:spacing w:val="26"/>
          <w:sz w:val="24"/>
        </w:rPr>
        <w:t>连</w:t>
      </w:r>
      <w:r>
        <w:rPr>
          <w:sz w:val="24"/>
        </w:rPr>
        <w:t>结</w:t>
      </w:r>
      <w:r>
        <w:rPr>
          <w:spacing w:val="-35"/>
          <w:sz w:val="24"/>
        </w:rPr>
        <w:t xml:space="preserve"> </w:t>
      </w:r>
      <w:r>
        <w:rPr>
          <w:spacing w:val="8"/>
          <w:sz w:val="24"/>
        </w:rPr>
        <w:t>DE</w:t>
      </w:r>
      <w:r>
        <w:rPr>
          <w:spacing w:val="8"/>
          <w:sz w:val="24"/>
        </w:rPr>
        <w:t>，</w:t>
      </w:r>
      <w:r>
        <w:rPr>
          <w:spacing w:val="-96"/>
          <w:sz w:val="24"/>
        </w:rPr>
        <w:t xml:space="preserve"> </w:t>
      </w:r>
      <w:r>
        <w:rPr>
          <w:sz w:val="24"/>
        </w:rPr>
        <w:t>则</w:t>
      </w:r>
      <w:r>
        <w:rPr>
          <w:spacing w:val="-34"/>
          <w:sz w:val="24"/>
        </w:rPr>
        <w:t xml:space="preserve"> </w:t>
      </w:r>
      <w:r>
        <w:rPr>
          <w:sz w:val="24"/>
        </w:rPr>
        <w:t>DE</w:t>
      </w:r>
      <w:r>
        <w:rPr>
          <w:spacing w:val="-36"/>
          <w:sz w:val="24"/>
        </w:rPr>
        <w:t xml:space="preserve"> </w:t>
      </w:r>
      <w:r>
        <w:rPr>
          <w:spacing w:val="24"/>
          <w:sz w:val="24"/>
        </w:rPr>
        <w:t>长</w:t>
      </w:r>
      <w:r>
        <w:rPr>
          <w:spacing w:val="26"/>
          <w:sz w:val="24"/>
        </w:rPr>
        <w:t>的</w:t>
      </w:r>
      <w:r>
        <w:rPr>
          <w:spacing w:val="24"/>
          <w:sz w:val="24"/>
        </w:rPr>
        <w:t>最</w:t>
      </w:r>
      <w:r>
        <w:rPr>
          <w:spacing w:val="26"/>
          <w:sz w:val="24"/>
        </w:rPr>
        <w:t>小</w:t>
      </w:r>
      <w:r>
        <w:rPr>
          <w:spacing w:val="-12"/>
          <w:sz w:val="24"/>
        </w:rPr>
        <w:t>值</w:t>
      </w:r>
      <w:r>
        <w:rPr>
          <w:sz w:val="24"/>
        </w:rPr>
        <w:t>是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．</w:t>
      </w:r>
    </w:p>
    <w:p w:rsidR="00934CD1" w:rsidRDefault="00934CD1">
      <w:pPr>
        <w:pStyle w:val="a3"/>
        <w:ind w:left="0"/>
        <w:rPr>
          <w:sz w:val="26"/>
        </w:rPr>
      </w:pPr>
    </w:p>
    <w:p w:rsidR="00934CD1" w:rsidRDefault="00934CD1">
      <w:pPr>
        <w:pStyle w:val="a3"/>
        <w:ind w:left="0"/>
        <w:rPr>
          <w:sz w:val="26"/>
        </w:rPr>
      </w:pPr>
    </w:p>
    <w:p w:rsidR="00934CD1" w:rsidRDefault="00934CD1">
      <w:pPr>
        <w:pStyle w:val="a3"/>
        <w:ind w:left="0"/>
        <w:rPr>
          <w:sz w:val="26"/>
        </w:rPr>
      </w:pPr>
    </w:p>
    <w:p w:rsidR="00934CD1" w:rsidRDefault="00934CD1">
      <w:pPr>
        <w:pStyle w:val="a3"/>
        <w:ind w:left="0"/>
        <w:rPr>
          <w:sz w:val="26"/>
        </w:rPr>
      </w:pPr>
    </w:p>
    <w:p w:rsidR="00934CD1" w:rsidRDefault="00934CD1">
      <w:pPr>
        <w:pStyle w:val="a3"/>
        <w:spacing w:before="1"/>
        <w:ind w:left="0"/>
        <w:rPr>
          <w:sz w:val="30"/>
        </w:rPr>
      </w:pPr>
    </w:p>
    <w:p w:rsidR="00934CD1" w:rsidRDefault="001712BC">
      <w:pPr>
        <w:pStyle w:val="a3"/>
      </w:pPr>
      <w:r>
        <w:t>三．解答题（共</w:t>
      </w:r>
      <w:r>
        <w:t xml:space="preserve"> 10 </w:t>
      </w:r>
      <w:r>
        <w:t>小题，满分</w:t>
      </w:r>
      <w:r>
        <w:t xml:space="preserve"> 96 </w:t>
      </w:r>
      <w:r>
        <w:t>分）</w:t>
      </w:r>
    </w:p>
    <w:p w:rsidR="00934CD1" w:rsidRDefault="001712BC">
      <w:pPr>
        <w:pStyle w:val="a3"/>
        <w:tabs>
          <w:tab w:val="left" w:pos="3679"/>
        </w:tabs>
        <w:spacing w:before="131"/>
      </w:pPr>
      <w:r>
        <w:rPr>
          <w:noProof/>
          <w:lang w:val="en-US" w:bidi="ar-SA"/>
        </w:rPr>
        <w:drawing>
          <wp:anchor distT="0" distB="0" distL="0" distR="0" simplePos="0" relativeHeight="251687936" behindDoc="1" locked="0" layoutInCell="1" allowOverlap="1">
            <wp:simplePos x="0" y="0"/>
            <wp:positionH relativeFrom="page">
              <wp:posOffset>3124200</wp:posOffset>
            </wp:positionH>
            <wp:positionV relativeFrom="paragraph">
              <wp:posOffset>163956</wp:posOffset>
            </wp:positionV>
            <wp:extent cx="266700" cy="170687"/>
            <wp:effectExtent l="0" t="0" r="0" b="0"/>
            <wp:wrapNone/>
            <wp:docPr id="6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6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19</w:t>
      </w:r>
      <w:r>
        <w:rPr>
          <w:spacing w:val="-120"/>
        </w:rPr>
        <w:t>．</w:t>
      </w:r>
      <w:r>
        <w:t>（</w:t>
      </w:r>
      <w:r>
        <w:t>8</w:t>
      </w:r>
      <w:r>
        <w:rPr>
          <w:spacing w:val="-60"/>
        </w:rPr>
        <w:t xml:space="preserve"> </w:t>
      </w:r>
      <w:r>
        <w:t>分</w:t>
      </w:r>
      <w:r>
        <w:rPr>
          <w:spacing w:val="-120"/>
        </w:rPr>
        <w:t>）</w:t>
      </w:r>
      <w:r>
        <w:t>（</w:t>
      </w:r>
      <w:r>
        <w:t>1</w:t>
      </w:r>
      <w:r>
        <w:t>）计算：﹣</w:t>
      </w:r>
      <w:r>
        <w:t>2</w:t>
      </w:r>
      <w:r>
        <w:rPr>
          <w:position w:val="12"/>
          <w:sz w:val="12"/>
        </w:rPr>
        <w:t>2</w:t>
      </w:r>
      <w:r>
        <w:t>+|</w:t>
      </w:r>
      <w:r>
        <w:tab/>
      </w:r>
      <w:r>
        <w:t>﹣</w:t>
      </w:r>
      <w:r>
        <w:t>4|+</w:t>
      </w:r>
      <w:r>
        <w:t>（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4" cy="332232"/>
            <wp:effectExtent l="0" t="0" r="0" b="0"/>
            <wp:docPr id="6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7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</w:t>
      </w:r>
      <w:r>
        <w:rPr>
          <w:position w:val="12"/>
          <w:sz w:val="12"/>
        </w:rPr>
        <w:t>﹣</w:t>
      </w:r>
      <w:r>
        <w:rPr>
          <w:position w:val="12"/>
          <w:sz w:val="12"/>
        </w:rPr>
        <w:t>1</w:t>
      </w:r>
      <w:r>
        <w:t>+2tan60°</w:t>
      </w:r>
    </w:p>
    <w:p w:rsidR="00934CD1" w:rsidRDefault="001712BC">
      <w:pPr>
        <w:pStyle w:val="a3"/>
        <w:spacing w:before="55" w:line="244" w:lineRule="auto"/>
        <w:ind w:right="222" w:firstLine="120"/>
      </w:pPr>
      <w:r>
        <w:t>（</w:t>
      </w:r>
      <w:r>
        <w:t>2</w:t>
      </w:r>
      <w:r>
        <w:t>）</w:t>
      </w:r>
      <w:r>
        <w:t xml:space="preserve"> </w:t>
      </w:r>
      <w:r>
        <w:t>求</w:t>
      </w:r>
      <w:r>
        <w:t xml:space="preserve"> </w:t>
      </w:r>
      <w:r>
        <w:t>不</w:t>
      </w:r>
      <w:r>
        <w:t xml:space="preserve"> </w:t>
      </w:r>
      <w:r>
        <w:t>等</w:t>
      </w:r>
      <w:r>
        <w:t xml:space="preserve"> </w:t>
      </w:r>
      <w:r>
        <w:t>式</w:t>
      </w:r>
      <w:r>
        <w:t xml:space="preserve"> </w:t>
      </w:r>
      <w:r>
        <w:t>组</w:t>
      </w:r>
      <w:r>
        <w:t xml:space="preserve"> </w:t>
      </w:r>
      <w:r>
        <w:rPr>
          <w:noProof/>
          <w:position w:val="-21"/>
          <w:lang w:val="en-US" w:bidi="ar-SA"/>
        </w:rPr>
        <w:drawing>
          <wp:inline distT="0" distB="0" distL="0" distR="0">
            <wp:extent cx="647700" cy="390144"/>
            <wp:effectExtent l="0" t="0" r="0" b="0"/>
            <wp:docPr id="69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8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90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</w:t>
      </w:r>
      <w:r>
        <w:t xml:space="preserve"> </w:t>
      </w:r>
      <w:r>
        <w:t>解</w:t>
      </w:r>
      <w:r>
        <w:t xml:space="preserve"> </w:t>
      </w:r>
      <w:r>
        <w:t>集</w:t>
      </w:r>
      <w:r>
        <w:t xml:space="preserve"> </w:t>
      </w:r>
      <w:r>
        <w:t>．</w:t>
      </w:r>
      <w:r>
        <w:t xml:space="preserve"> 2</w:t>
      </w:r>
      <w:r>
        <w:rPr>
          <w:spacing w:val="2"/>
        </w:rPr>
        <w:t>0</w:t>
      </w:r>
      <w:r>
        <w:rPr>
          <w:spacing w:val="-118"/>
        </w:rPr>
        <w:t>．</w:t>
      </w:r>
      <w:r>
        <w:rPr>
          <w:spacing w:val="2"/>
        </w:rPr>
        <w:t>（</w:t>
      </w:r>
      <w:r>
        <w:t>8</w:t>
      </w:r>
      <w:r>
        <w:rPr>
          <w:spacing w:val="-58"/>
        </w:rPr>
        <w:t xml:space="preserve"> </w:t>
      </w:r>
      <w:r>
        <w:rPr>
          <w:spacing w:val="2"/>
        </w:rPr>
        <w:t>分）先化简，再求值：</w:t>
      </w:r>
      <w:r>
        <w:rPr>
          <w:noProof/>
          <w:spacing w:val="2"/>
          <w:position w:val="-21"/>
          <w:lang w:val="en-US" w:bidi="ar-SA"/>
        </w:rPr>
        <w:drawing>
          <wp:inline distT="0" distB="0" distL="0" distR="0">
            <wp:extent cx="1694688" cy="390143"/>
            <wp:effectExtent l="0" t="0" r="0" b="0"/>
            <wp:docPr id="71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9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4688" cy="390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</w:rPr>
        <w:t>，其中</w:t>
      </w:r>
      <w:r>
        <w:rPr>
          <w:spacing w:val="-14"/>
        </w:rPr>
        <w:t xml:space="preserve"> </w:t>
      </w:r>
      <w:r>
        <w:t>a</w:t>
      </w:r>
      <w:r>
        <w:rPr>
          <w:spacing w:val="-23"/>
        </w:rPr>
        <w:t xml:space="preserve"> </w:t>
      </w:r>
      <w:r>
        <w:rPr>
          <w:spacing w:val="-23"/>
        </w:rPr>
        <w:t>是方程</w:t>
      </w:r>
      <w:r>
        <w:rPr>
          <w:spacing w:val="-23"/>
        </w:rPr>
        <w:t xml:space="preserve"> </w:t>
      </w:r>
      <w:r>
        <w:t>a</w:t>
      </w:r>
      <w:r>
        <w:rPr>
          <w:position w:val="12"/>
          <w:sz w:val="12"/>
        </w:rPr>
        <w:t>2</w:t>
      </w:r>
      <w:r>
        <w:t>+</w:t>
      </w:r>
      <w:r>
        <w:rPr>
          <w:spacing w:val="2"/>
        </w:rPr>
        <w:t>a</w:t>
      </w:r>
      <w:r>
        <w:t>﹣</w:t>
      </w:r>
    </w:p>
    <w:p w:rsidR="00934CD1" w:rsidRDefault="001712BC">
      <w:pPr>
        <w:pStyle w:val="a3"/>
        <w:spacing w:before="70"/>
        <w:ind w:left="451"/>
      </w:pPr>
      <w:r>
        <w:t xml:space="preserve">6=0 </w:t>
      </w:r>
      <w:r>
        <w:t>的解．</w:t>
      </w:r>
    </w:p>
    <w:p w:rsidR="00934CD1" w:rsidRDefault="001712BC">
      <w:pPr>
        <w:pStyle w:val="a3"/>
        <w:spacing w:before="160" w:line="364" w:lineRule="auto"/>
        <w:ind w:left="451" w:right="235" w:hanging="312"/>
        <w:jc w:val="both"/>
      </w:pPr>
      <w:r>
        <w:t>2</w:t>
      </w:r>
      <w:r>
        <w:rPr>
          <w:spacing w:val="2"/>
        </w:rPr>
        <w:t>1</w:t>
      </w:r>
      <w:r>
        <w:rPr>
          <w:spacing w:val="-118"/>
        </w:rPr>
        <w:t>．</w:t>
      </w:r>
      <w:r>
        <w:rPr>
          <w:spacing w:val="2"/>
        </w:rPr>
        <w:t>（</w:t>
      </w:r>
      <w:r>
        <w:t>8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rPr>
          <w:spacing w:val="2"/>
        </w:rPr>
        <w:t>）</w:t>
      </w:r>
      <w:r>
        <w:rPr>
          <w:spacing w:val="2"/>
        </w:rPr>
        <w:t>“</w:t>
      </w:r>
      <w:r>
        <w:rPr>
          <w:spacing w:val="1"/>
        </w:rPr>
        <w:t>足球运球</w:t>
      </w:r>
      <w:r>
        <w:rPr>
          <w:spacing w:val="1"/>
        </w:rPr>
        <w:t>”</w:t>
      </w:r>
      <w:r>
        <w:rPr>
          <w:spacing w:val="1"/>
        </w:rPr>
        <w:t>是中考体育必考项目之一．兰州市某学校为了解今年九年级学生足球运球的掌握情况，随机抽取部分九年级学生足球运球的测试</w:t>
      </w:r>
      <w:r>
        <w:rPr>
          <w:spacing w:val="-7"/>
        </w:rPr>
        <w:t>成绩作为一个样本，按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4"/>
        </w:rPr>
        <w:t>，</w:t>
      </w:r>
      <w:r>
        <w:rPr>
          <w:spacing w:val="-4"/>
        </w:rPr>
        <w:t>B</w:t>
      </w:r>
      <w:r>
        <w:rPr>
          <w:spacing w:val="-4"/>
        </w:rPr>
        <w:t>，</w:t>
      </w:r>
      <w:r>
        <w:rPr>
          <w:spacing w:val="-4"/>
        </w:rPr>
        <w:t>C</w:t>
      </w:r>
      <w:r>
        <w:rPr>
          <w:spacing w:val="-4"/>
        </w:rPr>
        <w:t>，</w:t>
      </w:r>
      <w:r>
        <w:rPr>
          <w:spacing w:val="-4"/>
        </w:rPr>
        <w:t>D</w:t>
      </w:r>
      <w:r>
        <w:rPr>
          <w:spacing w:val="-10"/>
        </w:rPr>
        <w:t xml:space="preserve"> </w:t>
      </w:r>
      <w:r>
        <w:rPr>
          <w:spacing w:val="-10"/>
        </w:rPr>
        <w:t>四个等级进行统计，制成了如下不完整的</w:t>
      </w:r>
      <w:r>
        <w:rPr>
          <w:spacing w:val="-26"/>
        </w:rPr>
        <w:t>统计图．</w:t>
      </w:r>
      <w:r>
        <w:rPr>
          <w:spacing w:val="7"/>
        </w:rPr>
        <w:t>（</w:t>
      </w:r>
      <w:r>
        <w:rPr>
          <w:spacing w:val="4"/>
        </w:rPr>
        <w:t>说明：</w:t>
      </w:r>
      <w:r>
        <w:t>A</w:t>
      </w:r>
      <w:r>
        <w:rPr>
          <w:spacing w:val="-16"/>
        </w:rPr>
        <w:t xml:space="preserve"> </w:t>
      </w:r>
      <w:r>
        <w:rPr>
          <w:spacing w:val="-16"/>
        </w:rPr>
        <w:t>级：</w:t>
      </w:r>
      <w:r>
        <w:t>8</w:t>
      </w:r>
      <w:r>
        <w:rPr>
          <w:spacing w:val="-23"/>
        </w:rPr>
        <w:t xml:space="preserve"> </w:t>
      </w:r>
      <w:r>
        <w:rPr>
          <w:spacing w:val="-23"/>
        </w:rPr>
        <w:t>分</w:t>
      </w:r>
      <w:r>
        <w:rPr>
          <w:spacing w:val="4"/>
        </w:rPr>
        <w:t>﹣</w:t>
      </w:r>
      <w:r>
        <w:t>10</w:t>
      </w:r>
      <w:r>
        <w:rPr>
          <w:spacing w:val="-15"/>
        </w:rPr>
        <w:t xml:space="preserve"> </w:t>
      </w:r>
      <w:r>
        <w:rPr>
          <w:spacing w:val="-15"/>
        </w:rPr>
        <w:t>分，</w:t>
      </w:r>
      <w:r>
        <w:t>B</w:t>
      </w:r>
      <w:r>
        <w:rPr>
          <w:spacing w:val="-16"/>
        </w:rPr>
        <w:t xml:space="preserve"> </w:t>
      </w:r>
      <w:r>
        <w:rPr>
          <w:spacing w:val="-16"/>
        </w:rPr>
        <w:t>级：</w:t>
      </w:r>
      <w:r>
        <w:t>7</w:t>
      </w:r>
      <w:r>
        <w:rPr>
          <w:spacing w:val="-23"/>
        </w:rPr>
        <w:t xml:space="preserve"> </w:t>
      </w:r>
      <w:r>
        <w:rPr>
          <w:spacing w:val="-23"/>
        </w:rPr>
        <w:t>分</w:t>
      </w:r>
      <w:r>
        <w:rPr>
          <w:spacing w:val="4"/>
        </w:rPr>
        <w:t>﹣</w:t>
      </w:r>
      <w:r>
        <w:t>7.9</w:t>
      </w:r>
      <w:r>
        <w:rPr>
          <w:spacing w:val="-16"/>
        </w:rPr>
        <w:t xml:space="preserve"> </w:t>
      </w:r>
      <w:r>
        <w:rPr>
          <w:spacing w:val="-16"/>
        </w:rPr>
        <w:t>分，</w:t>
      </w:r>
      <w:r>
        <w:t>C</w:t>
      </w:r>
      <w:r>
        <w:rPr>
          <w:spacing w:val="-14"/>
        </w:rPr>
        <w:t xml:space="preserve"> </w:t>
      </w:r>
      <w:r>
        <w:rPr>
          <w:spacing w:val="-14"/>
        </w:rPr>
        <w:t>级：</w:t>
      </w:r>
      <w:r>
        <w:t>6</w:t>
      </w:r>
      <w:r>
        <w:rPr>
          <w:spacing w:val="-25"/>
        </w:rPr>
        <w:t xml:space="preserve"> </w:t>
      </w:r>
      <w:r>
        <w:rPr>
          <w:spacing w:val="-25"/>
        </w:rPr>
        <w:t>分</w:t>
      </w:r>
      <w:r>
        <w:rPr>
          <w:spacing w:val="7"/>
        </w:rPr>
        <w:t>﹣</w:t>
      </w:r>
      <w:r>
        <w:t>6.9</w:t>
      </w:r>
      <w:r>
        <w:t>分，</w:t>
      </w:r>
      <w:r>
        <w:t>D</w:t>
      </w:r>
      <w:r>
        <w:rPr>
          <w:spacing w:val="-30"/>
        </w:rPr>
        <w:t xml:space="preserve"> </w:t>
      </w:r>
      <w:r>
        <w:rPr>
          <w:spacing w:val="-30"/>
        </w:rPr>
        <w:t>级</w:t>
      </w:r>
      <w:r>
        <w:t>：</w:t>
      </w:r>
      <w:r>
        <w:t>1</w:t>
      </w:r>
      <w:r>
        <w:rPr>
          <w:spacing w:val="-30"/>
        </w:rPr>
        <w:t xml:space="preserve"> </w:t>
      </w:r>
      <w:r>
        <w:rPr>
          <w:spacing w:val="-30"/>
        </w:rPr>
        <w:t>分</w:t>
      </w:r>
      <w:r>
        <w:t>﹣</w:t>
      </w:r>
      <w:r>
        <w:t>5.9</w:t>
      </w:r>
      <w:r>
        <w:rPr>
          <w:spacing w:val="-30"/>
        </w:rPr>
        <w:t xml:space="preserve"> </w:t>
      </w:r>
      <w:r>
        <w:rPr>
          <w:spacing w:val="-30"/>
        </w:rPr>
        <w:t>分</w:t>
      </w:r>
      <w:r>
        <w:t>）</w:t>
      </w:r>
    </w:p>
    <w:p w:rsidR="00934CD1" w:rsidRDefault="001712BC">
      <w:pPr>
        <w:pStyle w:val="a3"/>
        <w:spacing w:before="3"/>
      </w:pPr>
      <w:r>
        <w:t>根据所给信息，解答以下问题：</w:t>
      </w:r>
    </w:p>
    <w:p w:rsidR="00934CD1" w:rsidRDefault="001712BC">
      <w:pPr>
        <w:pStyle w:val="a4"/>
        <w:numPr>
          <w:ilvl w:val="0"/>
          <w:numId w:val="14"/>
        </w:numPr>
        <w:tabs>
          <w:tab w:val="left" w:pos="741"/>
          <w:tab w:val="left" w:pos="6079"/>
        </w:tabs>
        <w:rPr>
          <w:sz w:val="24"/>
        </w:rPr>
      </w:pPr>
      <w:r>
        <w:rPr>
          <w:sz w:val="24"/>
        </w:rPr>
        <w:t>在扇形统计图中，</w:t>
      </w:r>
      <w:r>
        <w:rPr>
          <w:sz w:val="24"/>
        </w:rPr>
        <w:t>C</w:t>
      </w:r>
      <w:r>
        <w:rPr>
          <w:spacing w:val="-60"/>
          <w:sz w:val="24"/>
        </w:rPr>
        <w:t xml:space="preserve"> </w:t>
      </w:r>
      <w:r>
        <w:rPr>
          <w:sz w:val="24"/>
        </w:rPr>
        <w:t>对应的扇形的圆心角是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度；</w:t>
      </w:r>
    </w:p>
    <w:p w:rsidR="00934CD1" w:rsidRDefault="001712BC">
      <w:pPr>
        <w:pStyle w:val="a4"/>
        <w:numPr>
          <w:ilvl w:val="0"/>
          <w:numId w:val="14"/>
        </w:numPr>
        <w:tabs>
          <w:tab w:val="left" w:pos="741"/>
        </w:tabs>
        <w:spacing w:before="160"/>
        <w:rPr>
          <w:sz w:val="24"/>
        </w:rPr>
      </w:pPr>
      <w:r>
        <w:rPr>
          <w:sz w:val="24"/>
        </w:rPr>
        <w:t>补全条形统计图；</w:t>
      </w:r>
    </w:p>
    <w:p w:rsidR="00934CD1" w:rsidRDefault="001712BC">
      <w:pPr>
        <w:pStyle w:val="a4"/>
        <w:numPr>
          <w:ilvl w:val="0"/>
          <w:numId w:val="14"/>
        </w:numPr>
        <w:tabs>
          <w:tab w:val="left" w:pos="741"/>
          <w:tab w:val="left" w:pos="6619"/>
        </w:tabs>
        <w:rPr>
          <w:sz w:val="24"/>
        </w:rPr>
      </w:pPr>
      <w:r>
        <w:rPr>
          <w:sz w:val="24"/>
        </w:rPr>
        <w:t>所抽取学生的足球运球测试成绩的中位数会落在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等级；</w:t>
      </w:r>
    </w:p>
    <w:p w:rsidR="00934CD1" w:rsidRDefault="001712BC">
      <w:pPr>
        <w:pStyle w:val="a4"/>
        <w:numPr>
          <w:ilvl w:val="0"/>
          <w:numId w:val="14"/>
        </w:numPr>
        <w:tabs>
          <w:tab w:val="left" w:pos="741"/>
        </w:tabs>
        <w:spacing w:before="160" w:line="364" w:lineRule="auto"/>
        <w:ind w:left="452" w:right="237" w:hanging="312"/>
        <w:rPr>
          <w:sz w:val="24"/>
        </w:rPr>
      </w:pPr>
      <w:r>
        <w:rPr>
          <w:spacing w:val="-8"/>
          <w:sz w:val="24"/>
        </w:rPr>
        <w:t>该校九年级有</w:t>
      </w:r>
      <w:r>
        <w:rPr>
          <w:spacing w:val="-8"/>
          <w:sz w:val="24"/>
        </w:rPr>
        <w:t xml:space="preserve"> </w:t>
      </w:r>
      <w:r>
        <w:rPr>
          <w:sz w:val="24"/>
        </w:rPr>
        <w:t>300</w:t>
      </w:r>
      <w:r>
        <w:rPr>
          <w:spacing w:val="-11"/>
          <w:sz w:val="24"/>
        </w:rPr>
        <w:t xml:space="preserve"> </w:t>
      </w:r>
      <w:r>
        <w:rPr>
          <w:spacing w:val="-11"/>
          <w:sz w:val="24"/>
        </w:rPr>
        <w:t>名学生，请估计足球运球测试成绩达到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11"/>
          <w:sz w:val="24"/>
        </w:rPr>
        <w:t>级的学生有多</w:t>
      </w:r>
      <w:r>
        <w:rPr>
          <w:sz w:val="24"/>
        </w:rPr>
        <w:t>少人？</w:t>
      </w:r>
    </w:p>
    <w:p w:rsidR="00934CD1" w:rsidRDefault="00934CD1">
      <w:pPr>
        <w:spacing w:line="364" w:lineRule="auto"/>
        <w:rPr>
          <w:sz w:val="24"/>
        </w:rPr>
        <w:sectPr w:rsidR="00934CD1">
          <w:pgSz w:w="11910" w:h="16840"/>
          <w:pgMar w:top="1500" w:right="1560" w:bottom="280" w:left="1660" w:header="720" w:footer="720" w:gutter="0"/>
          <w:cols w:space="720"/>
        </w:sectPr>
      </w:pPr>
    </w:p>
    <w:p w:rsidR="00934CD1" w:rsidRDefault="001712BC">
      <w:pPr>
        <w:pStyle w:val="a3"/>
        <w:rPr>
          <w:sz w:val="20"/>
        </w:rPr>
      </w:pPr>
      <w:r>
        <w:rPr>
          <w:noProof/>
          <w:sz w:val="20"/>
          <w:lang w:val="en-US" w:bidi="ar-SA"/>
        </w:rPr>
        <w:lastRenderedPageBreak/>
        <w:drawing>
          <wp:inline distT="0" distB="0" distL="0" distR="0">
            <wp:extent cx="2838393" cy="1533525"/>
            <wp:effectExtent l="0" t="0" r="0" b="0"/>
            <wp:docPr id="73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0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393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CD1" w:rsidRDefault="001712BC">
      <w:pPr>
        <w:pStyle w:val="a3"/>
        <w:spacing w:before="123" w:line="364" w:lineRule="auto"/>
        <w:ind w:left="451" w:right="237" w:hanging="312"/>
      </w:pPr>
      <w:r>
        <w:t>2</w:t>
      </w:r>
      <w:r>
        <w:rPr>
          <w:spacing w:val="2"/>
        </w:rPr>
        <w:t>2</w:t>
      </w:r>
      <w:r>
        <w:rPr>
          <w:spacing w:val="-118"/>
        </w:rPr>
        <w:t>．</w:t>
      </w:r>
      <w:r>
        <w:rPr>
          <w:spacing w:val="2"/>
        </w:rPr>
        <w:t>（</w:t>
      </w:r>
      <w:r>
        <w:t>8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rPr>
          <w:spacing w:val="2"/>
        </w:rPr>
        <w:t>）</w:t>
      </w:r>
      <w:r>
        <w:rPr>
          <w:spacing w:val="1"/>
        </w:rPr>
        <w:t>如图，在一个可以自由转动的转盘中，指针位置固定，三个扇形的</w:t>
      </w:r>
      <w:r>
        <w:rPr>
          <w:spacing w:val="-4"/>
        </w:rPr>
        <w:t>面积都相等，且分别标有数字</w:t>
      </w:r>
      <w:r>
        <w:rPr>
          <w:spacing w:val="-4"/>
        </w:rPr>
        <w:t xml:space="preserve"> </w:t>
      </w:r>
      <w:r>
        <w:t>1</w:t>
      </w:r>
      <w:r>
        <w:t>，</w:t>
      </w:r>
      <w:r>
        <w:t>2</w:t>
      </w:r>
      <w:r>
        <w:t>，</w:t>
      </w:r>
      <w:r>
        <w:t>3</w:t>
      </w:r>
      <w:r>
        <w:t>．</w:t>
      </w:r>
    </w:p>
    <w:p w:rsidR="00934CD1" w:rsidRDefault="001712BC">
      <w:pPr>
        <w:pStyle w:val="a4"/>
        <w:numPr>
          <w:ilvl w:val="0"/>
          <w:numId w:val="13"/>
        </w:numPr>
        <w:tabs>
          <w:tab w:val="left" w:pos="741"/>
          <w:tab w:val="left" w:pos="2011"/>
        </w:tabs>
        <w:spacing w:before="1" w:line="364" w:lineRule="auto"/>
        <w:ind w:right="240" w:hanging="312"/>
        <w:rPr>
          <w:sz w:val="24"/>
        </w:rPr>
      </w:pPr>
      <w:r>
        <w:rPr>
          <w:sz w:val="24"/>
        </w:rPr>
        <w:t>小明转动转盘一次，当转盘停止转动时，指针所指扇形中的数字是奇数</w:t>
      </w:r>
      <w:r>
        <w:rPr>
          <w:spacing w:val="-13"/>
          <w:sz w:val="24"/>
        </w:rPr>
        <w:t>的</w:t>
      </w:r>
      <w:r>
        <w:rPr>
          <w:sz w:val="24"/>
        </w:rPr>
        <w:t>概率为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；</w:t>
      </w:r>
    </w:p>
    <w:p w:rsidR="00934CD1" w:rsidRDefault="001712BC">
      <w:pPr>
        <w:pStyle w:val="a4"/>
        <w:numPr>
          <w:ilvl w:val="0"/>
          <w:numId w:val="13"/>
        </w:numPr>
        <w:tabs>
          <w:tab w:val="left" w:pos="741"/>
        </w:tabs>
        <w:spacing w:before="1" w:line="364" w:lineRule="auto"/>
        <w:ind w:right="115" w:hanging="312"/>
        <w:rPr>
          <w:sz w:val="24"/>
        </w:rPr>
      </w:pPr>
      <w:r>
        <w:rPr>
          <w:noProof/>
          <w:lang w:val="en-US" w:bidi="ar-SA"/>
        </w:rPr>
        <w:drawing>
          <wp:anchor distT="0" distB="0" distL="0" distR="0" simplePos="0" relativeHeight="251688960" behindDoc="1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845833</wp:posOffset>
            </wp:positionV>
            <wp:extent cx="979932" cy="979931"/>
            <wp:effectExtent l="0" t="0" r="0" b="0"/>
            <wp:wrapNone/>
            <wp:docPr id="75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1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9932" cy="979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  <w:sz w:val="24"/>
        </w:rPr>
        <w:t>小明先转动转盘一次，当转盘停止转动时，记录下指针所指扇形中的数字</w:t>
      </w:r>
      <w:r>
        <w:rPr>
          <w:spacing w:val="-4"/>
          <w:sz w:val="24"/>
        </w:rPr>
        <w:t>；接着再转动转盘一次，当转盘停止转动时，再次记录下指针所指扇形中的</w:t>
      </w:r>
      <w:r>
        <w:rPr>
          <w:spacing w:val="-9"/>
          <w:sz w:val="24"/>
        </w:rPr>
        <w:t>数字，求这两个数字之和是</w:t>
      </w:r>
      <w:r>
        <w:rPr>
          <w:spacing w:val="-9"/>
          <w:sz w:val="24"/>
        </w:rPr>
        <w:t xml:space="preserve"> </w:t>
      </w:r>
      <w:r>
        <w:rPr>
          <w:sz w:val="24"/>
        </w:rPr>
        <w:t>3</w:t>
      </w:r>
      <w:r>
        <w:rPr>
          <w:spacing w:val="-9"/>
          <w:sz w:val="24"/>
        </w:rPr>
        <w:t xml:space="preserve"> </w:t>
      </w:r>
      <w:r>
        <w:rPr>
          <w:spacing w:val="-9"/>
          <w:sz w:val="24"/>
        </w:rPr>
        <w:t>的倍数的概率</w:t>
      </w:r>
      <w:r>
        <w:rPr>
          <w:sz w:val="24"/>
        </w:rPr>
        <w:t>（用画树状图或列表等方法求解</w:t>
      </w:r>
      <w:r>
        <w:rPr>
          <w:spacing w:val="-120"/>
          <w:sz w:val="24"/>
        </w:rPr>
        <w:t>）</w:t>
      </w:r>
      <w:r>
        <w:rPr>
          <w:sz w:val="24"/>
        </w:rPr>
        <w:t>．</w:t>
      </w:r>
    </w:p>
    <w:p w:rsidR="00934CD1" w:rsidRDefault="00934CD1">
      <w:pPr>
        <w:pStyle w:val="a3"/>
        <w:ind w:left="0"/>
      </w:pPr>
    </w:p>
    <w:p w:rsidR="00934CD1" w:rsidRDefault="00934CD1">
      <w:pPr>
        <w:pStyle w:val="a3"/>
        <w:ind w:left="0"/>
      </w:pPr>
    </w:p>
    <w:p w:rsidR="00934CD1" w:rsidRDefault="00934CD1">
      <w:pPr>
        <w:pStyle w:val="a3"/>
        <w:ind w:left="0"/>
      </w:pPr>
    </w:p>
    <w:p w:rsidR="00934CD1" w:rsidRDefault="00934CD1">
      <w:pPr>
        <w:pStyle w:val="a3"/>
        <w:ind w:left="0"/>
      </w:pPr>
    </w:p>
    <w:p w:rsidR="00934CD1" w:rsidRDefault="00934CD1">
      <w:pPr>
        <w:pStyle w:val="a3"/>
        <w:spacing w:before="12"/>
        <w:ind w:left="0"/>
        <w:rPr>
          <w:sz w:val="25"/>
        </w:rPr>
      </w:pPr>
    </w:p>
    <w:p w:rsidR="00934CD1" w:rsidRDefault="001712BC">
      <w:pPr>
        <w:pStyle w:val="a3"/>
        <w:spacing w:line="364" w:lineRule="auto"/>
        <w:ind w:left="451" w:right="235" w:hanging="312"/>
        <w:jc w:val="both"/>
      </w:pPr>
      <w:r>
        <w:t>2</w:t>
      </w:r>
      <w:r>
        <w:rPr>
          <w:spacing w:val="2"/>
        </w:rPr>
        <w:t>3</w:t>
      </w:r>
      <w:r>
        <w:rPr>
          <w:spacing w:val="-118"/>
        </w:rPr>
        <w:t>．</w:t>
      </w:r>
      <w:r>
        <w:rPr>
          <w:spacing w:val="2"/>
        </w:rPr>
        <w:t>（</w:t>
      </w:r>
      <w:r>
        <w:t>10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rPr>
          <w:spacing w:val="2"/>
        </w:rPr>
        <w:t>）</w:t>
      </w:r>
      <w:r>
        <w:rPr>
          <w:spacing w:val="-8"/>
        </w:rPr>
        <w:t>在某校举办的</w:t>
      </w:r>
      <w:r>
        <w:rPr>
          <w:spacing w:val="-8"/>
        </w:rPr>
        <w:t xml:space="preserve"> </w:t>
      </w:r>
      <w:r>
        <w:t>2012</w:t>
      </w:r>
      <w:r>
        <w:rPr>
          <w:spacing w:val="-6"/>
        </w:rPr>
        <w:t xml:space="preserve"> </w:t>
      </w:r>
      <w:r>
        <w:rPr>
          <w:spacing w:val="-6"/>
        </w:rPr>
        <w:t>年秋季运动会结束之后，学校需要为参加运动会的同学们发纪念品．小王负责到某商场买某种纪念品，该商场规定：一次</w:t>
      </w:r>
      <w:r>
        <w:rPr>
          <w:spacing w:val="-5"/>
        </w:rPr>
        <w:t>性购买该纪念品</w:t>
      </w:r>
      <w:r>
        <w:rPr>
          <w:spacing w:val="-5"/>
        </w:rPr>
        <w:t xml:space="preserve"> </w:t>
      </w:r>
      <w:r>
        <w:t>200</w:t>
      </w:r>
      <w:r>
        <w:rPr>
          <w:spacing w:val="-8"/>
        </w:rPr>
        <w:t xml:space="preserve"> </w:t>
      </w:r>
      <w:r>
        <w:rPr>
          <w:spacing w:val="-8"/>
        </w:rPr>
        <w:t>个以上可以按折扣价出售；购买</w:t>
      </w:r>
      <w:r>
        <w:rPr>
          <w:spacing w:val="-8"/>
        </w:rPr>
        <w:t xml:space="preserve"> </w:t>
      </w:r>
      <w:r>
        <w:t>200</w:t>
      </w:r>
      <w:r>
        <w:rPr>
          <w:spacing w:val="-11"/>
        </w:rPr>
        <w:t xml:space="preserve"> </w:t>
      </w:r>
      <w:r>
        <w:rPr>
          <w:spacing w:val="-11"/>
        </w:rPr>
        <w:t>个以下</w:t>
      </w:r>
      <w:r>
        <w:rPr>
          <w:spacing w:val="4"/>
        </w:rPr>
        <w:t>（</w:t>
      </w:r>
      <w:r>
        <w:rPr>
          <w:spacing w:val="-18"/>
        </w:rPr>
        <w:t>包括</w:t>
      </w:r>
      <w:r>
        <w:rPr>
          <w:spacing w:val="-18"/>
        </w:rPr>
        <w:t xml:space="preserve"> </w:t>
      </w:r>
      <w:r>
        <w:t xml:space="preserve">200 </w:t>
      </w:r>
      <w:r>
        <w:t>个）只能按原价出售．小王若按照原计划的数量购买纪念品，只能按原价付</w:t>
      </w:r>
      <w:r>
        <w:rPr>
          <w:spacing w:val="-13"/>
        </w:rPr>
        <w:t>款，共需要</w:t>
      </w:r>
      <w:r>
        <w:rPr>
          <w:spacing w:val="-13"/>
        </w:rPr>
        <w:t xml:space="preserve"> </w:t>
      </w:r>
      <w:r>
        <w:t>1050</w:t>
      </w:r>
      <w:r>
        <w:rPr>
          <w:spacing w:val="-20"/>
        </w:rPr>
        <w:t xml:space="preserve"> </w:t>
      </w:r>
      <w:r>
        <w:rPr>
          <w:spacing w:val="-20"/>
        </w:rPr>
        <w:t>元；若多买</w:t>
      </w:r>
      <w:r>
        <w:rPr>
          <w:spacing w:val="-20"/>
        </w:rPr>
        <w:t xml:space="preserve"> </w:t>
      </w:r>
      <w:r>
        <w:t>35</w:t>
      </w:r>
      <w:r>
        <w:rPr>
          <w:spacing w:val="-14"/>
        </w:rPr>
        <w:t xml:space="preserve"> </w:t>
      </w:r>
      <w:r>
        <w:rPr>
          <w:spacing w:val="-14"/>
        </w:rPr>
        <w:t>个，则按折扣价付款，恰好共需</w:t>
      </w:r>
      <w:r>
        <w:rPr>
          <w:spacing w:val="-14"/>
        </w:rPr>
        <w:t xml:space="preserve"> </w:t>
      </w:r>
      <w:r>
        <w:t>1050</w:t>
      </w:r>
      <w:r>
        <w:rPr>
          <w:spacing w:val="-22"/>
        </w:rPr>
        <w:t xml:space="preserve"> </w:t>
      </w:r>
      <w:r>
        <w:rPr>
          <w:spacing w:val="-22"/>
        </w:rPr>
        <w:t>元．设</w:t>
      </w:r>
      <w:r>
        <w:rPr>
          <w:spacing w:val="-5"/>
        </w:rPr>
        <w:t>小王按原计划购买纪念品</w:t>
      </w:r>
      <w:r>
        <w:rPr>
          <w:spacing w:val="-5"/>
        </w:rPr>
        <w:t xml:space="preserve"> </w:t>
      </w:r>
      <w:r>
        <w:t>x</w:t>
      </w:r>
      <w:r>
        <w:rPr>
          <w:spacing w:val="-20"/>
        </w:rPr>
        <w:t xml:space="preserve"> </w:t>
      </w:r>
      <w:r>
        <w:rPr>
          <w:spacing w:val="-20"/>
        </w:rPr>
        <w:t>个．</w:t>
      </w:r>
    </w:p>
    <w:p w:rsidR="00934CD1" w:rsidRDefault="001712BC">
      <w:pPr>
        <w:pStyle w:val="a4"/>
        <w:numPr>
          <w:ilvl w:val="0"/>
          <w:numId w:val="12"/>
        </w:numPr>
        <w:tabs>
          <w:tab w:val="left" w:pos="741"/>
        </w:tabs>
        <w:spacing w:before="3"/>
        <w:rPr>
          <w:sz w:val="24"/>
        </w:rPr>
      </w:pPr>
      <w:r>
        <w:rPr>
          <w:spacing w:val="-30"/>
          <w:sz w:val="24"/>
        </w:rPr>
        <w:t>求</w:t>
      </w:r>
      <w:r>
        <w:rPr>
          <w:spacing w:val="-30"/>
          <w:sz w:val="24"/>
        </w:rPr>
        <w:t xml:space="preserve"> </w:t>
      </w:r>
      <w:r>
        <w:rPr>
          <w:sz w:val="24"/>
        </w:rPr>
        <w:t>x</w:t>
      </w:r>
      <w:r>
        <w:rPr>
          <w:spacing w:val="-12"/>
          <w:sz w:val="24"/>
        </w:rPr>
        <w:t xml:space="preserve"> </w:t>
      </w:r>
      <w:r>
        <w:rPr>
          <w:spacing w:val="-12"/>
          <w:sz w:val="24"/>
        </w:rPr>
        <w:t>的范围；</w:t>
      </w:r>
    </w:p>
    <w:p w:rsidR="00934CD1" w:rsidRDefault="001712BC">
      <w:pPr>
        <w:pStyle w:val="a4"/>
        <w:numPr>
          <w:ilvl w:val="0"/>
          <w:numId w:val="12"/>
        </w:numPr>
        <w:tabs>
          <w:tab w:val="left" w:pos="741"/>
        </w:tabs>
        <w:spacing w:line="364" w:lineRule="auto"/>
        <w:ind w:left="452" w:right="237" w:hanging="312"/>
        <w:rPr>
          <w:sz w:val="24"/>
        </w:rPr>
      </w:pPr>
      <w:r>
        <w:rPr>
          <w:spacing w:val="-7"/>
          <w:sz w:val="24"/>
        </w:rPr>
        <w:t>如果按原价购买</w:t>
      </w:r>
      <w:r>
        <w:rPr>
          <w:spacing w:val="-7"/>
          <w:sz w:val="24"/>
        </w:rPr>
        <w:t xml:space="preserve"> </w:t>
      </w:r>
      <w:r>
        <w:rPr>
          <w:sz w:val="24"/>
        </w:rPr>
        <w:t>5</w:t>
      </w:r>
      <w:r>
        <w:rPr>
          <w:spacing w:val="-12"/>
          <w:sz w:val="24"/>
        </w:rPr>
        <w:t xml:space="preserve"> </w:t>
      </w:r>
      <w:r>
        <w:rPr>
          <w:spacing w:val="-12"/>
          <w:sz w:val="24"/>
        </w:rPr>
        <w:t>个纪念品与按打折价购买</w:t>
      </w:r>
      <w:r>
        <w:rPr>
          <w:spacing w:val="-12"/>
          <w:sz w:val="24"/>
        </w:rPr>
        <w:t xml:space="preserve"> </w:t>
      </w:r>
      <w:r>
        <w:rPr>
          <w:sz w:val="24"/>
        </w:rPr>
        <w:t>6</w:t>
      </w:r>
      <w:r>
        <w:rPr>
          <w:spacing w:val="-9"/>
          <w:sz w:val="24"/>
        </w:rPr>
        <w:t xml:space="preserve"> </w:t>
      </w:r>
      <w:r>
        <w:rPr>
          <w:spacing w:val="-9"/>
          <w:sz w:val="24"/>
        </w:rPr>
        <w:t>个纪念品的钱数相同，那么</w:t>
      </w:r>
      <w:r>
        <w:rPr>
          <w:sz w:val="24"/>
        </w:rPr>
        <w:t>小王原计划购买多少个纪念品？</w:t>
      </w:r>
    </w:p>
    <w:p w:rsidR="00934CD1" w:rsidRDefault="001712BC">
      <w:pPr>
        <w:pStyle w:val="a3"/>
        <w:spacing w:before="1" w:line="364" w:lineRule="auto"/>
        <w:ind w:left="451" w:right="117" w:hanging="312"/>
      </w:pPr>
      <w:r>
        <w:t>24</w:t>
      </w:r>
      <w:r>
        <w:rPr>
          <w:spacing w:val="-120"/>
        </w:rPr>
        <w:t>．</w:t>
      </w:r>
      <w:r>
        <w:rPr>
          <w:spacing w:val="2"/>
        </w:rPr>
        <w:t>（</w:t>
      </w:r>
      <w:r>
        <w:t>10</w:t>
      </w:r>
      <w:r>
        <w:rPr>
          <w:spacing w:val="-30"/>
        </w:rPr>
        <w:t xml:space="preserve"> </w:t>
      </w:r>
      <w:r>
        <w:rPr>
          <w:spacing w:val="-30"/>
        </w:rPr>
        <w:t>分</w:t>
      </w:r>
      <w:r>
        <w:rPr>
          <w:spacing w:val="2"/>
        </w:rPr>
        <w:t>）</w:t>
      </w:r>
      <w:r>
        <w:rPr>
          <w:spacing w:val="-3"/>
        </w:rPr>
        <w:t>在如图的正方形网格中，每一个小正方形的边长均为</w:t>
      </w:r>
      <w:r>
        <w:rPr>
          <w:spacing w:val="-3"/>
        </w:rPr>
        <w:t xml:space="preserve"> </w:t>
      </w:r>
      <w:r>
        <w:t>1</w:t>
      </w:r>
      <w:r>
        <w:t>．格点三角</w:t>
      </w:r>
      <w:r>
        <w:rPr>
          <w:spacing w:val="-30"/>
        </w:rPr>
        <w:t>形</w:t>
      </w:r>
      <w:r>
        <w:rPr>
          <w:spacing w:val="-30"/>
        </w:rPr>
        <w:t xml:space="preserve"> </w:t>
      </w:r>
      <w:r>
        <w:t>ABC</w:t>
      </w:r>
      <w:r>
        <w:t>（顶点是网格线交点的三角形）</w:t>
      </w:r>
      <w:r>
        <w:rPr>
          <w:spacing w:val="-15"/>
        </w:rPr>
        <w:t>的顶点</w:t>
      </w:r>
      <w:r>
        <w:rPr>
          <w:spacing w:val="-15"/>
        </w:rPr>
        <w:t xml:space="preserve"> </w:t>
      </w:r>
      <w:r>
        <w:t>A</w:t>
      </w:r>
      <w:r>
        <w:t>、</w:t>
      </w:r>
      <w:r>
        <w:t>C</w:t>
      </w:r>
      <w:r>
        <w:rPr>
          <w:spacing w:val="-9"/>
        </w:rPr>
        <w:t xml:space="preserve"> </w:t>
      </w:r>
      <w:r>
        <w:rPr>
          <w:spacing w:val="-9"/>
        </w:rPr>
        <w:t>的坐标分别是</w:t>
      </w:r>
      <w:r>
        <w:rPr>
          <w:spacing w:val="-2"/>
        </w:rPr>
        <w:t>（﹣</w:t>
      </w:r>
      <w:r>
        <w:rPr>
          <w:spacing w:val="-2"/>
        </w:rPr>
        <w:t>2</w:t>
      </w:r>
      <w:r>
        <w:rPr>
          <w:spacing w:val="-2"/>
        </w:rPr>
        <w:t>，</w:t>
      </w:r>
      <w:r>
        <w:rPr>
          <w:spacing w:val="-2"/>
        </w:rPr>
        <w:t>0</w:t>
      </w:r>
      <w:r>
        <w:rPr>
          <w:spacing w:val="-120"/>
        </w:rPr>
        <w:t>）</w:t>
      </w:r>
      <w:r>
        <w:rPr>
          <w:spacing w:val="-4"/>
        </w:rPr>
        <w:t>，</w:t>
      </w:r>
    </w:p>
    <w:p w:rsidR="00934CD1" w:rsidRDefault="001712BC">
      <w:pPr>
        <w:pStyle w:val="a3"/>
        <w:spacing w:before="1"/>
        <w:ind w:left="434" w:right="6895"/>
        <w:jc w:val="center"/>
      </w:pPr>
      <w:r>
        <w:t>（﹣</w:t>
      </w:r>
      <w:r>
        <w:t>3</w:t>
      </w:r>
      <w:r>
        <w:t>，</w:t>
      </w:r>
      <w:r>
        <w:t>3</w:t>
      </w:r>
      <w:r>
        <w:rPr>
          <w:spacing w:val="-120"/>
        </w:rPr>
        <w:t>）</w:t>
      </w:r>
      <w:r>
        <w:t>．</w:t>
      </w:r>
    </w:p>
    <w:p w:rsidR="00934CD1" w:rsidRDefault="001712BC">
      <w:pPr>
        <w:pStyle w:val="a4"/>
        <w:numPr>
          <w:ilvl w:val="0"/>
          <w:numId w:val="11"/>
        </w:numPr>
        <w:tabs>
          <w:tab w:val="left" w:pos="741"/>
        </w:tabs>
        <w:rPr>
          <w:sz w:val="24"/>
        </w:rPr>
      </w:pPr>
      <w:r>
        <w:rPr>
          <w:spacing w:val="-3"/>
          <w:sz w:val="24"/>
        </w:rPr>
        <w:t>请在图中的网格平面内建立平面直角坐标系，写出点</w:t>
      </w:r>
      <w:r>
        <w:rPr>
          <w:spacing w:val="-3"/>
          <w:sz w:val="24"/>
        </w:rPr>
        <w:t xml:space="preserve"> </w:t>
      </w:r>
      <w:r>
        <w:rPr>
          <w:sz w:val="24"/>
        </w:rPr>
        <w:t>B</w:t>
      </w:r>
      <w:r>
        <w:rPr>
          <w:spacing w:val="-12"/>
          <w:sz w:val="24"/>
        </w:rPr>
        <w:t xml:space="preserve"> </w:t>
      </w:r>
      <w:r>
        <w:rPr>
          <w:spacing w:val="-12"/>
          <w:sz w:val="24"/>
        </w:rPr>
        <w:t>的坐标；</w:t>
      </w:r>
    </w:p>
    <w:p w:rsidR="00934CD1" w:rsidRDefault="001712BC">
      <w:pPr>
        <w:pStyle w:val="a4"/>
        <w:numPr>
          <w:ilvl w:val="0"/>
          <w:numId w:val="11"/>
        </w:numPr>
        <w:tabs>
          <w:tab w:val="left" w:pos="741"/>
        </w:tabs>
        <w:spacing w:before="160"/>
        <w:rPr>
          <w:sz w:val="24"/>
        </w:rPr>
      </w:pPr>
      <w:r>
        <w:rPr>
          <w:sz w:val="24"/>
        </w:rPr>
        <w:t>把</w:t>
      </w:r>
      <w:r>
        <w:rPr>
          <w:sz w:val="24"/>
        </w:rPr>
        <w:t>△ABC</w:t>
      </w:r>
      <w:r>
        <w:rPr>
          <w:spacing w:val="-17"/>
          <w:sz w:val="24"/>
        </w:rPr>
        <w:t xml:space="preserve"> </w:t>
      </w:r>
      <w:r>
        <w:rPr>
          <w:spacing w:val="-17"/>
          <w:sz w:val="24"/>
        </w:rPr>
        <w:t>绕坐标原点</w:t>
      </w:r>
      <w:r>
        <w:rPr>
          <w:spacing w:val="-17"/>
          <w:sz w:val="24"/>
        </w:rPr>
        <w:t xml:space="preserve"> </w:t>
      </w:r>
      <w:r>
        <w:rPr>
          <w:sz w:val="24"/>
        </w:rPr>
        <w:t>O</w:t>
      </w:r>
      <w:r>
        <w:rPr>
          <w:spacing w:val="-17"/>
          <w:sz w:val="24"/>
        </w:rPr>
        <w:t xml:space="preserve"> </w:t>
      </w:r>
      <w:r>
        <w:rPr>
          <w:spacing w:val="-17"/>
          <w:sz w:val="24"/>
        </w:rPr>
        <w:t>顺时针旋转</w:t>
      </w:r>
      <w:r>
        <w:rPr>
          <w:spacing w:val="-17"/>
          <w:sz w:val="24"/>
        </w:rPr>
        <w:t xml:space="preserve"> </w:t>
      </w:r>
      <w:r>
        <w:rPr>
          <w:sz w:val="24"/>
        </w:rPr>
        <w:t>90°</w:t>
      </w:r>
      <w:r>
        <w:rPr>
          <w:sz w:val="24"/>
        </w:rPr>
        <w:t>得到</w:t>
      </w:r>
      <w:r>
        <w:rPr>
          <w:spacing w:val="-4"/>
          <w:sz w:val="24"/>
        </w:rPr>
        <w:t>△A</w:t>
      </w:r>
      <w:r>
        <w:rPr>
          <w:spacing w:val="-4"/>
          <w:position w:val="-2"/>
          <w:sz w:val="12"/>
        </w:rPr>
        <w:t>1</w:t>
      </w:r>
      <w:r>
        <w:rPr>
          <w:spacing w:val="-4"/>
          <w:sz w:val="24"/>
        </w:rPr>
        <w:t>B</w:t>
      </w:r>
      <w:r>
        <w:rPr>
          <w:spacing w:val="-4"/>
          <w:position w:val="-2"/>
          <w:sz w:val="12"/>
        </w:rPr>
        <w:t>1</w:t>
      </w:r>
      <w:r>
        <w:rPr>
          <w:spacing w:val="-4"/>
          <w:sz w:val="24"/>
        </w:rPr>
        <w:t>C</w:t>
      </w:r>
      <w:r>
        <w:rPr>
          <w:spacing w:val="-4"/>
          <w:position w:val="-2"/>
          <w:sz w:val="12"/>
        </w:rPr>
        <w:t>1</w:t>
      </w:r>
      <w:r>
        <w:rPr>
          <w:spacing w:val="-2"/>
          <w:sz w:val="24"/>
        </w:rPr>
        <w:t>，画出</w:t>
      </w:r>
      <w:r>
        <w:rPr>
          <w:spacing w:val="-5"/>
          <w:sz w:val="24"/>
        </w:rPr>
        <w:t>△A</w:t>
      </w:r>
      <w:r>
        <w:rPr>
          <w:spacing w:val="-5"/>
          <w:position w:val="-2"/>
          <w:sz w:val="12"/>
        </w:rPr>
        <w:t>1</w:t>
      </w:r>
      <w:r>
        <w:rPr>
          <w:spacing w:val="-5"/>
          <w:sz w:val="24"/>
        </w:rPr>
        <w:t>B</w:t>
      </w:r>
      <w:r>
        <w:rPr>
          <w:spacing w:val="-5"/>
          <w:position w:val="-2"/>
          <w:sz w:val="12"/>
        </w:rPr>
        <w:t>1</w:t>
      </w:r>
      <w:r>
        <w:rPr>
          <w:spacing w:val="-5"/>
          <w:sz w:val="24"/>
        </w:rPr>
        <w:t>C</w:t>
      </w:r>
      <w:r>
        <w:rPr>
          <w:spacing w:val="-5"/>
          <w:position w:val="-2"/>
          <w:sz w:val="12"/>
        </w:rPr>
        <w:t>1</w:t>
      </w:r>
      <w:r>
        <w:rPr>
          <w:spacing w:val="-2"/>
          <w:sz w:val="24"/>
        </w:rPr>
        <w:t>，写出点</w:t>
      </w:r>
    </w:p>
    <w:p w:rsidR="00934CD1" w:rsidRDefault="00934CD1">
      <w:pPr>
        <w:rPr>
          <w:sz w:val="24"/>
        </w:rPr>
        <w:sectPr w:rsidR="00934CD1">
          <w:pgSz w:w="11910" w:h="16840"/>
          <w:pgMar w:top="1460" w:right="1560" w:bottom="280" w:left="1660" w:header="720" w:footer="720" w:gutter="0"/>
          <w:cols w:space="720"/>
        </w:sectPr>
      </w:pPr>
    </w:p>
    <w:p w:rsidR="00934CD1" w:rsidRDefault="001712BC">
      <w:pPr>
        <w:spacing w:before="42"/>
        <w:ind w:left="451"/>
        <w:rPr>
          <w:sz w:val="24"/>
        </w:rPr>
      </w:pPr>
      <w:r>
        <w:rPr>
          <w:sz w:val="24"/>
        </w:rPr>
        <w:lastRenderedPageBreak/>
        <w:t>B</w:t>
      </w:r>
      <w:r>
        <w:rPr>
          <w:position w:val="-2"/>
          <w:sz w:val="12"/>
        </w:rPr>
        <w:t xml:space="preserve">1 </w:t>
      </w:r>
      <w:r>
        <w:rPr>
          <w:sz w:val="24"/>
        </w:rPr>
        <w:t>的坐标；</w:t>
      </w:r>
    </w:p>
    <w:p w:rsidR="00934CD1" w:rsidRDefault="001712BC">
      <w:pPr>
        <w:pStyle w:val="a4"/>
        <w:numPr>
          <w:ilvl w:val="0"/>
          <w:numId w:val="11"/>
        </w:numPr>
        <w:tabs>
          <w:tab w:val="left" w:pos="741"/>
        </w:tabs>
        <w:spacing w:before="160" w:line="364" w:lineRule="auto"/>
        <w:ind w:left="452" w:right="237" w:hanging="312"/>
        <w:rPr>
          <w:sz w:val="24"/>
        </w:rPr>
      </w:pPr>
      <w:r>
        <w:rPr>
          <w:spacing w:val="-10"/>
          <w:sz w:val="24"/>
        </w:rPr>
        <w:t>以坐标原点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13"/>
          <w:sz w:val="24"/>
        </w:rPr>
        <w:t>为位似中心，相似比为</w:t>
      </w:r>
      <w:r>
        <w:rPr>
          <w:spacing w:val="-13"/>
          <w:sz w:val="24"/>
        </w:rPr>
        <w:t xml:space="preserve"> </w:t>
      </w:r>
      <w:r>
        <w:rPr>
          <w:sz w:val="24"/>
        </w:rPr>
        <w:t>2</w:t>
      </w:r>
      <w:r>
        <w:rPr>
          <w:sz w:val="24"/>
        </w:rPr>
        <w:t>，把</w:t>
      </w:r>
      <w:r>
        <w:rPr>
          <w:sz w:val="24"/>
        </w:rPr>
        <w:t>△A</w:t>
      </w:r>
      <w:r>
        <w:rPr>
          <w:position w:val="-2"/>
          <w:sz w:val="12"/>
        </w:rPr>
        <w:t>1</w:t>
      </w:r>
      <w:r>
        <w:rPr>
          <w:sz w:val="24"/>
        </w:rPr>
        <w:t>B</w:t>
      </w:r>
      <w:r>
        <w:rPr>
          <w:position w:val="-2"/>
          <w:sz w:val="12"/>
        </w:rPr>
        <w:t>1</w:t>
      </w:r>
      <w:r>
        <w:rPr>
          <w:sz w:val="24"/>
        </w:rPr>
        <w:t>C</w:t>
      </w:r>
      <w:r>
        <w:rPr>
          <w:position w:val="-2"/>
          <w:sz w:val="12"/>
        </w:rPr>
        <w:t>1</w:t>
      </w:r>
      <w:r>
        <w:rPr>
          <w:spacing w:val="-32"/>
          <w:position w:val="-2"/>
          <w:sz w:val="12"/>
        </w:rPr>
        <w:t xml:space="preserve"> </w:t>
      </w:r>
      <w:r>
        <w:rPr>
          <w:spacing w:val="-9"/>
          <w:sz w:val="24"/>
        </w:rPr>
        <w:t>放大为原来的</w:t>
      </w:r>
      <w:r>
        <w:rPr>
          <w:spacing w:val="-9"/>
          <w:sz w:val="24"/>
        </w:rPr>
        <w:t xml:space="preserve"> </w:t>
      </w:r>
      <w:r>
        <w:rPr>
          <w:sz w:val="24"/>
        </w:rPr>
        <w:t>2</w:t>
      </w:r>
      <w:r>
        <w:rPr>
          <w:spacing w:val="-20"/>
          <w:sz w:val="24"/>
        </w:rPr>
        <w:t xml:space="preserve"> </w:t>
      </w:r>
      <w:r>
        <w:rPr>
          <w:spacing w:val="-20"/>
          <w:sz w:val="24"/>
        </w:rPr>
        <w:t>倍，得</w:t>
      </w:r>
      <w:r>
        <w:rPr>
          <w:sz w:val="24"/>
        </w:rPr>
        <w:t>到</w:t>
      </w:r>
      <w:r>
        <w:rPr>
          <w:sz w:val="24"/>
        </w:rPr>
        <w:t>△A</w:t>
      </w:r>
      <w:r>
        <w:rPr>
          <w:position w:val="-2"/>
          <w:sz w:val="12"/>
        </w:rPr>
        <w:t>2</w:t>
      </w:r>
      <w:r>
        <w:rPr>
          <w:sz w:val="24"/>
        </w:rPr>
        <w:t>B</w:t>
      </w:r>
      <w:r>
        <w:rPr>
          <w:position w:val="-2"/>
          <w:sz w:val="12"/>
        </w:rPr>
        <w:t>2</w:t>
      </w:r>
      <w:r>
        <w:rPr>
          <w:sz w:val="24"/>
        </w:rPr>
        <w:t>C</w:t>
      </w:r>
      <w:r>
        <w:rPr>
          <w:position w:val="-2"/>
          <w:sz w:val="12"/>
        </w:rPr>
        <w:t>2</w:t>
      </w:r>
      <w:r>
        <w:rPr>
          <w:spacing w:val="-32"/>
          <w:position w:val="-2"/>
          <w:sz w:val="12"/>
        </w:rPr>
        <w:t xml:space="preserve"> </w:t>
      </w:r>
      <w:r>
        <w:rPr>
          <w:sz w:val="24"/>
        </w:rPr>
        <w:t>画出</w:t>
      </w:r>
      <w:r>
        <w:rPr>
          <w:sz w:val="24"/>
        </w:rPr>
        <w:t>△A</w:t>
      </w:r>
      <w:r>
        <w:rPr>
          <w:position w:val="-2"/>
          <w:sz w:val="12"/>
        </w:rPr>
        <w:t>2</w:t>
      </w:r>
      <w:r>
        <w:rPr>
          <w:sz w:val="24"/>
        </w:rPr>
        <w:t>B</w:t>
      </w:r>
      <w:r>
        <w:rPr>
          <w:position w:val="-2"/>
          <w:sz w:val="12"/>
        </w:rPr>
        <w:t>2</w:t>
      </w:r>
      <w:r>
        <w:rPr>
          <w:sz w:val="24"/>
        </w:rPr>
        <w:t>C</w:t>
      </w:r>
      <w:r>
        <w:rPr>
          <w:position w:val="-2"/>
          <w:sz w:val="12"/>
        </w:rPr>
        <w:t>2</w:t>
      </w:r>
      <w:r>
        <w:rPr>
          <w:sz w:val="24"/>
        </w:rPr>
        <w:t>，使它与</w:t>
      </w:r>
      <w:r>
        <w:rPr>
          <w:sz w:val="24"/>
        </w:rPr>
        <w:t>△AB</w:t>
      </w:r>
      <w:r>
        <w:rPr>
          <w:position w:val="-2"/>
          <w:sz w:val="12"/>
        </w:rPr>
        <w:t>1</w:t>
      </w:r>
      <w:r>
        <w:rPr>
          <w:sz w:val="24"/>
        </w:rPr>
        <w:t>C</w:t>
      </w:r>
      <w:r>
        <w:rPr>
          <w:position w:val="-2"/>
          <w:sz w:val="12"/>
        </w:rPr>
        <w:t>1</w:t>
      </w:r>
      <w:r>
        <w:rPr>
          <w:spacing w:val="-29"/>
          <w:position w:val="-2"/>
          <w:sz w:val="12"/>
        </w:rPr>
        <w:t xml:space="preserve"> </w:t>
      </w:r>
      <w:r>
        <w:rPr>
          <w:sz w:val="24"/>
        </w:rPr>
        <w:t>在位似中心的同侧；</w:t>
      </w:r>
    </w:p>
    <w:p w:rsidR="00934CD1" w:rsidRDefault="001712BC">
      <w:pPr>
        <w:pStyle w:val="a4"/>
        <w:numPr>
          <w:ilvl w:val="0"/>
          <w:numId w:val="11"/>
        </w:numPr>
        <w:tabs>
          <w:tab w:val="left" w:pos="741"/>
        </w:tabs>
        <w:spacing w:before="2"/>
        <w:rPr>
          <w:sz w:val="24"/>
        </w:rPr>
      </w:pPr>
      <w:r>
        <w:rPr>
          <w:noProof/>
          <w:lang w:val="en-US" w:bidi="ar-SA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271919</wp:posOffset>
            </wp:positionV>
            <wp:extent cx="2047942" cy="1933575"/>
            <wp:effectExtent l="0" t="0" r="0" b="0"/>
            <wp:wrapTopAndBottom/>
            <wp:docPr id="7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2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942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0"/>
          <w:sz w:val="24"/>
        </w:rPr>
        <w:t>请在</w:t>
      </w:r>
      <w:r>
        <w:rPr>
          <w:spacing w:val="-20"/>
          <w:sz w:val="24"/>
        </w:rPr>
        <w:t xml:space="preserve"> </w:t>
      </w:r>
      <w:r>
        <w:rPr>
          <w:sz w:val="24"/>
        </w:rPr>
        <w:t>x</w:t>
      </w:r>
      <w:r>
        <w:rPr>
          <w:spacing w:val="-16"/>
          <w:sz w:val="24"/>
        </w:rPr>
        <w:t xml:space="preserve"> </w:t>
      </w:r>
      <w:r>
        <w:rPr>
          <w:spacing w:val="-16"/>
          <w:sz w:val="24"/>
        </w:rPr>
        <w:t>轴上求作一点</w:t>
      </w:r>
      <w:r>
        <w:rPr>
          <w:spacing w:val="-16"/>
          <w:sz w:val="24"/>
        </w:rPr>
        <w:t xml:space="preserve"> </w:t>
      </w:r>
      <w:r>
        <w:rPr>
          <w:sz w:val="24"/>
        </w:rPr>
        <w:t>P</w:t>
      </w:r>
      <w:r>
        <w:rPr>
          <w:sz w:val="24"/>
        </w:rPr>
        <w:t>，使</w:t>
      </w:r>
      <w:r>
        <w:rPr>
          <w:sz w:val="24"/>
        </w:rPr>
        <w:t>△PBB</w:t>
      </w:r>
      <w:r>
        <w:rPr>
          <w:position w:val="-2"/>
          <w:sz w:val="12"/>
        </w:rPr>
        <w:t>1</w:t>
      </w:r>
      <w:r>
        <w:rPr>
          <w:spacing w:val="-32"/>
          <w:position w:val="-2"/>
          <w:sz w:val="12"/>
        </w:rPr>
        <w:t xml:space="preserve"> </w:t>
      </w:r>
      <w:r>
        <w:rPr>
          <w:spacing w:val="-6"/>
          <w:sz w:val="24"/>
        </w:rPr>
        <w:t>的周长最小，并写出点</w:t>
      </w:r>
      <w:r>
        <w:rPr>
          <w:spacing w:val="-6"/>
          <w:sz w:val="24"/>
        </w:rPr>
        <w:t xml:space="preserve"> </w:t>
      </w:r>
      <w:r>
        <w:rPr>
          <w:sz w:val="24"/>
        </w:rPr>
        <w:t>P</w:t>
      </w:r>
      <w:r>
        <w:rPr>
          <w:spacing w:val="-12"/>
          <w:sz w:val="24"/>
        </w:rPr>
        <w:t xml:space="preserve"> </w:t>
      </w:r>
      <w:r>
        <w:rPr>
          <w:spacing w:val="-12"/>
          <w:sz w:val="24"/>
        </w:rPr>
        <w:t>的坐标．</w:t>
      </w:r>
    </w:p>
    <w:p w:rsidR="00934CD1" w:rsidRDefault="001712BC">
      <w:pPr>
        <w:pStyle w:val="a3"/>
        <w:spacing w:before="87" w:line="364" w:lineRule="auto"/>
        <w:ind w:left="451" w:right="240" w:hanging="312"/>
      </w:pPr>
      <w:r>
        <w:t>2</w:t>
      </w:r>
      <w:r>
        <w:rPr>
          <w:spacing w:val="2"/>
        </w:rPr>
        <w:t>5</w:t>
      </w:r>
      <w:r>
        <w:rPr>
          <w:spacing w:val="-118"/>
        </w:rPr>
        <w:t>．</w:t>
      </w:r>
      <w:r>
        <w:rPr>
          <w:spacing w:val="4"/>
        </w:rPr>
        <w:t>（</w:t>
      </w:r>
      <w:r>
        <w:t>10</w:t>
      </w:r>
      <w:r>
        <w:rPr>
          <w:spacing w:val="-58"/>
        </w:rPr>
        <w:t xml:space="preserve"> </w:t>
      </w:r>
      <w:r>
        <w:rPr>
          <w:spacing w:val="2"/>
        </w:rPr>
        <w:t>分</w:t>
      </w:r>
      <w:r>
        <w:rPr>
          <w:spacing w:val="4"/>
        </w:rPr>
        <w:t>）</w:t>
      </w:r>
      <w:r>
        <w:rPr>
          <w:spacing w:val="2"/>
        </w:rPr>
        <w:t>如</w:t>
      </w:r>
      <w:r>
        <w:rPr>
          <w:spacing w:val="4"/>
        </w:rPr>
        <w:t>图</w:t>
      </w:r>
      <w:r>
        <w:rPr>
          <w:spacing w:val="2"/>
        </w:rPr>
        <w:t>，</w:t>
      </w:r>
      <w:r>
        <w:t>AB</w:t>
      </w:r>
      <w:r>
        <w:rPr>
          <w:spacing w:val="-56"/>
        </w:rPr>
        <w:t xml:space="preserve"> </w:t>
      </w:r>
      <w:r>
        <w:rPr>
          <w:spacing w:val="2"/>
        </w:rPr>
        <w:t>为</w:t>
      </w:r>
      <w:r>
        <w:rPr>
          <w:spacing w:val="4"/>
        </w:rPr>
        <w:t>⊙</w:t>
      </w:r>
      <w:r>
        <w:t>O</w:t>
      </w:r>
      <w:r>
        <w:rPr>
          <w:spacing w:val="-58"/>
        </w:rPr>
        <w:t xml:space="preserve"> </w:t>
      </w:r>
      <w:r>
        <w:rPr>
          <w:spacing w:val="2"/>
        </w:rPr>
        <w:t>的</w:t>
      </w:r>
      <w:r>
        <w:rPr>
          <w:spacing w:val="4"/>
        </w:rPr>
        <w:t>直</w:t>
      </w:r>
      <w:r>
        <w:rPr>
          <w:spacing w:val="2"/>
        </w:rPr>
        <w:t>径</w:t>
      </w:r>
      <w:r>
        <w:rPr>
          <w:spacing w:val="4"/>
        </w:rPr>
        <w:t>，</w:t>
      </w:r>
      <w:r>
        <w:t>点</w:t>
      </w:r>
      <w:r>
        <w:rPr>
          <w:spacing w:val="-58"/>
        </w:rPr>
        <w:t xml:space="preserve"> </w:t>
      </w:r>
      <w:r>
        <w:rPr>
          <w:spacing w:val="4"/>
        </w:rPr>
        <w:t>C</w:t>
      </w:r>
      <w:r>
        <w:rPr>
          <w:spacing w:val="2"/>
        </w:rPr>
        <w:t>，</w:t>
      </w:r>
      <w:r>
        <w:t>D</w:t>
      </w:r>
      <w:r>
        <w:rPr>
          <w:spacing w:val="-56"/>
        </w:rPr>
        <w:t xml:space="preserve"> </w:t>
      </w:r>
      <w:r>
        <w:rPr>
          <w:spacing w:val="2"/>
        </w:rPr>
        <w:t>在</w:t>
      </w:r>
      <w:r>
        <w:rPr>
          <w:spacing w:val="4"/>
        </w:rPr>
        <w:t>⊙</w:t>
      </w:r>
      <w:r>
        <w:t>O</w:t>
      </w:r>
      <w:r>
        <w:rPr>
          <w:spacing w:val="-58"/>
        </w:rPr>
        <w:t xml:space="preserve"> </w:t>
      </w:r>
      <w:r>
        <w:rPr>
          <w:spacing w:val="2"/>
        </w:rPr>
        <w:t>上</w:t>
      </w:r>
      <w:r>
        <w:rPr>
          <w:spacing w:val="4"/>
        </w:rPr>
        <w:t>，</w:t>
      </w:r>
      <w:r>
        <w:rPr>
          <w:spacing w:val="2"/>
        </w:rPr>
        <w:t>且</w:t>
      </w:r>
      <w:r>
        <w:t>点</w:t>
      </w:r>
      <w:r>
        <w:rPr>
          <w:spacing w:val="-56"/>
        </w:rPr>
        <w:t xml:space="preserve"> </w:t>
      </w:r>
      <w:r>
        <w:t>C</w:t>
      </w:r>
      <w:r>
        <w:rPr>
          <w:spacing w:val="-58"/>
        </w:rPr>
        <w:t xml:space="preserve"> </w:t>
      </w:r>
      <w:r>
        <w:rPr>
          <w:spacing w:val="4"/>
        </w:rPr>
        <w:t>是</w:t>
      </w:r>
      <w:r>
        <w:rPr>
          <w:noProof/>
          <w:spacing w:val="4"/>
          <w:position w:val="-5"/>
          <w:lang w:val="en-US" w:bidi="ar-SA"/>
        </w:rPr>
        <w:drawing>
          <wp:inline distT="0" distB="0" distL="0" distR="0">
            <wp:extent cx="170687" cy="190499"/>
            <wp:effectExtent l="0" t="0" r="0" b="0"/>
            <wp:docPr id="79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3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7" cy="190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>的</w:t>
      </w:r>
      <w:r>
        <w:rPr>
          <w:spacing w:val="4"/>
        </w:rPr>
        <w:t>中</w:t>
      </w:r>
      <w:r>
        <w:rPr>
          <w:spacing w:val="2"/>
        </w:rPr>
        <w:t>点</w:t>
      </w:r>
      <w:r>
        <w:t>，</w:t>
      </w:r>
      <w:r>
        <w:rPr>
          <w:spacing w:val="-20"/>
        </w:rPr>
        <w:t>过点</w:t>
      </w:r>
      <w:r>
        <w:rPr>
          <w:spacing w:val="-20"/>
        </w:rPr>
        <w:t xml:space="preserve"> </w:t>
      </w:r>
      <w:r>
        <w:t>C</w:t>
      </w:r>
      <w:r>
        <w:rPr>
          <w:spacing w:val="-40"/>
        </w:rPr>
        <w:t xml:space="preserve"> </w:t>
      </w:r>
      <w:r>
        <w:rPr>
          <w:spacing w:val="-40"/>
        </w:rPr>
        <w:t>作</w:t>
      </w:r>
      <w:r>
        <w:rPr>
          <w:spacing w:val="-40"/>
        </w:rPr>
        <w:t xml:space="preserve"> </w:t>
      </w:r>
      <w:r>
        <w:t>AD</w:t>
      </w:r>
      <w:r>
        <w:rPr>
          <w:spacing w:val="-24"/>
        </w:rPr>
        <w:t xml:space="preserve"> </w:t>
      </w:r>
      <w:r>
        <w:rPr>
          <w:spacing w:val="-24"/>
        </w:rPr>
        <w:t>的垂线</w:t>
      </w:r>
      <w:r>
        <w:rPr>
          <w:spacing w:val="-24"/>
        </w:rPr>
        <w:t xml:space="preserve"> </w:t>
      </w:r>
      <w:r>
        <w:t>EF</w:t>
      </w:r>
      <w:r>
        <w:rPr>
          <w:spacing w:val="-24"/>
        </w:rPr>
        <w:t xml:space="preserve"> </w:t>
      </w:r>
      <w:r>
        <w:rPr>
          <w:spacing w:val="-24"/>
        </w:rPr>
        <w:t>交直线</w:t>
      </w:r>
      <w:r>
        <w:rPr>
          <w:spacing w:val="-24"/>
        </w:rPr>
        <w:t xml:space="preserve"> </w:t>
      </w:r>
      <w:r>
        <w:t>AD</w:t>
      </w:r>
      <w:r>
        <w:rPr>
          <w:spacing w:val="-30"/>
        </w:rPr>
        <w:t xml:space="preserve"> </w:t>
      </w:r>
      <w:r>
        <w:rPr>
          <w:spacing w:val="-30"/>
        </w:rPr>
        <w:t>于点</w:t>
      </w:r>
      <w:r>
        <w:rPr>
          <w:spacing w:val="-30"/>
        </w:rPr>
        <w:t xml:space="preserve"> </w:t>
      </w:r>
      <w:r>
        <w:t>E</w:t>
      </w:r>
      <w:r>
        <w:t>．</w:t>
      </w:r>
    </w:p>
    <w:p w:rsidR="00934CD1" w:rsidRDefault="001712BC">
      <w:pPr>
        <w:pStyle w:val="a4"/>
        <w:numPr>
          <w:ilvl w:val="0"/>
          <w:numId w:val="10"/>
        </w:numPr>
        <w:tabs>
          <w:tab w:val="left" w:pos="741"/>
        </w:tabs>
        <w:spacing w:before="2"/>
        <w:rPr>
          <w:sz w:val="24"/>
        </w:rPr>
      </w:pPr>
      <w:r>
        <w:rPr>
          <w:sz w:val="24"/>
        </w:rPr>
        <w:t>求证：</w:t>
      </w:r>
      <w:r>
        <w:rPr>
          <w:sz w:val="24"/>
        </w:rPr>
        <w:t>EF</w:t>
      </w:r>
      <w:r>
        <w:rPr>
          <w:spacing w:val="-30"/>
          <w:sz w:val="24"/>
        </w:rPr>
        <w:t xml:space="preserve"> </w:t>
      </w:r>
      <w:r>
        <w:rPr>
          <w:spacing w:val="-30"/>
          <w:sz w:val="24"/>
        </w:rPr>
        <w:t>是</w:t>
      </w:r>
      <w:r>
        <w:rPr>
          <w:sz w:val="24"/>
        </w:rPr>
        <w:t>⊙O</w:t>
      </w:r>
      <w:r>
        <w:rPr>
          <w:spacing w:val="-12"/>
          <w:sz w:val="24"/>
        </w:rPr>
        <w:t xml:space="preserve"> </w:t>
      </w:r>
      <w:r>
        <w:rPr>
          <w:spacing w:val="-12"/>
          <w:sz w:val="24"/>
        </w:rPr>
        <w:t>的切线；</w:t>
      </w:r>
    </w:p>
    <w:p w:rsidR="00934CD1" w:rsidRDefault="001712BC">
      <w:pPr>
        <w:pStyle w:val="a4"/>
        <w:numPr>
          <w:ilvl w:val="0"/>
          <w:numId w:val="10"/>
        </w:numPr>
        <w:tabs>
          <w:tab w:val="left" w:pos="741"/>
        </w:tabs>
        <w:spacing w:before="160"/>
        <w:rPr>
          <w:sz w:val="24"/>
        </w:rPr>
      </w:pPr>
      <w:r>
        <w:rPr>
          <w:noProof/>
          <w:lang w:val="en-US" w:bidi="ar-SA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370725</wp:posOffset>
            </wp:positionV>
            <wp:extent cx="1295400" cy="1143000"/>
            <wp:effectExtent l="0" t="0" r="0" b="0"/>
            <wp:wrapTopAndBottom/>
            <wp:docPr id="81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4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0"/>
          <w:sz w:val="24"/>
        </w:rPr>
        <w:t>连接</w:t>
      </w:r>
      <w:r>
        <w:rPr>
          <w:spacing w:val="-20"/>
          <w:sz w:val="24"/>
        </w:rPr>
        <w:t xml:space="preserve"> </w:t>
      </w:r>
      <w:r>
        <w:rPr>
          <w:sz w:val="24"/>
        </w:rPr>
        <w:t>BC</w:t>
      </w:r>
      <w:r>
        <w:rPr>
          <w:sz w:val="24"/>
        </w:rPr>
        <w:t>，</w:t>
      </w:r>
      <w:r>
        <w:rPr>
          <w:spacing w:val="-30"/>
          <w:sz w:val="24"/>
        </w:rPr>
        <w:t>若</w:t>
      </w:r>
      <w:r>
        <w:rPr>
          <w:spacing w:val="-30"/>
          <w:sz w:val="24"/>
        </w:rPr>
        <w:t xml:space="preserve"> </w:t>
      </w:r>
      <w:r>
        <w:rPr>
          <w:sz w:val="24"/>
        </w:rPr>
        <w:t>AB=5</w:t>
      </w:r>
      <w:r>
        <w:rPr>
          <w:sz w:val="24"/>
        </w:rPr>
        <w:t>，</w:t>
      </w:r>
      <w:r>
        <w:rPr>
          <w:sz w:val="24"/>
        </w:rPr>
        <w:t>BC=3</w:t>
      </w:r>
      <w:r>
        <w:rPr>
          <w:sz w:val="24"/>
        </w:rPr>
        <w:t>，</w:t>
      </w:r>
      <w:r>
        <w:rPr>
          <w:spacing w:val="-15"/>
          <w:sz w:val="24"/>
        </w:rPr>
        <w:t>求线段</w:t>
      </w:r>
      <w:r>
        <w:rPr>
          <w:spacing w:val="-15"/>
          <w:sz w:val="24"/>
        </w:rPr>
        <w:t xml:space="preserve"> </w:t>
      </w:r>
      <w:r>
        <w:rPr>
          <w:sz w:val="24"/>
        </w:rPr>
        <w:t>AE</w:t>
      </w:r>
      <w:r>
        <w:rPr>
          <w:spacing w:val="-15"/>
          <w:sz w:val="24"/>
        </w:rPr>
        <w:t xml:space="preserve"> </w:t>
      </w:r>
      <w:r>
        <w:rPr>
          <w:spacing w:val="-15"/>
          <w:sz w:val="24"/>
        </w:rPr>
        <w:t>的长．</w:t>
      </w:r>
    </w:p>
    <w:p w:rsidR="00934CD1" w:rsidRDefault="001712BC">
      <w:pPr>
        <w:pStyle w:val="a3"/>
        <w:spacing w:before="87"/>
      </w:pPr>
      <w:r>
        <w:t>26</w:t>
      </w:r>
      <w:r>
        <w:rPr>
          <w:spacing w:val="-120"/>
        </w:rPr>
        <w:t>．</w:t>
      </w:r>
      <w:r>
        <w:t>（</w:t>
      </w:r>
      <w:r>
        <w:t>10</w:t>
      </w:r>
      <w:r>
        <w:rPr>
          <w:spacing w:val="-30"/>
        </w:rPr>
        <w:t xml:space="preserve"> </w:t>
      </w:r>
      <w:r>
        <w:rPr>
          <w:spacing w:val="-30"/>
        </w:rPr>
        <w:t>分</w:t>
      </w:r>
      <w:r>
        <w:t>）</w:t>
      </w:r>
      <w:r>
        <w:rPr>
          <w:spacing w:val="-10"/>
        </w:rPr>
        <w:t>已知抛物线</w:t>
      </w:r>
      <w:r>
        <w:rPr>
          <w:spacing w:val="-10"/>
        </w:rPr>
        <w:t xml:space="preserve"> </w:t>
      </w:r>
      <w:r>
        <w:t>y=</w:t>
      </w:r>
      <w:r>
        <w:t>﹣</w:t>
      </w:r>
      <w:r>
        <w:t>x</w:t>
      </w:r>
      <w:r>
        <w:rPr>
          <w:position w:val="12"/>
          <w:sz w:val="12"/>
        </w:rPr>
        <w:t>2</w:t>
      </w:r>
      <w:r>
        <w:t>﹣</w:t>
      </w:r>
      <w:r>
        <w:t>4x+c</w:t>
      </w:r>
      <w:r>
        <w:rPr>
          <w:spacing w:val="-24"/>
        </w:rPr>
        <w:t xml:space="preserve"> </w:t>
      </w:r>
      <w:r>
        <w:rPr>
          <w:spacing w:val="-24"/>
        </w:rPr>
        <w:t>经过点</w:t>
      </w:r>
      <w:r>
        <w:rPr>
          <w:spacing w:val="-24"/>
        </w:rPr>
        <w:t xml:space="preserve"> </w:t>
      </w:r>
      <w:r>
        <w:t>A</w:t>
      </w:r>
      <w:r>
        <w:t>（</w:t>
      </w:r>
      <w:r>
        <w:t>2</w:t>
      </w:r>
      <w:r>
        <w:t>，</w:t>
      </w:r>
      <w:r>
        <w:t>0</w:t>
      </w:r>
      <w:r>
        <w:rPr>
          <w:spacing w:val="-120"/>
        </w:rPr>
        <w:t>）</w:t>
      </w:r>
      <w:r>
        <w:t>．</w:t>
      </w:r>
    </w:p>
    <w:p w:rsidR="00934CD1" w:rsidRDefault="001712BC">
      <w:pPr>
        <w:pStyle w:val="a4"/>
        <w:numPr>
          <w:ilvl w:val="0"/>
          <w:numId w:val="9"/>
        </w:numPr>
        <w:tabs>
          <w:tab w:val="left" w:pos="741"/>
        </w:tabs>
        <w:spacing w:before="160"/>
        <w:rPr>
          <w:sz w:val="24"/>
        </w:rPr>
      </w:pPr>
      <w:r>
        <w:rPr>
          <w:sz w:val="24"/>
        </w:rPr>
        <w:t>求抛物线的解析式和顶点坐标；</w:t>
      </w:r>
    </w:p>
    <w:p w:rsidR="00934CD1" w:rsidRDefault="001712BC">
      <w:pPr>
        <w:pStyle w:val="a4"/>
        <w:numPr>
          <w:ilvl w:val="0"/>
          <w:numId w:val="9"/>
        </w:numPr>
        <w:tabs>
          <w:tab w:val="left" w:pos="741"/>
        </w:tabs>
        <w:rPr>
          <w:sz w:val="24"/>
        </w:rPr>
      </w:pPr>
      <w:r>
        <w:rPr>
          <w:spacing w:val="-20"/>
          <w:sz w:val="24"/>
        </w:rPr>
        <w:t>若点</w:t>
      </w:r>
      <w:r>
        <w:rPr>
          <w:spacing w:val="-20"/>
          <w:sz w:val="24"/>
        </w:rPr>
        <w:t xml:space="preserve"> </w:t>
      </w:r>
      <w:r>
        <w:rPr>
          <w:sz w:val="24"/>
        </w:rPr>
        <w:t>B</w:t>
      </w:r>
      <w:r>
        <w:rPr>
          <w:sz w:val="24"/>
        </w:rPr>
        <w:t>（</w:t>
      </w:r>
      <w:r>
        <w:rPr>
          <w:sz w:val="24"/>
        </w:rPr>
        <w:t>m</w:t>
      </w:r>
      <w:r>
        <w:rPr>
          <w:sz w:val="24"/>
        </w:rPr>
        <w:t>，</w:t>
      </w:r>
      <w:r>
        <w:rPr>
          <w:sz w:val="24"/>
        </w:rPr>
        <w:t>n</w:t>
      </w:r>
      <w:r>
        <w:rPr>
          <w:sz w:val="24"/>
        </w:rPr>
        <w:t>）</w:t>
      </w:r>
      <w:r>
        <w:rPr>
          <w:spacing w:val="-5"/>
          <w:sz w:val="24"/>
        </w:rPr>
        <w:t>是抛物线上的一动点，点</w:t>
      </w:r>
      <w:r>
        <w:rPr>
          <w:spacing w:val="-5"/>
          <w:sz w:val="24"/>
        </w:rPr>
        <w:t xml:space="preserve"> </w:t>
      </w:r>
      <w:r>
        <w:rPr>
          <w:sz w:val="24"/>
        </w:rPr>
        <w:t>B</w:t>
      </w:r>
      <w:r>
        <w:rPr>
          <w:spacing w:val="-13"/>
          <w:sz w:val="24"/>
        </w:rPr>
        <w:t xml:space="preserve"> </w:t>
      </w:r>
      <w:r>
        <w:rPr>
          <w:spacing w:val="-13"/>
          <w:sz w:val="24"/>
        </w:rPr>
        <w:t>关于原点的对称点为</w:t>
      </w:r>
      <w:r>
        <w:rPr>
          <w:spacing w:val="-13"/>
          <w:sz w:val="24"/>
        </w:rPr>
        <w:t xml:space="preserve"> </w:t>
      </w:r>
      <w:r>
        <w:rPr>
          <w:sz w:val="24"/>
        </w:rPr>
        <w:t>C</w:t>
      </w:r>
      <w:r>
        <w:rPr>
          <w:sz w:val="24"/>
        </w:rPr>
        <w:t>．</w:t>
      </w:r>
    </w:p>
    <w:p w:rsidR="00934CD1" w:rsidRDefault="001712BC">
      <w:pPr>
        <w:pStyle w:val="a3"/>
        <w:spacing w:before="160"/>
      </w:pPr>
      <w:r>
        <w:t>①</w:t>
      </w:r>
      <w:r>
        <w:t>若</w:t>
      </w:r>
      <w:r>
        <w:t xml:space="preserve"> B</w:t>
      </w:r>
      <w:r>
        <w:t>、</w:t>
      </w:r>
      <w:r>
        <w:t xml:space="preserve">C </w:t>
      </w:r>
      <w:r>
        <w:t>都在抛物线上，求</w:t>
      </w:r>
      <w:r>
        <w:t xml:space="preserve"> m </w:t>
      </w:r>
      <w:r>
        <w:t>的值；</w:t>
      </w:r>
    </w:p>
    <w:p w:rsidR="00934CD1" w:rsidRDefault="001712BC">
      <w:pPr>
        <w:pStyle w:val="a3"/>
        <w:spacing w:before="161"/>
      </w:pPr>
      <w:r>
        <w:t>②</w:t>
      </w:r>
      <w:r>
        <w:t>若点</w:t>
      </w:r>
      <w:r>
        <w:t xml:space="preserve"> C </w:t>
      </w:r>
      <w:r>
        <w:t>在第四象限，当</w:t>
      </w:r>
      <w:r>
        <w:t xml:space="preserve"> AC</w:t>
      </w:r>
      <w:r>
        <w:rPr>
          <w:position w:val="12"/>
          <w:sz w:val="12"/>
        </w:rPr>
        <w:t xml:space="preserve">2 </w:t>
      </w:r>
      <w:r>
        <w:t>的值最小时，求</w:t>
      </w:r>
      <w:r>
        <w:t xml:space="preserve"> m </w:t>
      </w:r>
      <w:r>
        <w:t>的值．</w:t>
      </w:r>
    </w:p>
    <w:p w:rsidR="00934CD1" w:rsidRDefault="001712BC">
      <w:pPr>
        <w:pStyle w:val="a3"/>
        <w:spacing w:before="160" w:line="364" w:lineRule="auto"/>
        <w:ind w:left="451" w:right="237" w:hanging="312"/>
      </w:pPr>
      <w:r>
        <w:t>27</w:t>
      </w:r>
      <w:r>
        <w:rPr>
          <w:spacing w:val="-128"/>
        </w:rPr>
        <w:t>．</w:t>
      </w:r>
      <w:r>
        <w:t>（</w:t>
      </w:r>
      <w:r>
        <w:t>12</w:t>
      </w:r>
      <w:r>
        <w:rPr>
          <w:spacing w:val="-30"/>
        </w:rPr>
        <w:t xml:space="preserve"> </w:t>
      </w:r>
      <w:r>
        <w:rPr>
          <w:spacing w:val="-30"/>
        </w:rPr>
        <w:t>分</w:t>
      </w:r>
      <w:r>
        <w:rPr>
          <w:spacing w:val="-8"/>
        </w:rPr>
        <w:t>）</w:t>
      </w:r>
      <w:r>
        <w:rPr>
          <w:spacing w:val="-20"/>
        </w:rPr>
        <w:t>如图</w:t>
      </w:r>
      <w:r>
        <w:rPr>
          <w:spacing w:val="-20"/>
        </w:rPr>
        <w:t xml:space="preserve"> </w:t>
      </w:r>
      <w:r>
        <w:t>1</w:t>
      </w:r>
      <w:r>
        <w:rPr>
          <w:spacing w:val="-13"/>
        </w:rPr>
        <w:t>，在正方形</w:t>
      </w:r>
      <w:r>
        <w:rPr>
          <w:spacing w:val="-13"/>
        </w:rPr>
        <w:t xml:space="preserve"> </w:t>
      </w:r>
      <w:r>
        <w:t>ABCD</w:t>
      </w:r>
      <w:r>
        <w:rPr>
          <w:spacing w:val="-23"/>
        </w:rPr>
        <w:t xml:space="preserve"> </w:t>
      </w:r>
      <w:r>
        <w:rPr>
          <w:spacing w:val="-23"/>
        </w:rPr>
        <w:t>中，</w:t>
      </w:r>
      <w:r>
        <w:t>P</w:t>
      </w:r>
      <w:r>
        <w:rPr>
          <w:spacing w:val="-20"/>
        </w:rPr>
        <w:t xml:space="preserve"> </w:t>
      </w:r>
      <w:r>
        <w:rPr>
          <w:spacing w:val="-20"/>
        </w:rPr>
        <w:t>是对角线</w:t>
      </w:r>
      <w:r>
        <w:rPr>
          <w:spacing w:val="-20"/>
        </w:rPr>
        <w:t xml:space="preserve"> </w:t>
      </w:r>
      <w:r>
        <w:t>BD</w:t>
      </w:r>
      <w:r>
        <w:rPr>
          <w:spacing w:val="-18"/>
        </w:rPr>
        <w:t xml:space="preserve"> </w:t>
      </w:r>
      <w:r>
        <w:rPr>
          <w:spacing w:val="-18"/>
        </w:rPr>
        <w:t>上的一点，点</w:t>
      </w:r>
      <w:r>
        <w:rPr>
          <w:spacing w:val="-18"/>
        </w:rPr>
        <w:t xml:space="preserve"> </w:t>
      </w:r>
      <w:r>
        <w:t>E</w:t>
      </w:r>
      <w:r>
        <w:rPr>
          <w:spacing w:val="-41"/>
        </w:rPr>
        <w:t xml:space="preserve"> </w:t>
      </w:r>
      <w:r>
        <w:rPr>
          <w:spacing w:val="-41"/>
        </w:rPr>
        <w:t>在</w:t>
      </w:r>
      <w:r>
        <w:rPr>
          <w:spacing w:val="-41"/>
        </w:rPr>
        <w:t xml:space="preserve"> </w:t>
      </w:r>
      <w:r>
        <w:t>AD</w:t>
      </w:r>
      <w:r>
        <w:rPr>
          <w:spacing w:val="-36"/>
        </w:rPr>
        <w:t xml:space="preserve"> </w:t>
      </w:r>
      <w:r>
        <w:rPr>
          <w:spacing w:val="-36"/>
        </w:rPr>
        <w:t>的</w:t>
      </w:r>
      <w:r>
        <w:rPr>
          <w:spacing w:val="-9"/>
        </w:rPr>
        <w:t>延长线上，且</w:t>
      </w:r>
      <w:r>
        <w:rPr>
          <w:spacing w:val="-9"/>
        </w:rPr>
        <w:t xml:space="preserve"> </w:t>
      </w:r>
      <w:r>
        <w:t>PA=PE</w:t>
      </w:r>
      <w:r>
        <w:t>，</w:t>
      </w:r>
      <w:r>
        <w:t>PE</w:t>
      </w:r>
      <w:r>
        <w:rPr>
          <w:spacing w:val="-40"/>
        </w:rPr>
        <w:t xml:space="preserve"> </w:t>
      </w:r>
      <w:r>
        <w:rPr>
          <w:spacing w:val="-40"/>
        </w:rPr>
        <w:t>交</w:t>
      </w:r>
      <w:r>
        <w:rPr>
          <w:spacing w:val="-40"/>
        </w:rPr>
        <w:t xml:space="preserve"> </w:t>
      </w:r>
      <w:r>
        <w:t>CD</w:t>
      </w:r>
      <w:r>
        <w:rPr>
          <w:spacing w:val="-40"/>
        </w:rPr>
        <w:t xml:space="preserve"> </w:t>
      </w:r>
      <w:r>
        <w:rPr>
          <w:spacing w:val="-40"/>
        </w:rPr>
        <w:t>于</w:t>
      </w:r>
      <w:r>
        <w:rPr>
          <w:spacing w:val="-40"/>
        </w:rPr>
        <w:t xml:space="preserve"> </w:t>
      </w:r>
      <w:r>
        <w:t>F</w:t>
      </w:r>
      <w:r>
        <w:t>．</w:t>
      </w:r>
    </w:p>
    <w:p w:rsidR="00934CD1" w:rsidRDefault="001712BC">
      <w:pPr>
        <w:pStyle w:val="a4"/>
        <w:numPr>
          <w:ilvl w:val="0"/>
          <w:numId w:val="8"/>
        </w:numPr>
        <w:tabs>
          <w:tab w:val="left" w:pos="741"/>
        </w:tabs>
        <w:spacing w:before="2"/>
        <w:rPr>
          <w:sz w:val="24"/>
        </w:rPr>
      </w:pPr>
      <w:r>
        <w:rPr>
          <w:sz w:val="24"/>
        </w:rPr>
        <w:t>证明：</w:t>
      </w:r>
      <w:r>
        <w:rPr>
          <w:sz w:val="24"/>
        </w:rPr>
        <w:t>PC=PE</w:t>
      </w:r>
      <w:r>
        <w:rPr>
          <w:sz w:val="24"/>
        </w:rPr>
        <w:t>；</w:t>
      </w:r>
    </w:p>
    <w:p w:rsidR="00934CD1" w:rsidRDefault="001712BC">
      <w:pPr>
        <w:pStyle w:val="a4"/>
        <w:numPr>
          <w:ilvl w:val="0"/>
          <w:numId w:val="8"/>
        </w:numPr>
        <w:tabs>
          <w:tab w:val="left" w:pos="741"/>
        </w:tabs>
        <w:spacing w:before="160"/>
        <w:rPr>
          <w:sz w:val="24"/>
        </w:rPr>
      </w:pPr>
      <w:r>
        <w:rPr>
          <w:sz w:val="24"/>
        </w:rPr>
        <w:t>求</w:t>
      </w:r>
      <w:r>
        <w:rPr>
          <w:sz w:val="24"/>
        </w:rPr>
        <w:t>∠CPE</w:t>
      </w:r>
      <w:r>
        <w:rPr>
          <w:spacing w:val="-12"/>
          <w:sz w:val="24"/>
        </w:rPr>
        <w:t xml:space="preserve"> </w:t>
      </w:r>
      <w:r>
        <w:rPr>
          <w:spacing w:val="-12"/>
          <w:sz w:val="24"/>
        </w:rPr>
        <w:t>的度数；</w:t>
      </w:r>
    </w:p>
    <w:p w:rsidR="00934CD1" w:rsidRDefault="001712BC">
      <w:pPr>
        <w:pStyle w:val="a4"/>
        <w:numPr>
          <w:ilvl w:val="0"/>
          <w:numId w:val="8"/>
        </w:numPr>
        <w:tabs>
          <w:tab w:val="left" w:pos="741"/>
        </w:tabs>
        <w:spacing w:line="364" w:lineRule="auto"/>
        <w:ind w:left="452" w:right="117" w:hanging="312"/>
        <w:rPr>
          <w:sz w:val="24"/>
        </w:rPr>
      </w:pPr>
      <w:r>
        <w:rPr>
          <w:spacing w:val="-20"/>
          <w:sz w:val="24"/>
        </w:rPr>
        <w:t>如图</w:t>
      </w:r>
      <w:r>
        <w:rPr>
          <w:spacing w:val="-20"/>
          <w:sz w:val="24"/>
        </w:rPr>
        <w:t xml:space="preserve"> </w:t>
      </w:r>
      <w:r>
        <w:rPr>
          <w:spacing w:val="-12"/>
          <w:sz w:val="24"/>
        </w:rPr>
        <w:t>2</w:t>
      </w:r>
      <w:r>
        <w:rPr>
          <w:spacing w:val="-13"/>
          <w:sz w:val="24"/>
        </w:rPr>
        <w:t>，把正方形</w:t>
      </w:r>
      <w:r>
        <w:rPr>
          <w:spacing w:val="-13"/>
          <w:sz w:val="24"/>
        </w:rPr>
        <w:t xml:space="preserve"> </w:t>
      </w:r>
      <w:r>
        <w:rPr>
          <w:sz w:val="24"/>
        </w:rPr>
        <w:t>ABCD</w:t>
      </w:r>
      <w:r>
        <w:rPr>
          <w:spacing w:val="-20"/>
          <w:sz w:val="24"/>
        </w:rPr>
        <w:t xml:space="preserve"> </w:t>
      </w:r>
      <w:r>
        <w:rPr>
          <w:spacing w:val="-20"/>
          <w:sz w:val="24"/>
        </w:rPr>
        <w:t>改为菱形</w:t>
      </w:r>
      <w:r>
        <w:rPr>
          <w:spacing w:val="-20"/>
          <w:sz w:val="24"/>
        </w:rPr>
        <w:t xml:space="preserve"> </w:t>
      </w:r>
      <w:r>
        <w:rPr>
          <w:spacing w:val="-5"/>
          <w:sz w:val="24"/>
        </w:rPr>
        <w:t>ABCD</w:t>
      </w:r>
      <w:r>
        <w:rPr>
          <w:spacing w:val="-5"/>
          <w:sz w:val="24"/>
        </w:rPr>
        <w:t>，其他条件不变，当</w:t>
      </w:r>
      <w:r>
        <w:rPr>
          <w:sz w:val="24"/>
        </w:rPr>
        <w:t>∠ABC=120°</w:t>
      </w:r>
      <w:r>
        <w:rPr>
          <w:sz w:val="24"/>
        </w:rPr>
        <w:t>时</w:t>
      </w:r>
      <w:r>
        <w:rPr>
          <w:spacing w:val="-20"/>
          <w:sz w:val="24"/>
        </w:rPr>
        <w:t>，连接</w:t>
      </w:r>
      <w:r>
        <w:rPr>
          <w:spacing w:val="-20"/>
          <w:sz w:val="24"/>
        </w:rPr>
        <w:t xml:space="preserve"> </w:t>
      </w:r>
      <w:r>
        <w:rPr>
          <w:sz w:val="24"/>
        </w:rPr>
        <w:t>CE</w:t>
      </w:r>
      <w:r>
        <w:rPr>
          <w:sz w:val="24"/>
        </w:rPr>
        <w:t>，</w:t>
      </w:r>
      <w:r>
        <w:rPr>
          <w:spacing w:val="-10"/>
          <w:sz w:val="24"/>
        </w:rPr>
        <w:t>试探究线段</w:t>
      </w:r>
      <w:r>
        <w:rPr>
          <w:spacing w:val="-10"/>
          <w:sz w:val="24"/>
        </w:rPr>
        <w:t xml:space="preserve"> </w:t>
      </w:r>
      <w:r>
        <w:rPr>
          <w:sz w:val="24"/>
        </w:rPr>
        <w:t>AP</w:t>
      </w:r>
      <w:r>
        <w:rPr>
          <w:spacing w:val="-24"/>
          <w:sz w:val="24"/>
        </w:rPr>
        <w:t xml:space="preserve"> </w:t>
      </w:r>
      <w:r>
        <w:rPr>
          <w:spacing w:val="-24"/>
          <w:sz w:val="24"/>
        </w:rPr>
        <w:t>与线段</w:t>
      </w:r>
      <w:r>
        <w:rPr>
          <w:spacing w:val="-24"/>
          <w:sz w:val="24"/>
        </w:rPr>
        <w:t xml:space="preserve"> </w:t>
      </w:r>
      <w:r>
        <w:rPr>
          <w:sz w:val="24"/>
        </w:rPr>
        <w:t>CE</w:t>
      </w:r>
      <w:r>
        <w:rPr>
          <w:spacing w:val="-8"/>
          <w:sz w:val="24"/>
        </w:rPr>
        <w:t xml:space="preserve"> </w:t>
      </w:r>
      <w:r>
        <w:rPr>
          <w:spacing w:val="-8"/>
          <w:sz w:val="24"/>
        </w:rPr>
        <w:t>的数量关系，并说明理由．</w:t>
      </w:r>
    </w:p>
    <w:p w:rsidR="00934CD1" w:rsidRDefault="00934CD1">
      <w:pPr>
        <w:spacing w:line="364" w:lineRule="auto"/>
        <w:rPr>
          <w:sz w:val="24"/>
        </w:rPr>
        <w:sectPr w:rsidR="00934CD1">
          <w:pgSz w:w="11910" w:h="16840"/>
          <w:pgMar w:top="1460" w:right="1560" w:bottom="280" w:left="1660" w:header="720" w:footer="720" w:gutter="0"/>
          <w:cols w:space="720"/>
        </w:sectPr>
      </w:pPr>
    </w:p>
    <w:p w:rsidR="00934CD1" w:rsidRDefault="001712BC">
      <w:pPr>
        <w:pStyle w:val="a3"/>
        <w:rPr>
          <w:sz w:val="20"/>
        </w:rPr>
      </w:pPr>
      <w:r>
        <w:rPr>
          <w:noProof/>
          <w:sz w:val="20"/>
          <w:lang w:val="en-US" w:bidi="ar-SA"/>
        </w:rPr>
        <w:lastRenderedPageBreak/>
        <w:drawing>
          <wp:inline distT="0" distB="0" distL="0" distR="0">
            <wp:extent cx="3629645" cy="1381125"/>
            <wp:effectExtent l="0" t="0" r="0" b="0"/>
            <wp:docPr id="83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5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964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CD1" w:rsidRDefault="001712BC">
      <w:pPr>
        <w:pStyle w:val="a3"/>
        <w:spacing w:before="91"/>
      </w:pPr>
      <w:r>
        <w:t>28</w:t>
      </w:r>
      <w:r>
        <w:rPr>
          <w:spacing w:val="-120"/>
        </w:rPr>
        <w:t>．</w:t>
      </w:r>
      <w:r>
        <w:t>（</w:t>
      </w:r>
      <w:r>
        <w:t>12</w:t>
      </w:r>
      <w:r>
        <w:rPr>
          <w:spacing w:val="-30"/>
        </w:rPr>
        <w:t xml:space="preserve"> </w:t>
      </w:r>
      <w:r>
        <w:rPr>
          <w:spacing w:val="-30"/>
        </w:rPr>
        <w:t>分</w:t>
      </w:r>
      <w:r>
        <w:t>）</w:t>
      </w:r>
      <w:r>
        <w:rPr>
          <w:spacing w:val="-20"/>
        </w:rPr>
        <w:t>如图</w:t>
      </w:r>
      <w:r>
        <w:rPr>
          <w:spacing w:val="-20"/>
        </w:rPr>
        <w:t xml:space="preserve"> </w:t>
      </w:r>
      <w:r>
        <w:t>1</w:t>
      </w:r>
      <w:r>
        <w:t>，</w:t>
      </w:r>
      <w:r>
        <w:rPr>
          <w:spacing w:val="-4"/>
        </w:rPr>
        <w:t>在平面直角坐标系中，一次函数</w:t>
      </w:r>
      <w:r>
        <w:rPr>
          <w:spacing w:val="-4"/>
        </w:rPr>
        <w:t xml:space="preserve"> </w:t>
      </w:r>
      <w:r>
        <w:t>y=</w:t>
      </w:r>
      <w:r>
        <w:t>﹣</w:t>
      </w:r>
      <w:r>
        <w:t>2x+8</w:t>
      </w:r>
      <w:r>
        <w:rPr>
          <w:spacing w:val="-20"/>
        </w:rPr>
        <w:t xml:space="preserve"> </w:t>
      </w:r>
      <w:r>
        <w:rPr>
          <w:spacing w:val="-20"/>
        </w:rPr>
        <w:t>的图象与</w:t>
      </w:r>
      <w:r>
        <w:rPr>
          <w:spacing w:val="-20"/>
        </w:rPr>
        <w:t xml:space="preserve"> </w:t>
      </w:r>
      <w:r>
        <w:t>x</w:t>
      </w:r>
      <w:r>
        <w:rPr>
          <w:spacing w:val="-20"/>
        </w:rPr>
        <w:t xml:space="preserve"> </w:t>
      </w:r>
      <w:r>
        <w:rPr>
          <w:spacing w:val="-20"/>
        </w:rPr>
        <w:t>轴，</w:t>
      </w:r>
    </w:p>
    <w:p w:rsidR="00934CD1" w:rsidRDefault="001712BC">
      <w:pPr>
        <w:pStyle w:val="a3"/>
        <w:spacing w:before="160" w:line="364" w:lineRule="auto"/>
        <w:ind w:left="451" w:right="241"/>
      </w:pPr>
      <w:r>
        <w:t>y</w:t>
      </w:r>
      <w:r>
        <w:rPr>
          <w:spacing w:val="-13"/>
        </w:rPr>
        <w:t xml:space="preserve"> </w:t>
      </w:r>
      <w:r>
        <w:rPr>
          <w:spacing w:val="-13"/>
        </w:rPr>
        <w:t>轴分别交于点</w:t>
      </w:r>
      <w:r>
        <w:rPr>
          <w:spacing w:val="-13"/>
        </w:rPr>
        <w:t xml:space="preserve"> </w:t>
      </w:r>
      <w:r>
        <w:rPr>
          <w:spacing w:val="3"/>
        </w:rPr>
        <w:t>A</w:t>
      </w:r>
      <w:r>
        <w:rPr>
          <w:spacing w:val="-18"/>
        </w:rPr>
        <w:t>，点</w:t>
      </w:r>
      <w:r>
        <w:rPr>
          <w:spacing w:val="-18"/>
        </w:rPr>
        <w:t xml:space="preserve"> </w:t>
      </w:r>
      <w:r>
        <w:rPr>
          <w:spacing w:val="3"/>
        </w:rPr>
        <w:t>C</w:t>
      </w:r>
      <w:r>
        <w:rPr>
          <w:spacing w:val="-14"/>
        </w:rPr>
        <w:t>，过点</w:t>
      </w:r>
      <w:r>
        <w:rPr>
          <w:spacing w:val="-14"/>
        </w:rPr>
        <w:t xml:space="preserve"> </w:t>
      </w:r>
      <w:r>
        <w:t>A</w:t>
      </w:r>
      <w:r>
        <w:rPr>
          <w:spacing w:val="-36"/>
        </w:rPr>
        <w:t xml:space="preserve"> </w:t>
      </w:r>
      <w:r>
        <w:rPr>
          <w:spacing w:val="-36"/>
        </w:rPr>
        <w:t>作</w:t>
      </w:r>
      <w:r>
        <w:rPr>
          <w:spacing w:val="-36"/>
        </w:rPr>
        <w:t xml:space="preserve"> </w:t>
      </w:r>
      <w:r>
        <w:t>AB⊥x</w:t>
      </w:r>
      <w:r>
        <w:rPr>
          <w:spacing w:val="-13"/>
        </w:rPr>
        <w:t xml:space="preserve"> </w:t>
      </w:r>
      <w:r>
        <w:rPr>
          <w:spacing w:val="-13"/>
        </w:rPr>
        <w:t>轴，垂足为点</w:t>
      </w:r>
      <w:r>
        <w:rPr>
          <w:spacing w:val="-13"/>
        </w:rPr>
        <w:t xml:space="preserve"> </w:t>
      </w:r>
      <w:r>
        <w:rPr>
          <w:spacing w:val="4"/>
        </w:rPr>
        <w:t>A</w:t>
      </w:r>
      <w:r>
        <w:rPr>
          <w:spacing w:val="4"/>
        </w:rPr>
        <w:t>，</w:t>
      </w:r>
      <w:r>
        <w:rPr>
          <w:spacing w:val="-18"/>
        </w:rPr>
        <w:t>过点</w:t>
      </w:r>
      <w:r>
        <w:rPr>
          <w:spacing w:val="-18"/>
        </w:rPr>
        <w:t xml:space="preserve"> </w:t>
      </w:r>
      <w:r>
        <w:t>C</w:t>
      </w:r>
      <w:r>
        <w:rPr>
          <w:spacing w:val="-37"/>
        </w:rPr>
        <w:t xml:space="preserve"> </w:t>
      </w:r>
      <w:r>
        <w:rPr>
          <w:spacing w:val="-37"/>
        </w:rPr>
        <w:t>作</w:t>
      </w:r>
      <w:r>
        <w:rPr>
          <w:spacing w:val="-37"/>
        </w:rPr>
        <w:t xml:space="preserve"> </w:t>
      </w:r>
      <w:r>
        <w:t xml:space="preserve">CB⊥y </w:t>
      </w:r>
      <w:r>
        <w:rPr>
          <w:spacing w:val="-9"/>
        </w:rPr>
        <w:t>轴，垂足为点</w:t>
      </w:r>
      <w:r>
        <w:rPr>
          <w:spacing w:val="-9"/>
        </w:rPr>
        <w:t xml:space="preserve"> </w:t>
      </w:r>
      <w:r>
        <w:t>C</w:t>
      </w:r>
      <w:r>
        <w:t>，</w:t>
      </w:r>
      <w:r>
        <w:rPr>
          <w:spacing w:val="-7"/>
        </w:rPr>
        <w:t>两条垂线相交于点</w:t>
      </w:r>
      <w:r>
        <w:rPr>
          <w:spacing w:val="-7"/>
        </w:rPr>
        <w:t xml:space="preserve"> </w:t>
      </w:r>
      <w:r>
        <w:t>B</w:t>
      </w:r>
      <w:r>
        <w:t>．</w:t>
      </w:r>
    </w:p>
    <w:p w:rsidR="00934CD1" w:rsidRDefault="001712BC">
      <w:pPr>
        <w:pStyle w:val="a3"/>
        <w:rPr>
          <w:sz w:val="20"/>
        </w:rPr>
      </w:pPr>
      <w:r>
        <w:rPr>
          <w:noProof/>
          <w:sz w:val="20"/>
          <w:lang w:val="en-US" w:bidi="ar-SA"/>
        </w:rPr>
        <w:drawing>
          <wp:inline distT="0" distB="0" distL="0" distR="0">
            <wp:extent cx="3115109" cy="1504950"/>
            <wp:effectExtent l="0" t="0" r="0" b="0"/>
            <wp:docPr id="85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36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5109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CD1" w:rsidRDefault="001712BC">
      <w:pPr>
        <w:pStyle w:val="a4"/>
        <w:numPr>
          <w:ilvl w:val="0"/>
          <w:numId w:val="7"/>
        </w:numPr>
        <w:tabs>
          <w:tab w:val="left" w:pos="741"/>
          <w:tab w:val="left" w:pos="4999"/>
          <w:tab w:val="left" w:pos="6439"/>
          <w:tab w:val="left" w:pos="7879"/>
        </w:tabs>
        <w:spacing w:before="128"/>
        <w:rPr>
          <w:sz w:val="24"/>
        </w:rPr>
      </w:pPr>
      <w:r>
        <w:rPr>
          <w:sz w:val="24"/>
        </w:rPr>
        <w:t>线段</w:t>
      </w:r>
      <w:r>
        <w:rPr>
          <w:spacing w:val="-60"/>
          <w:sz w:val="24"/>
        </w:rPr>
        <w:t xml:space="preserve"> </w:t>
      </w:r>
      <w:r>
        <w:rPr>
          <w:sz w:val="24"/>
        </w:rPr>
        <w:t>AB</w:t>
      </w:r>
      <w:r>
        <w:rPr>
          <w:sz w:val="24"/>
        </w:rPr>
        <w:t>，</w:t>
      </w:r>
      <w:r>
        <w:rPr>
          <w:sz w:val="24"/>
        </w:rPr>
        <w:t>BC</w:t>
      </w:r>
      <w:r>
        <w:rPr>
          <w:sz w:val="24"/>
        </w:rPr>
        <w:t>，</w:t>
      </w:r>
      <w:r>
        <w:rPr>
          <w:sz w:val="24"/>
        </w:rPr>
        <w:t>AC</w:t>
      </w:r>
      <w:r>
        <w:rPr>
          <w:spacing w:val="-60"/>
          <w:sz w:val="24"/>
        </w:rPr>
        <w:t xml:space="preserve"> </w:t>
      </w:r>
      <w:r>
        <w:rPr>
          <w:sz w:val="24"/>
        </w:rPr>
        <w:t>的长分别为</w:t>
      </w:r>
      <w:r>
        <w:rPr>
          <w:spacing w:val="-60"/>
          <w:sz w:val="24"/>
        </w:rPr>
        <w:t xml:space="preserve"> </w:t>
      </w:r>
      <w:r>
        <w:rPr>
          <w:sz w:val="24"/>
        </w:rPr>
        <w:t>AB=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，</w:t>
      </w:r>
      <w:r>
        <w:rPr>
          <w:sz w:val="24"/>
        </w:rPr>
        <w:t>BC=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，</w:t>
      </w:r>
      <w:r>
        <w:rPr>
          <w:sz w:val="24"/>
        </w:rPr>
        <w:t>AC=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；</w:t>
      </w:r>
    </w:p>
    <w:p w:rsidR="00934CD1" w:rsidRDefault="001712BC">
      <w:pPr>
        <w:pStyle w:val="a4"/>
        <w:numPr>
          <w:ilvl w:val="0"/>
          <w:numId w:val="7"/>
        </w:numPr>
        <w:tabs>
          <w:tab w:val="left" w:pos="752"/>
        </w:tabs>
        <w:spacing w:before="160"/>
        <w:ind w:left="751" w:hanging="611"/>
        <w:rPr>
          <w:sz w:val="24"/>
        </w:rPr>
      </w:pPr>
      <w:r>
        <w:rPr>
          <w:spacing w:val="-13"/>
          <w:sz w:val="24"/>
        </w:rPr>
        <w:t>折叠图</w:t>
      </w:r>
      <w:r>
        <w:rPr>
          <w:spacing w:val="-13"/>
          <w:sz w:val="24"/>
        </w:rPr>
        <w:t xml:space="preserve"> </w:t>
      </w:r>
      <w:r>
        <w:rPr>
          <w:sz w:val="24"/>
        </w:rPr>
        <w:t>1</w:t>
      </w:r>
      <w:r>
        <w:rPr>
          <w:spacing w:val="-13"/>
          <w:sz w:val="24"/>
        </w:rPr>
        <w:t xml:space="preserve"> </w:t>
      </w:r>
      <w:r>
        <w:rPr>
          <w:spacing w:val="-13"/>
          <w:sz w:val="24"/>
        </w:rPr>
        <w:t>中的</w:t>
      </w:r>
      <w:r>
        <w:rPr>
          <w:spacing w:val="-13"/>
          <w:sz w:val="24"/>
        </w:rPr>
        <w:t>△</w:t>
      </w:r>
      <w:r>
        <w:rPr>
          <w:spacing w:val="2"/>
          <w:sz w:val="24"/>
        </w:rPr>
        <w:t>ABC</w:t>
      </w:r>
      <w:r>
        <w:rPr>
          <w:spacing w:val="-13"/>
          <w:sz w:val="24"/>
        </w:rPr>
        <w:t>，使点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28"/>
          <w:sz w:val="24"/>
        </w:rPr>
        <w:t xml:space="preserve"> </w:t>
      </w:r>
      <w:r>
        <w:rPr>
          <w:spacing w:val="-28"/>
          <w:sz w:val="24"/>
        </w:rPr>
        <w:t>与点</w:t>
      </w:r>
      <w:r>
        <w:rPr>
          <w:spacing w:val="-28"/>
          <w:sz w:val="24"/>
        </w:rPr>
        <w:t xml:space="preserve"> </w:t>
      </w:r>
      <w:r>
        <w:rPr>
          <w:sz w:val="24"/>
        </w:rPr>
        <w:t>C</w:t>
      </w:r>
      <w:r>
        <w:rPr>
          <w:spacing w:val="-4"/>
          <w:sz w:val="24"/>
        </w:rPr>
        <w:t xml:space="preserve"> </w:t>
      </w:r>
      <w:r>
        <w:rPr>
          <w:spacing w:val="-4"/>
          <w:sz w:val="24"/>
        </w:rPr>
        <w:t>重合，再将折叠后的图形展开，折痕</w:t>
      </w:r>
    </w:p>
    <w:p w:rsidR="00934CD1" w:rsidRDefault="001712BC">
      <w:pPr>
        <w:pStyle w:val="a3"/>
        <w:spacing w:before="161"/>
        <w:ind w:left="451"/>
      </w:pPr>
      <w:r>
        <w:t xml:space="preserve">DE </w:t>
      </w:r>
      <w:r>
        <w:t>交</w:t>
      </w:r>
      <w:r>
        <w:t xml:space="preserve"> AB </w:t>
      </w:r>
      <w:r>
        <w:t>于点</w:t>
      </w:r>
      <w:r>
        <w:t xml:space="preserve"> D</w:t>
      </w:r>
      <w:r>
        <w:t>，交</w:t>
      </w:r>
      <w:r>
        <w:t xml:space="preserve"> AC </w:t>
      </w:r>
      <w:r>
        <w:t>于点</w:t>
      </w:r>
      <w:r>
        <w:t xml:space="preserve"> E</w:t>
      </w:r>
      <w:r>
        <w:t>，连接</w:t>
      </w:r>
      <w:r>
        <w:t xml:space="preserve"> CD</w:t>
      </w:r>
      <w:r>
        <w:t>，如图</w:t>
      </w:r>
      <w:r>
        <w:t xml:space="preserve"> 2</w:t>
      </w:r>
      <w:r>
        <w:t>．</w:t>
      </w:r>
    </w:p>
    <w:p w:rsidR="00934CD1" w:rsidRDefault="001712BC">
      <w:pPr>
        <w:pStyle w:val="a3"/>
        <w:tabs>
          <w:tab w:val="left" w:pos="5659"/>
        </w:tabs>
        <w:spacing w:before="160"/>
      </w:pPr>
      <w:r>
        <w:t>请从下列</w:t>
      </w:r>
      <w:r>
        <w:rPr>
          <w:spacing w:val="-60"/>
        </w:rPr>
        <w:t xml:space="preserve"> </w:t>
      </w:r>
      <w:r>
        <w:t>A</w:t>
      </w:r>
      <w:r>
        <w:t>、</w:t>
      </w:r>
      <w:r>
        <w:t>B</w:t>
      </w:r>
      <w:r>
        <w:rPr>
          <w:spacing w:val="-60"/>
        </w:rPr>
        <w:t xml:space="preserve"> </w:t>
      </w:r>
      <w:r>
        <w:t>两题中任选一题作答，我选择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题．</w:t>
      </w:r>
    </w:p>
    <w:p w:rsidR="00934CD1" w:rsidRDefault="001712BC">
      <w:pPr>
        <w:pStyle w:val="a3"/>
        <w:spacing w:before="161"/>
      </w:pPr>
      <w:r>
        <w:t>A</w:t>
      </w:r>
      <w:r>
        <w:t>：</w:t>
      </w:r>
      <w:r>
        <w:t>①</w:t>
      </w:r>
      <w:r>
        <w:t>求线段</w:t>
      </w:r>
      <w:r>
        <w:t xml:space="preserve"> AD </w:t>
      </w:r>
      <w:r>
        <w:t>的长；</w:t>
      </w:r>
    </w:p>
    <w:p w:rsidR="00934CD1" w:rsidRDefault="001712BC">
      <w:pPr>
        <w:pStyle w:val="a3"/>
        <w:spacing w:before="160" w:line="364" w:lineRule="auto"/>
        <w:ind w:left="451" w:right="240" w:hanging="312"/>
      </w:pPr>
      <w:r>
        <w:rPr>
          <w:spacing w:val="-19"/>
        </w:rPr>
        <w:t>②</w:t>
      </w:r>
      <w:r>
        <w:rPr>
          <w:spacing w:val="-19"/>
        </w:rPr>
        <w:t>在</w:t>
      </w:r>
      <w:r>
        <w:rPr>
          <w:spacing w:val="-19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rPr>
          <w:spacing w:val="-13"/>
        </w:rPr>
        <w:t>轴上，是否存在点</w:t>
      </w:r>
      <w:r>
        <w:rPr>
          <w:spacing w:val="-13"/>
        </w:rPr>
        <w:t xml:space="preserve"> </w:t>
      </w:r>
      <w:r>
        <w:t>P</w:t>
      </w:r>
      <w:r>
        <w:t>，使得</w:t>
      </w:r>
      <w:r>
        <w:t>△APD</w:t>
      </w:r>
      <w:r>
        <w:rPr>
          <w:spacing w:val="-9"/>
        </w:rPr>
        <w:t xml:space="preserve"> </w:t>
      </w:r>
      <w:r>
        <w:rPr>
          <w:spacing w:val="-9"/>
        </w:rPr>
        <w:t>为等腰三角形？若存在，请直接写出符</w:t>
      </w:r>
      <w:r>
        <w:rPr>
          <w:spacing w:val="-8"/>
        </w:rPr>
        <w:t>合条件的所有点</w:t>
      </w:r>
      <w:r>
        <w:rPr>
          <w:spacing w:val="-8"/>
        </w:rPr>
        <w:t xml:space="preserve"> </w:t>
      </w:r>
      <w:r>
        <w:t>P</w:t>
      </w:r>
      <w:r>
        <w:rPr>
          <w:spacing w:val="-8"/>
        </w:rPr>
        <w:t xml:space="preserve"> </w:t>
      </w:r>
      <w:r>
        <w:rPr>
          <w:spacing w:val="-8"/>
        </w:rPr>
        <w:t>的坐标；若不存在，请说明理由．</w:t>
      </w:r>
    </w:p>
    <w:p w:rsidR="00934CD1" w:rsidRDefault="001712BC">
      <w:pPr>
        <w:pStyle w:val="a3"/>
        <w:spacing w:before="1"/>
      </w:pPr>
      <w:r>
        <w:t>B</w:t>
      </w:r>
      <w:r>
        <w:t>：</w:t>
      </w:r>
      <w:r>
        <w:t>①</w:t>
      </w:r>
      <w:r>
        <w:t>求线段</w:t>
      </w:r>
      <w:r>
        <w:t xml:space="preserve"> DE </w:t>
      </w:r>
      <w:r>
        <w:t>的长；</w:t>
      </w:r>
    </w:p>
    <w:p w:rsidR="00934CD1" w:rsidRDefault="001712BC">
      <w:pPr>
        <w:pStyle w:val="a3"/>
        <w:spacing w:before="161" w:line="364" w:lineRule="auto"/>
        <w:ind w:left="451" w:right="117" w:hanging="312"/>
      </w:pPr>
      <w:r>
        <w:rPr>
          <w:spacing w:val="-4"/>
        </w:rPr>
        <w:t>②</w:t>
      </w:r>
      <w:r>
        <w:rPr>
          <w:spacing w:val="-4"/>
        </w:rPr>
        <w:t>在坐标平面内，是否存在点</w:t>
      </w:r>
      <w:r>
        <w:rPr>
          <w:spacing w:val="-4"/>
        </w:rPr>
        <w:t xml:space="preserve"> </w:t>
      </w:r>
      <w:r>
        <w:rPr>
          <w:spacing w:val="2"/>
        </w:rPr>
        <w:t>P</w:t>
      </w:r>
      <w:r>
        <w:rPr>
          <w:spacing w:val="2"/>
        </w:rPr>
        <w:t>（</w:t>
      </w:r>
      <w:r>
        <w:rPr>
          <w:spacing w:val="-19"/>
        </w:rPr>
        <w:t>除点</w:t>
      </w:r>
      <w:r>
        <w:rPr>
          <w:spacing w:val="-19"/>
        </w:rPr>
        <w:t xml:space="preserve"> </w:t>
      </w:r>
      <w:r>
        <w:t>B</w:t>
      </w:r>
      <w:r>
        <w:rPr>
          <w:spacing w:val="-28"/>
        </w:rPr>
        <w:t xml:space="preserve"> </w:t>
      </w:r>
      <w:r>
        <w:rPr>
          <w:spacing w:val="-28"/>
        </w:rPr>
        <w:t>外</w:t>
      </w:r>
      <w:r>
        <w:rPr>
          <w:spacing w:val="-118"/>
        </w:rPr>
        <w:t>）</w:t>
      </w:r>
      <w:r>
        <w:rPr>
          <w:spacing w:val="-9"/>
        </w:rPr>
        <w:t>，使得以点</w:t>
      </w:r>
      <w:r>
        <w:rPr>
          <w:spacing w:val="-9"/>
        </w:rPr>
        <w:t xml:space="preserve"> </w:t>
      </w:r>
      <w:r>
        <w:rPr>
          <w:spacing w:val="2"/>
        </w:rPr>
        <w:t>A</w:t>
      </w:r>
      <w:r>
        <w:rPr>
          <w:spacing w:val="2"/>
        </w:rPr>
        <w:t>，</w:t>
      </w:r>
      <w:r>
        <w:rPr>
          <w:spacing w:val="2"/>
        </w:rPr>
        <w:t>P</w:t>
      </w:r>
      <w:r>
        <w:rPr>
          <w:spacing w:val="4"/>
        </w:rPr>
        <w:t>，</w:t>
      </w:r>
      <w:r>
        <w:t>C</w:t>
      </w:r>
      <w:r>
        <w:rPr>
          <w:spacing w:val="-8"/>
        </w:rPr>
        <w:t xml:space="preserve"> </w:t>
      </w:r>
      <w:r>
        <w:rPr>
          <w:spacing w:val="-8"/>
        </w:rPr>
        <w:t>为顶点的三角形与</w:t>
      </w:r>
      <w:r>
        <w:rPr>
          <w:rFonts w:ascii="Cambria Math" w:hAnsi="Cambria Math" w:cs="Cambria Math"/>
          <w:spacing w:val="-8"/>
        </w:rPr>
        <w:t>△</w:t>
      </w:r>
      <w:r>
        <w:rPr>
          <w:spacing w:val="-8"/>
        </w:rPr>
        <w:t>ABC</w:t>
      </w:r>
      <w:r>
        <w:rPr>
          <w:spacing w:val="-17"/>
        </w:rPr>
        <w:t xml:space="preserve"> </w:t>
      </w:r>
      <w:r>
        <w:rPr>
          <w:spacing w:val="-17"/>
        </w:rPr>
        <w:t>全等？若存在，请直接写出所有符合条件的点</w:t>
      </w:r>
      <w:r>
        <w:rPr>
          <w:spacing w:val="-17"/>
        </w:rPr>
        <w:t xml:space="preserve"> </w:t>
      </w:r>
      <w:r>
        <w:t>P</w:t>
      </w:r>
      <w:r>
        <w:rPr>
          <w:spacing w:val="-21"/>
        </w:rPr>
        <w:t xml:space="preserve"> </w:t>
      </w:r>
      <w:r>
        <w:rPr>
          <w:spacing w:val="-21"/>
        </w:rPr>
        <w:t>的坐标；若不存在，</w:t>
      </w:r>
      <w:r>
        <w:rPr>
          <w:spacing w:val="-21"/>
        </w:rPr>
        <w:t xml:space="preserve"> </w:t>
      </w:r>
      <w:r>
        <w:t>请说明理由．</w:t>
      </w:r>
    </w:p>
    <w:p w:rsidR="00934CD1" w:rsidRDefault="00934CD1">
      <w:pPr>
        <w:spacing w:line="364" w:lineRule="auto"/>
        <w:sectPr w:rsidR="00934CD1">
          <w:pgSz w:w="11910" w:h="16840"/>
          <w:pgMar w:top="1420" w:right="1560" w:bottom="280" w:left="1660" w:header="720" w:footer="720" w:gutter="0"/>
          <w:cols w:space="720"/>
        </w:sectPr>
      </w:pPr>
    </w:p>
    <w:p w:rsidR="00934CD1" w:rsidRPr="00B97FBD" w:rsidRDefault="001712BC" w:rsidP="00B97FBD">
      <w:pPr>
        <w:pStyle w:val="a3"/>
        <w:jc w:val="center"/>
        <w:rPr>
          <w:b/>
        </w:rPr>
      </w:pPr>
      <w:r w:rsidRPr="00B97FBD">
        <w:rPr>
          <w:b/>
        </w:rPr>
        <w:lastRenderedPageBreak/>
        <w:t>参考答案</w:t>
      </w:r>
    </w:p>
    <w:p w:rsidR="00934CD1" w:rsidRDefault="001712BC">
      <w:pPr>
        <w:pStyle w:val="a3"/>
        <w:spacing w:before="66"/>
      </w:pPr>
      <w:r>
        <w:t>一．选择题</w:t>
      </w:r>
      <w:bookmarkStart w:id="0" w:name="_GoBack"/>
      <w:bookmarkEnd w:id="0"/>
    </w:p>
    <w:p w:rsidR="00934CD1" w:rsidRDefault="001712BC">
      <w:pPr>
        <w:pStyle w:val="a3"/>
        <w:spacing w:before="131"/>
      </w:pPr>
      <w:r>
        <w:t>1</w:t>
      </w:r>
      <w:r>
        <w:t>．解：</w:t>
      </w:r>
      <w:r>
        <w:t>∵</w:t>
      </w:r>
      <w:r>
        <w:t>﹣</w:t>
      </w:r>
      <w:r>
        <w:t>3×</w:t>
      </w:r>
      <w:r>
        <w:t>（﹣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60019" cy="332231"/>
            <wp:effectExtent l="0" t="0" r="0" b="0"/>
            <wp:docPr id="87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7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19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）</w:t>
      </w:r>
      <w:r>
        <w:t>=1</w:t>
      </w:r>
      <w:r>
        <w:t>，</w:t>
      </w:r>
    </w:p>
    <w:p w:rsidR="00934CD1" w:rsidRDefault="001712BC">
      <w:pPr>
        <w:pStyle w:val="a3"/>
        <w:spacing w:before="100" w:line="300" w:lineRule="auto"/>
        <w:ind w:right="6249"/>
      </w:pPr>
      <w:r>
        <w:t>∴</w:t>
      </w:r>
      <w:r>
        <w:t>﹣</w:t>
      </w:r>
      <w:r>
        <w:t>3</w:t>
      </w:r>
      <w:r>
        <w:rPr>
          <w:spacing w:val="-60"/>
        </w:rPr>
        <w:t xml:space="preserve"> </w:t>
      </w:r>
      <w:r>
        <w:t>的倒数是﹣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1"/>
            <wp:effectExtent l="0" t="0" r="0" b="0"/>
            <wp:docPr id="8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8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</w:rPr>
        <w:t>．</w:t>
      </w:r>
      <w:r>
        <w:rPr>
          <w:spacing w:val="-18"/>
        </w:rPr>
        <w:t xml:space="preserve"> </w:t>
      </w:r>
      <w:r>
        <w:t>故选：</w:t>
      </w:r>
      <w:r>
        <w:t>C</w:t>
      </w:r>
      <w:r>
        <w:t>．</w:t>
      </w:r>
    </w:p>
    <w:p w:rsidR="00934CD1" w:rsidRDefault="001712BC">
      <w:pPr>
        <w:pStyle w:val="a4"/>
        <w:numPr>
          <w:ilvl w:val="0"/>
          <w:numId w:val="6"/>
        </w:numPr>
        <w:tabs>
          <w:tab w:val="left" w:pos="501"/>
        </w:tabs>
        <w:spacing w:before="84"/>
        <w:rPr>
          <w:sz w:val="24"/>
        </w:rPr>
      </w:pPr>
      <w:r>
        <w:rPr>
          <w:sz w:val="24"/>
        </w:rPr>
        <w:t>解：</w:t>
      </w:r>
      <w:r>
        <w:rPr>
          <w:sz w:val="24"/>
        </w:rPr>
        <w:t>A</w:t>
      </w:r>
      <w:r>
        <w:rPr>
          <w:sz w:val="24"/>
        </w:rPr>
        <w:t>、是中心对称图形，不是轴对称图形，故本选项错误；</w:t>
      </w:r>
    </w:p>
    <w:p w:rsidR="00934CD1" w:rsidRDefault="001712BC">
      <w:pPr>
        <w:pStyle w:val="a3"/>
        <w:spacing w:before="160" w:line="364" w:lineRule="auto"/>
        <w:ind w:right="2170"/>
      </w:pPr>
      <w:r>
        <w:t>B</w:t>
      </w:r>
      <w:r>
        <w:t>、不是中心对称图形，也不是轴对称图形，故本选项错误；</w:t>
      </w:r>
      <w:r>
        <w:t xml:space="preserve"> C</w:t>
      </w:r>
      <w:r>
        <w:t>、既是中心对称图形，又是轴对称图形，故本选项正确；</w:t>
      </w:r>
    </w:p>
    <w:p w:rsidR="00934CD1" w:rsidRDefault="001712BC">
      <w:pPr>
        <w:pStyle w:val="a3"/>
        <w:spacing w:before="2" w:line="364" w:lineRule="auto"/>
        <w:ind w:right="2665"/>
      </w:pPr>
      <w:r>
        <w:t>D</w:t>
      </w:r>
      <w:r>
        <w:t>、不是中心对称图形，是轴对称图形，故本选项错误．</w:t>
      </w:r>
      <w:r>
        <w:t xml:space="preserve"> </w:t>
      </w:r>
      <w:r>
        <w:t>故选：</w:t>
      </w:r>
      <w:r>
        <w:t>C</w:t>
      </w:r>
      <w:r>
        <w:t>．</w:t>
      </w:r>
    </w:p>
    <w:p w:rsidR="00934CD1" w:rsidRDefault="001712BC">
      <w:pPr>
        <w:pStyle w:val="a4"/>
        <w:numPr>
          <w:ilvl w:val="0"/>
          <w:numId w:val="6"/>
        </w:numPr>
        <w:tabs>
          <w:tab w:val="left" w:pos="501"/>
        </w:tabs>
        <w:spacing w:before="1"/>
        <w:rPr>
          <w:sz w:val="24"/>
        </w:rPr>
      </w:pPr>
      <w:r>
        <w:rPr>
          <w:sz w:val="24"/>
        </w:rPr>
        <w:t>解：</w:t>
      </w:r>
      <w:r>
        <w:rPr>
          <w:sz w:val="24"/>
        </w:rPr>
        <w:t>A</w:t>
      </w:r>
      <w:r>
        <w:rPr>
          <w:spacing w:val="-120"/>
          <w:sz w:val="24"/>
        </w:rPr>
        <w:t>、</w:t>
      </w:r>
      <w:r>
        <w:rPr>
          <w:sz w:val="24"/>
        </w:rPr>
        <w:t>（</w:t>
      </w:r>
      <w:r>
        <w:rPr>
          <w:sz w:val="24"/>
        </w:rPr>
        <w:t>2a</w:t>
      </w:r>
      <w:r>
        <w:rPr>
          <w:sz w:val="24"/>
        </w:rPr>
        <w:t>）</w:t>
      </w:r>
      <w:r>
        <w:rPr>
          <w:position w:val="12"/>
          <w:sz w:val="12"/>
        </w:rPr>
        <w:t>3</w:t>
      </w:r>
      <w:r>
        <w:rPr>
          <w:sz w:val="24"/>
        </w:rPr>
        <w:t>=8a</w:t>
      </w:r>
      <w:r>
        <w:rPr>
          <w:position w:val="12"/>
          <w:sz w:val="12"/>
        </w:rPr>
        <w:t>3</w:t>
      </w:r>
      <w:r>
        <w:rPr>
          <w:sz w:val="24"/>
        </w:rPr>
        <w:t>，故本选项错误；</w:t>
      </w:r>
    </w:p>
    <w:p w:rsidR="00934CD1" w:rsidRDefault="001712BC">
      <w:pPr>
        <w:pStyle w:val="a3"/>
        <w:spacing w:before="160"/>
      </w:pPr>
      <w:r>
        <w:t>B</w:t>
      </w:r>
      <w:r>
        <w:t>、</w:t>
      </w:r>
      <w:r>
        <w:t>a</w:t>
      </w:r>
      <w:r>
        <w:rPr>
          <w:position w:val="12"/>
          <w:sz w:val="12"/>
        </w:rPr>
        <w:t>3</w:t>
      </w:r>
      <w:r>
        <w:t>+a</w:t>
      </w:r>
      <w:r>
        <w:rPr>
          <w:position w:val="12"/>
          <w:sz w:val="12"/>
        </w:rPr>
        <w:t xml:space="preserve">2 </w:t>
      </w:r>
      <w:r>
        <w:t>不能合并，故本选项错误；</w:t>
      </w:r>
    </w:p>
    <w:p w:rsidR="00934CD1" w:rsidRDefault="001712BC">
      <w:pPr>
        <w:pStyle w:val="a3"/>
        <w:spacing w:before="161"/>
      </w:pPr>
      <w:r>
        <w:t>C</w:t>
      </w:r>
      <w:r>
        <w:t>、</w:t>
      </w:r>
      <w:r>
        <w:t>a</w:t>
      </w:r>
      <w:r>
        <w:rPr>
          <w:position w:val="12"/>
          <w:sz w:val="12"/>
        </w:rPr>
        <w:t>8</w:t>
      </w:r>
      <w:r>
        <w:t>÷a</w:t>
      </w:r>
      <w:r>
        <w:rPr>
          <w:position w:val="12"/>
          <w:sz w:val="12"/>
        </w:rPr>
        <w:t>4</w:t>
      </w:r>
      <w:r>
        <w:t>=a</w:t>
      </w:r>
      <w:r>
        <w:rPr>
          <w:position w:val="12"/>
          <w:sz w:val="12"/>
        </w:rPr>
        <w:t>4</w:t>
      </w:r>
      <w:r>
        <w:t>，故本选项错误；</w:t>
      </w:r>
    </w:p>
    <w:p w:rsidR="00934CD1" w:rsidRDefault="001712BC">
      <w:pPr>
        <w:pStyle w:val="a3"/>
        <w:spacing w:before="160" w:line="364" w:lineRule="auto"/>
        <w:ind w:right="5365"/>
      </w:pPr>
      <w:r>
        <w:rPr>
          <w:noProof/>
          <w:lang w:val="en-US" w:bidi="ar-SA"/>
        </w:rPr>
        <w:drawing>
          <wp:anchor distT="0" distB="0" distL="0" distR="0" simplePos="0" relativeHeight="251689984" behindDoc="1" locked="0" layoutInCell="1" allowOverlap="1">
            <wp:simplePos x="0" y="0"/>
            <wp:positionH relativeFrom="page">
              <wp:posOffset>2895600</wp:posOffset>
            </wp:positionH>
            <wp:positionV relativeFrom="paragraph">
              <wp:posOffset>736485</wp:posOffset>
            </wp:positionV>
            <wp:extent cx="618744" cy="609600"/>
            <wp:effectExtent l="0" t="0" r="0" b="0"/>
            <wp:wrapNone/>
            <wp:docPr id="91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39.jpe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744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</w:t>
      </w:r>
      <w:r>
        <w:rPr>
          <w:spacing w:val="-120"/>
        </w:rPr>
        <w:t>、</w:t>
      </w:r>
      <w:r>
        <w:t>（</w:t>
      </w:r>
      <w:r>
        <w:t>a</w:t>
      </w:r>
      <w:r>
        <w:rPr>
          <w:position w:val="12"/>
          <w:sz w:val="12"/>
        </w:rPr>
        <w:t>2</w:t>
      </w:r>
      <w:r>
        <w:t>）</w:t>
      </w:r>
      <w:r>
        <w:rPr>
          <w:position w:val="12"/>
          <w:sz w:val="12"/>
        </w:rPr>
        <w:t>3</w:t>
      </w:r>
      <w:r>
        <w:t>=a</w:t>
      </w:r>
      <w:r>
        <w:rPr>
          <w:position w:val="12"/>
          <w:sz w:val="12"/>
        </w:rPr>
        <w:t>6</w:t>
      </w:r>
      <w:r>
        <w:rPr>
          <w:spacing w:val="-3"/>
        </w:rPr>
        <w:t>，故本选项正确；</w:t>
      </w:r>
      <w:r>
        <w:rPr>
          <w:spacing w:val="-3"/>
        </w:rPr>
        <w:t xml:space="preserve"> </w:t>
      </w:r>
      <w:r>
        <w:t>故选：</w:t>
      </w:r>
      <w:r>
        <w:t>D</w:t>
      </w:r>
      <w:r>
        <w:t>．</w:t>
      </w:r>
    </w:p>
    <w:p w:rsidR="00934CD1" w:rsidRDefault="00934CD1">
      <w:pPr>
        <w:pStyle w:val="a3"/>
        <w:spacing w:before="8"/>
        <w:ind w:left="0"/>
        <w:rPr>
          <w:sz w:val="30"/>
        </w:rPr>
      </w:pPr>
    </w:p>
    <w:p w:rsidR="00934CD1" w:rsidRDefault="001712BC">
      <w:pPr>
        <w:pStyle w:val="a4"/>
        <w:numPr>
          <w:ilvl w:val="0"/>
          <w:numId w:val="6"/>
        </w:numPr>
        <w:tabs>
          <w:tab w:val="left" w:pos="501"/>
          <w:tab w:val="left" w:pos="3874"/>
        </w:tabs>
        <w:spacing w:before="0"/>
        <w:rPr>
          <w:sz w:val="24"/>
        </w:rPr>
      </w:pPr>
      <w:r>
        <w:rPr>
          <w:sz w:val="24"/>
        </w:rPr>
        <w:t>解：几何体的主视图为</w:t>
      </w:r>
      <w:r>
        <w:rPr>
          <w:sz w:val="24"/>
        </w:rPr>
        <w:tab/>
      </w:r>
      <w:r>
        <w:rPr>
          <w:sz w:val="24"/>
        </w:rPr>
        <w:t>，</w:t>
      </w:r>
    </w:p>
    <w:p w:rsidR="00934CD1" w:rsidRDefault="00934CD1">
      <w:pPr>
        <w:pStyle w:val="a3"/>
        <w:ind w:left="0"/>
      </w:pPr>
    </w:p>
    <w:p w:rsidR="00934CD1" w:rsidRDefault="00934CD1">
      <w:pPr>
        <w:pStyle w:val="a3"/>
        <w:spacing w:before="11"/>
        <w:ind w:left="0"/>
        <w:rPr>
          <w:sz w:val="18"/>
        </w:rPr>
      </w:pPr>
    </w:p>
    <w:p w:rsidR="00934CD1" w:rsidRDefault="001712BC">
      <w:pPr>
        <w:pStyle w:val="a3"/>
      </w:pPr>
      <w:r>
        <w:t>故选：</w:t>
      </w:r>
      <w:r>
        <w:t>B</w:t>
      </w:r>
      <w:r>
        <w:t>．</w:t>
      </w:r>
    </w:p>
    <w:p w:rsidR="00934CD1" w:rsidRDefault="001712BC">
      <w:pPr>
        <w:pStyle w:val="a4"/>
        <w:numPr>
          <w:ilvl w:val="0"/>
          <w:numId w:val="6"/>
        </w:numPr>
        <w:tabs>
          <w:tab w:val="left" w:pos="501"/>
        </w:tabs>
        <w:rPr>
          <w:sz w:val="24"/>
        </w:rPr>
      </w:pPr>
      <w:r>
        <w:rPr>
          <w:spacing w:val="-8"/>
          <w:sz w:val="24"/>
        </w:rPr>
        <w:t>解：这组数据中</w:t>
      </w:r>
      <w:r>
        <w:rPr>
          <w:spacing w:val="-8"/>
          <w:sz w:val="24"/>
        </w:rPr>
        <w:t xml:space="preserve"> </w:t>
      </w:r>
      <w:r>
        <w:rPr>
          <w:sz w:val="24"/>
        </w:rPr>
        <w:t>4</w:t>
      </w:r>
      <w:r>
        <w:rPr>
          <w:spacing w:val="-12"/>
          <w:sz w:val="24"/>
        </w:rPr>
        <w:t xml:space="preserve"> </w:t>
      </w:r>
      <w:r>
        <w:rPr>
          <w:spacing w:val="-12"/>
          <w:sz w:val="24"/>
        </w:rPr>
        <w:t>出现的次数最多，众数为</w:t>
      </w:r>
      <w:r>
        <w:rPr>
          <w:spacing w:val="-12"/>
          <w:sz w:val="24"/>
        </w:rPr>
        <w:t xml:space="preserve"> </w:t>
      </w:r>
      <w:r>
        <w:rPr>
          <w:sz w:val="24"/>
        </w:rPr>
        <w:t>4</w:t>
      </w:r>
      <w:r>
        <w:rPr>
          <w:sz w:val="24"/>
        </w:rPr>
        <w:t>，</w:t>
      </w:r>
    </w:p>
    <w:p w:rsidR="00934CD1" w:rsidRDefault="001712BC">
      <w:pPr>
        <w:pStyle w:val="a3"/>
        <w:spacing w:before="160"/>
      </w:pPr>
      <w:r>
        <w:t>∵</w:t>
      </w:r>
      <w:r>
        <w:t>共有</w:t>
      </w:r>
      <w:r>
        <w:t xml:space="preserve"> 7 </w:t>
      </w:r>
      <w:r>
        <w:t>个人，</w:t>
      </w:r>
    </w:p>
    <w:p w:rsidR="00934CD1" w:rsidRDefault="001712BC">
      <w:pPr>
        <w:pStyle w:val="a3"/>
        <w:spacing w:before="161" w:line="364" w:lineRule="auto"/>
        <w:ind w:right="4945"/>
      </w:pPr>
      <w:r>
        <w:rPr>
          <w:spacing w:val="-20"/>
        </w:rPr>
        <w:t>∴</w:t>
      </w:r>
      <w:r>
        <w:rPr>
          <w:spacing w:val="-20"/>
        </w:rPr>
        <w:t>第</w:t>
      </w:r>
      <w:r>
        <w:rPr>
          <w:spacing w:val="-20"/>
        </w:rPr>
        <w:t xml:space="preserve"> </w:t>
      </w:r>
      <w:r>
        <w:t>4</w:t>
      </w:r>
      <w:r>
        <w:rPr>
          <w:spacing w:val="-9"/>
        </w:rPr>
        <w:t xml:space="preserve"> </w:t>
      </w:r>
      <w:r>
        <w:rPr>
          <w:spacing w:val="-9"/>
        </w:rPr>
        <w:t>个人的劳动时间为中位数，</w:t>
      </w:r>
      <w:r>
        <w:rPr>
          <w:spacing w:val="-9"/>
        </w:rPr>
        <w:t xml:space="preserve"> </w:t>
      </w:r>
      <w:r>
        <w:rPr>
          <w:spacing w:val="-9"/>
        </w:rPr>
        <w:t>所以中位数为</w:t>
      </w:r>
      <w:r>
        <w:rPr>
          <w:spacing w:val="-9"/>
        </w:rPr>
        <w:t xml:space="preserve"> </w:t>
      </w:r>
      <w:r>
        <w:t>4</w:t>
      </w:r>
      <w:r>
        <w:t>，</w:t>
      </w:r>
    </w:p>
    <w:p w:rsidR="00934CD1" w:rsidRDefault="001712BC">
      <w:pPr>
        <w:pStyle w:val="a3"/>
        <w:spacing w:before="1"/>
      </w:pPr>
      <w:r>
        <w:t>故选：</w:t>
      </w:r>
      <w:r>
        <w:t>A</w:t>
      </w:r>
      <w:r>
        <w:t>．</w:t>
      </w:r>
    </w:p>
    <w:p w:rsidR="00934CD1" w:rsidRDefault="001712BC">
      <w:pPr>
        <w:pStyle w:val="a4"/>
        <w:numPr>
          <w:ilvl w:val="0"/>
          <w:numId w:val="6"/>
        </w:numPr>
        <w:tabs>
          <w:tab w:val="left" w:pos="501"/>
        </w:tabs>
        <w:rPr>
          <w:sz w:val="24"/>
        </w:rPr>
      </w:pPr>
      <w:r>
        <w:rPr>
          <w:sz w:val="24"/>
        </w:rPr>
        <w:t>解：</w:t>
      </w:r>
      <w:r>
        <w:rPr>
          <w:sz w:val="24"/>
        </w:rPr>
        <w:t>∵∠APD</w:t>
      </w:r>
      <w:r>
        <w:rPr>
          <w:spacing w:val="-30"/>
          <w:sz w:val="24"/>
        </w:rPr>
        <w:t xml:space="preserve"> </w:t>
      </w:r>
      <w:r>
        <w:rPr>
          <w:spacing w:val="-30"/>
          <w:sz w:val="24"/>
        </w:rPr>
        <w:t>是</w:t>
      </w:r>
      <w:r>
        <w:rPr>
          <w:sz w:val="24"/>
        </w:rPr>
        <w:t>△APC</w:t>
      </w:r>
      <w:r>
        <w:rPr>
          <w:spacing w:val="-12"/>
          <w:sz w:val="24"/>
        </w:rPr>
        <w:t xml:space="preserve"> </w:t>
      </w:r>
      <w:r>
        <w:rPr>
          <w:spacing w:val="-12"/>
          <w:sz w:val="24"/>
        </w:rPr>
        <w:t>的外角，</w:t>
      </w:r>
    </w:p>
    <w:p w:rsidR="00934CD1" w:rsidRDefault="001712BC">
      <w:pPr>
        <w:pStyle w:val="a3"/>
        <w:spacing w:before="160"/>
      </w:pPr>
      <w:r>
        <w:t>∴∠APD=∠C+∠A</w:t>
      </w:r>
      <w:r>
        <w:t>；</w:t>
      </w:r>
    </w:p>
    <w:p w:rsidR="00934CD1" w:rsidRDefault="001712BC">
      <w:pPr>
        <w:pStyle w:val="a3"/>
        <w:spacing w:before="161"/>
      </w:pPr>
      <w:r>
        <w:t>∵∠A=30°</w:t>
      </w:r>
      <w:r>
        <w:t>，</w:t>
      </w:r>
      <w:r>
        <w:t>∠APD=70°</w:t>
      </w:r>
      <w:r>
        <w:t>，</w:t>
      </w:r>
    </w:p>
    <w:p w:rsidR="00934CD1" w:rsidRDefault="00934CD1">
      <w:pPr>
        <w:sectPr w:rsidR="00934CD1">
          <w:pgSz w:w="11910" w:h="16840"/>
          <w:pgMar w:top="1580" w:right="1560" w:bottom="280" w:left="1660" w:header="720" w:footer="720" w:gutter="0"/>
          <w:cols w:space="720"/>
        </w:sectPr>
      </w:pPr>
    </w:p>
    <w:p w:rsidR="00934CD1" w:rsidRDefault="001712BC">
      <w:pPr>
        <w:pStyle w:val="a3"/>
        <w:spacing w:before="42"/>
      </w:pPr>
      <w:r>
        <w:lastRenderedPageBreak/>
        <w:t>∴∠C=∠APD</w:t>
      </w:r>
      <w:r>
        <w:t>﹣</w:t>
      </w:r>
      <w:r>
        <w:t>∠A=40°</w:t>
      </w:r>
      <w:r>
        <w:t>；</w:t>
      </w:r>
    </w:p>
    <w:p w:rsidR="00934CD1" w:rsidRDefault="001712BC">
      <w:pPr>
        <w:pStyle w:val="a3"/>
        <w:spacing w:before="160" w:line="364" w:lineRule="auto"/>
        <w:ind w:right="6625"/>
      </w:pPr>
      <w:r>
        <w:t>∴∠B=∠C=40°</w:t>
      </w:r>
      <w:r>
        <w:t>；</w:t>
      </w:r>
      <w:r>
        <w:t xml:space="preserve"> </w:t>
      </w:r>
      <w:r>
        <w:t>故选：</w:t>
      </w:r>
      <w:r>
        <w:t>C</w:t>
      </w:r>
      <w:r>
        <w:t>．</w:t>
      </w:r>
    </w:p>
    <w:p w:rsidR="00934CD1" w:rsidRDefault="001712BC">
      <w:pPr>
        <w:pStyle w:val="a4"/>
        <w:numPr>
          <w:ilvl w:val="0"/>
          <w:numId w:val="6"/>
        </w:numPr>
        <w:tabs>
          <w:tab w:val="left" w:pos="501"/>
        </w:tabs>
        <w:spacing w:before="2" w:line="364" w:lineRule="auto"/>
        <w:ind w:left="140" w:right="4693" w:firstLine="0"/>
        <w:rPr>
          <w:sz w:val="24"/>
        </w:rPr>
      </w:pPr>
      <w:r>
        <w:rPr>
          <w:noProof/>
          <w:lang w:val="en-US" w:bidi="ar-SA"/>
        </w:rPr>
        <w:drawing>
          <wp:anchor distT="0" distB="0" distL="0" distR="0" simplePos="0" relativeHeight="251691008" behindDoc="1" locked="0" layoutInCell="1" allowOverlap="1">
            <wp:simplePos x="0" y="0"/>
            <wp:positionH relativeFrom="page">
              <wp:posOffset>2857500</wp:posOffset>
            </wp:positionH>
            <wp:positionV relativeFrom="paragraph">
              <wp:posOffset>76847</wp:posOffset>
            </wp:positionV>
            <wp:extent cx="27431" cy="27431"/>
            <wp:effectExtent l="0" t="0" r="0" b="0"/>
            <wp:wrapNone/>
            <wp:docPr id="9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7"/>
          <w:sz w:val="24"/>
        </w:rPr>
        <w:t>解：根据图象可得</w:t>
      </w:r>
      <w:r>
        <w:rPr>
          <w:spacing w:val="-7"/>
          <w:sz w:val="24"/>
        </w:rPr>
        <w:t xml:space="preserve"> </w:t>
      </w:r>
      <w:r>
        <w:rPr>
          <w:sz w:val="24"/>
        </w:rPr>
        <w:t>k</w:t>
      </w:r>
      <w:r>
        <w:rPr>
          <w:sz w:val="24"/>
        </w:rPr>
        <w:t>＞</w:t>
      </w:r>
      <w:r>
        <w:rPr>
          <w:spacing w:val="-45"/>
          <w:sz w:val="24"/>
        </w:rPr>
        <w:t xml:space="preserve"> </w:t>
      </w:r>
      <w:r>
        <w:rPr>
          <w:spacing w:val="-4"/>
          <w:sz w:val="24"/>
        </w:rPr>
        <w:t>0</w:t>
      </w:r>
      <w:r>
        <w:rPr>
          <w:spacing w:val="-4"/>
          <w:sz w:val="24"/>
        </w:rPr>
        <w:t>，</w:t>
      </w:r>
      <w:r>
        <w:rPr>
          <w:spacing w:val="-4"/>
          <w:sz w:val="24"/>
        </w:rPr>
        <w:t>b</w:t>
      </w:r>
      <w:r>
        <w:rPr>
          <w:spacing w:val="-4"/>
          <w:sz w:val="24"/>
        </w:rPr>
        <w:t>＜</w:t>
      </w:r>
      <w:r>
        <w:rPr>
          <w:spacing w:val="-4"/>
          <w:sz w:val="24"/>
        </w:rPr>
        <w:t>0</w:t>
      </w:r>
      <w:r>
        <w:rPr>
          <w:spacing w:val="-4"/>
          <w:sz w:val="24"/>
        </w:rPr>
        <w:t>，</w:t>
      </w:r>
      <w:r>
        <w:rPr>
          <w:spacing w:val="-4"/>
          <w:sz w:val="24"/>
        </w:rPr>
        <w:t xml:space="preserve"> </w:t>
      </w:r>
      <w:r>
        <w:rPr>
          <w:spacing w:val="-20"/>
          <w:sz w:val="24"/>
        </w:rPr>
        <w:t>所以</w:t>
      </w:r>
      <w:r>
        <w:rPr>
          <w:spacing w:val="-20"/>
          <w:sz w:val="24"/>
        </w:rPr>
        <w:t xml:space="preserve"> </w:t>
      </w:r>
      <w:r>
        <w:rPr>
          <w:sz w:val="24"/>
        </w:rPr>
        <w:t>kb</w:t>
      </w:r>
      <w:r>
        <w:rPr>
          <w:sz w:val="24"/>
        </w:rPr>
        <w:t>＜</w:t>
      </w:r>
      <w:r>
        <w:rPr>
          <w:sz w:val="24"/>
        </w:rPr>
        <w:t>0</w:t>
      </w:r>
      <w:r>
        <w:rPr>
          <w:sz w:val="24"/>
        </w:rPr>
        <w:t>，</w:t>
      </w:r>
    </w:p>
    <w:p w:rsidR="00934CD1" w:rsidRDefault="001712BC">
      <w:pPr>
        <w:pStyle w:val="a3"/>
        <w:spacing w:before="1" w:line="364" w:lineRule="auto"/>
        <w:ind w:right="3325"/>
      </w:pPr>
      <w:r>
        <w:t>因为</w:t>
      </w:r>
      <w:r>
        <w:t>△=</w:t>
      </w:r>
      <w:r>
        <w:t>（﹣</w:t>
      </w:r>
      <w:r>
        <w:t>2</w:t>
      </w:r>
      <w:r>
        <w:t>）</w:t>
      </w:r>
      <w:r>
        <w:rPr>
          <w:position w:val="12"/>
          <w:sz w:val="12"/>
        </w:rPr>
        <w:t>2</w:t>
      </w:r>
      <w:r>
        <w:t>﹣</w:t>
      </w:r>
      <w:r>
        <w:t>4</w:t>
      </w:r>
      <w:r>
        <w:t>（</w:t>
      </w:r>
      <w:r>
        <w:t>kb+1</w:t>
      </w:r>
      <w:r>
        <w:t>）</w:t>
      </w:r>
      <w:r>
        <w:t>=4</w:t>
      </w:r>
      <w:r>
        <w:t>﹣</w:t>
      </w:r>
      <w:r>
        <w:t>4kb</w:t>
      </w:r>
      <w:r>
        <w:t>﹣</w:t>
      </w:r>
      <w:r>
        <w:t>4=</w:t>
      </w:r>
      <w:r>
        <w:t>﹣</w:t>
      </w:r>
      <w:r>
        <w:t>4kb</w:t>
      </w:r>
      <w:r>
        <w:t>，</w:t>
      </w:r>
      <w:r>
        <w:t xml:space="preserve"> </w:t>
      </w:r>
      <w:r>
        <w:t>所以</w:t>
      </w:r>
      <w:r>
        <w:t>△</w:t>
      </w:r>
      <w:r>
        <w:t>＞</w:t>
      </w:r>
      <w:r>
        <w:t>0</w:t>
      </w:r>
      <w:r>
        <w:t>，</w:t>
      </w:r>
    </w:p>
    <w:p w:rsidR="00934CD1" w:rsidRDefault="001712BC">
      <w:pPr>
        <w:pStyle w:val="a3"/>
        <w:spacing w:before="1" w:line="364" w:lineRule="auto"/>
        <w:ind w:right="4945"/>
      </w:pPr>
      <w:r>
        <w:t>所以方程有两个不相等的实数根．</w:t>
      </w:r>
      <w:r>
        <w:t xml:space="preserve"> </w:t>
      </w:r>
      <w:r>
        <w:t>故选：</w:t>
      </w:r>
      <w:r>
        <w:t>A</w:t>
      </w:r>
      <w:r>
        <w:t>．</w:t>
      </w:r>
    </w:p>
    <w:p w:rsidR="00934CD1" w:rsidRDefault="001712BC">
      <w:pPr>
        <w:pStyle w:val="a3"/>
        <w:spacing w:line="495" w:lineRule="exact"/>
      </w:pPr>
      <w:r>
        <w:rPr>
          <w:noProof/>
          <w:lang w:val="en-US" w:bidi="ar-SA"/>
        </w:rPr>
        <w:drawing>
          <wp:anchor distT="0" distB="0" distL="0" distR="0" simplePos="0" relativeHeight="251692032" behindDoc="1" locked="0" layoutInCell="1" allowOverlap="1">
            <wp:simplePos x="0" y="0"/>
            <wp:positionH relativeFrom="page">
              <wp:posOffset>1219200</wp:posOffset>
            </wp:positionH>
            <wp:positionV relativeFrom="paragraph">
              <wp:posOffset>125107</wp:posOffset>
            </wp:positionV>
            <wp:extent cx="18287" cy="27431"/>
            <wp:effectExtent l="0" t="0" r="0" b="0"/>
            <wp:wrapNone/>
            <wp:docPr id="9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0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7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</w:t>
      </w:r>
      <w:r>
        <w:rPr>
          <w:spacing w:val="-48"/>
        </w:rPr>
        <w:t xml:space="preserve"> </w:t>
      </w:r>
      <w:r>
        <w:t>．解：</w:t>
      </w:r>
      <w:r>
        <w:t>y=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1"/>
            <wp:effectExtent l="0" t="0" r="0" b="0"/>
            <wp:docPr id="97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1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x</w:t>
      </w:r>
      <w:r>
        <w:rPr>
          <w:position w:val="12"/>
          <w:sz w:val="12"/>
        </w:rPr>
        <w:t>2</w:t>
      </w:r>
      <w:r>
        <w:t>﹣</w:t>
      </w:r>
      <w:r>
        <w:t>6x+21</w:t>
      </w:r>
    </w:p>
    <w:p w:rsidR="00934CD1" w:rsidRDefault="001712BC">
      <w:pPr>
        <w:pStyle w:val="a3"/>
        <w:spacing w:before="101"/>
      </w:pPr>
      <w:r>
        <w:t>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1"/>
            <wp:effectExtent l="0" t="0" r="0" b="0"/>
            <wp:docPr id="99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1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t>x</w:t>
      </w:r>
      <w:r>
        <w:rPr>
          <w:position w:val="12"/>
          <w:sz w:val="12"/>
        </w:rPr>
        <w:t>2</w:t>
      </w:r>
      <w:r>
        <w:t>﹣</w:t>
      </w:r>
      <w:r>
        <w:t>12x</w:t>
      </w:r>
      <w:r>
        <w:t>）</w:t>
      </w:r>
      <w:r>
        <w:t>+21</w:t>
      </w:r>
    </w:p>
    <w:p w:rsidR="00934CD1" w:rsidRDefault="001712BC">
      <w:pPr>
        <w:pStyle w:val="a3"/>
        <w:spacing w:before="101"/>
      </w:pPr>
      <w:r>
        <w:t>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101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41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 xml:space="preserve">  </w:t>
      </w:r>
      <w:r>
        <w:t>[</w:t>
      </w:r>
      <w:r>
        <w:t>（</w:t>
      </w:r>
      <w:r>
        <w:t>x</w:t>
      </w:r>
      <w:r>
        <w:t>﹣</w:t>
      </w:r>
      <w:r>
        <w:t>6</w:t>
      </w:r>
      <w:r>
        <w:t>）</w:t>
      </w:r>
      <w:r>
        <w:rPr>
          <w:position w:val="12"/>
          <w:sz w:val="12"/>
        </w:rPr>
        <w:t>2</w:t>
      </w:r>
      <w:r>
        <w:t>﹣</w:t>
      </w:r>
      <w:r>
        <w:t>36]+21</w:t>
      </w:r>
    </w:p>
    <w:p w:rsidR="00934CD1" w:rsidRDefault="001712BC">
      <w:pPr>
        <w:pStyle w:val="a3"/>
        <w:spacing w:before="100"/>
      </w:pPr>
      <w:r>
        <w:t>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103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41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t>x</w:t>
      </w:r>
      <w:r>
        <w:t>﹣</w:t>
      </w:r>
      <w:r>
        <w:t>6</w:t>
      </w:r>
      <w:r>
        <w:t>）</w:t>
      </w:r>
      <w:r>
        <w:rPr>
          <w:position w:val="12"/>
          <w:sz w:val="12"/>
        </w:rPr>
        <w:t>2</w:t>
      </w:r>
      <w:r>
        <w:t>+3</w:t>
      </w:r>
      <w:r>
        <w:t>，</w:t>
      </w:r>
    </w:p>
    <w:p w:rsidR="00934CD1" w:rsidRDefault="001712BC">
      <w:pPr>
        <w:pStyle w:val="a3"/>
        <w:spacing w:before="101" w:line="292" w:lineRule="auto"/>
        <w:ind w:right="3729"/>
      </w:pPr>
      <w:r>
        <w:t>故</w:t>
      </w:r>
      <w:r>
        <w:rPr>
          <w:spacing w:val="-60"/>
        </w:rPr>
        <w:t xml:space="preserve"> </w:t>
      </w:r>
      <w:r>
        <w:t>y=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105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41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t>x</w:t>
      </w:r>
      <w:r>
        <w:t>﹣</w:t>
      </w:r>
      <w:r>
        <w:t>6</w:t>
      </w:r>
      <w:r>
        <w:t>）</w:t>
      </w:r>
      <w:r>
        <w:rPr>
          <w:position w:val="12"/>
          <w:sz w:val="12"/>
        </w:rPr>
        <w:t>2</w:t>
      </w:r>
      <w:r>
        <w:t>+3</w:t>
      </w:r>
      <w:r>
        <w:t>，向左平移</w:t>
      </w:r>
      <w:r>
        <w:rPr>
          <w:spacing w:val="-60"/>
        </w:rPr>
        <w:t xml:space="preserve"> </w:t>
      </w:r>
      <w:r>
        <w:t>2</w:t>
      </w:r>
      <w:r>
        <w:rPr>
          <w:spacing w:val="-60"/>
        </w:rPr>
        <w:t xml:space="preserve"> </w:t>
      </w:r>
      <w:r>
        <w:t>个单位后，</w:t>
      </w:r>
      <w:r>
        <w:t xml:space="preserve"> </w:t>
      </w:r>
      <w:r>
        <w:t>得到新抛物线的解析式为：</w:t>
      </w:r>
      <w:r>
        <w:t>y=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107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41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（</w:t>
      </w:r>
      <w:r>
        <w:rPr>
          <w:spacing w:val="-1"/>
        </w:rPr>
        <w:t>x</w:t>
      </w:r>
      <w:r>
        <w:rPr>
          <w:spacing w:val="-1"/>
        </w:rPr>
        <w:t>﹣</w:t>
      </w:r>
      <w:r>
        <w:rPr>
          <w:spacing w:val="-1"/>
        </w:rPr>
        <w:t>4</w:t>
      </w:r>
      <w:r>
        <w:rPr>
          <w:spacing w:val="-1"/>
        </w:rPr>
        <w:t>）</w:t>
      </w:r>
      <w:r>
        <w:rPr>
          <w:spacing w:val="-1"/>
          <w:position w:val="12"/>
          <w:sz w:val="12"/>
        </w:rPr>
        <w:t>2</w:t>
      </w:r>
      <w:r>
        <w:rPr>
          <w:spacing w:val="-1"/>
        </w:rPr>
        <w:t>+3</w:t>
      </w:r>
      <w:r>
        <w:rPr>
          <w:spacing w:val="-1"/>
        </w:rPr>
        <w:t>．</w:t>
      </w:r>
      <w:r>
        <w:rPr>
          <w:spacing w:val="-1"/>
        </w:rPr>
        <w:t xml:space="preserve"> </w:t>
      </w:r>
      <w:r>
        <w:t>故选：</w:t>
      </w:r>
      <w:r>
        <w:t>D</w:t>
      </w:r>
      <w:r>
        <w:t>．</w:t>
      </w:r>
    </w:p>
    <w:p w:rsidR="00934CD1" w:rsidRDefault="00934CD1">
      <w:pPr>
        <w:pStyle w:val="a3"/>
        <w:ind w:left="0"/>
      </w:pPr>
    </w:p>
    <w:p w:rsidR="00934CD1" w:rsidRDefault="00934CD1">
      <w:pPr>
        <w:pStyle w:val="a3"/>
        <w:spacing w:before="11"/>
        <w:ind w:left="0"/>
        <w:rPr>
          <w:sz w:val="19"/>
        </w:rPr>
      </w:pPr>
    </w:p>
    <w:p w:rsidR="00934CD1" w:rsidRDefault="001712BC">
      <w:pPr>
        <w:pStyle w:val="a3"/>
      </w:pPr>
      <w:r>
        <w:t>二．填空题（共</w:t>
      </w:r>
      <w:r>
        <w:t xml:space="preserve"> 10 </w:t>
      </w:r>
      <w:r>
        <w:t>小题，满分</w:t>
      </w:r>
      <w:r>
        <w:t xml:space="preserve"> 30 </w:t>
      </w:r>
      <w:r>
        <w:t>分，每小题</w:t>
      </w:r>
      <w:r>
        <w:t xml:space="preserve"> 3 </w:t>
      </w:r>
      <w:r>
        <w:t>分）</w:t>
      </w:r>
    </w:p>
    <w:p w:rsidR="00934CD1" w:rsidRDefault="001712BC">
      <w:pPr>
        <w:pStyle w:val="a3"/>
        <w:spacing w:before="161"/>
      </w:pPr>
      <w:r>
        <w:t>9</w:t>
      </w:r>
      <w:r>
        <w:t>．解：</w:t>
      </w:r>
      <w:r>
        <w:t>44000000=4.4×10</w:t>
      </w:r>
      <w:r>
        <w:rPr>
          <w:position w:val="12"/>
          <w:sz w:val="12"/>
        </w:rPr>
        <w:t>7</w:t>
      </w:r>
      <w:r>
        <w:t>，</w:t>
      </w:r>
    </w:p>
    <w:p w:rsidR="00934CD1" w:rsidRDefault="001712BC">
      <w:pPr>
        <w:pStyle w:val="a3"/>
        <w:spacing w:before="160"/>
      </w:pPr>
      <w:r>
        <w:t>故答案为：</w:t>
      </w:r>
      <w:r>
        <w:t>4.4×10</w:t>
      </w:r>
      <w:r>
        <w:rPr>
          <w:position w:val="12"/>
          <w:sz w:val="12"/>
        </w:rPr>
        <w:t>7</w:t>
      </w:r>
      <w:r>
        <w:t>．</w:t>
      </w:r>
    </w:p>
    <w:p w:rsidR="00934CD1" w:rsidRDefault="001712BC">
      <w:pPr>
        <w:pStyle w:val="a4"/>
        <w:numPr>
          <w:ilvl w:val="0"/>
          <w:numId w:val="5"/>
        </w:numPr>
        <w:tabs>
          <w:tab w:val="left" w:pos="621"/>
        </w:tabs>
        <w:spacing w:line="364" w:lineRule="auto"/>
        <w:ind w:right="1345" w:firstLine="0"/>
        <w:rPr>
          <w:sz w:val="24"/>
        </w:rPr>
      </w:pPr>
      <w:r>
        <w:rPr>
          <w:sz w:val="24"/>
        </w:rPr>
        <w:t>解：根据二次根式有意义，分式有意义得：</w:t>
      </w:r>
      <w:r>
        <w:rPr>
          <w:sz w:val="24"/>
        </w:rPr>
        <w:t>1</w:t>
      </w:r>
      <w:r>
        <w:rPr>
          <w:sz w:val="24"/>
        </w:rPr>
        <w:t>﹣</w:t>
      </w:r>
      <w:r>
        <w:rPr>
          <w:sz w:val="24"/>
        </w:rPr>
        <w:t>x≥0</w:t>
      </w:r>
      <w:r>
        <w:rPr>
          <w:spacing w:val="-39"/>
          <w:sz w:val="24"/>
        </w:rPr>
        <w:t xml:space="preserve"> </w:t>
      </w:r>
      <w:r>
        <w:rPr>
          <w:spacing w:val="-39"/>
          <w:sz w:val="24"/>
        </w:rPr>
        <w:t>且</w:t>
      </w:r>
      <w:r>
        <w:rPr>
          <w:spacing w:val="-39"/>
          <w:sz w:val="24"/>
        </w:rPr>
        <w:t xml:space="preserve"> </w:t>
      </w:r>
      <w:r>
        <w:rPr>
          <w:spacing w:val="-4"/>
          <w:sz w:val="24"/>
        </w:rPr>
        <w:t>x+2≠0</w:t>
      </w:r>
      <w:r>
        <w:rPr>
          <w:spacing w:val="-4"/>
          <w:sz w:val="24"/>
        </w:rPr>
        <w:t>，</w:t>
      </w:r>
      <w:r>
        <w:rPr>
          <w:spacing w:val="-4"/>
          <w:sz w:val="24"/>
        </w:rPr>
        <w:t xml:space="preserve"> </w:t>
      </w:r>
      <w:r>
        <w:rPr>
          <w:sz w:val="24"/>
        </w:rPr>
        <w:t>解得：</w:t>
      </w:r>
      <w:r>
        <w:rPr>
          <w:sz w:val="24"/>
        </w:rPr>
        <w:t>x≤1</w:t>
      </w:r>
      <w:r>
        <w:rPr>
          <w:spacing w:val="-40"/>
          <w:sz w:val="24"/>
        </w:rPr>
        <w:t xml:space="preserve"> </w:t>
      </w:r>
      <w:r>
        <w:rPr>
          <w:spacing w:val="-40"/>
          <w:sz w:val="24"/>
        </w:rPr>
        <w:t>且</w:t>
      </w:r>
      <w:r>
        <w:rPr>
          <w:spacing w:val="-40"/>
          <w:sz w:val="24"/>
        </w:rPr>
        <w:t xml:space="preserve"> </w:t>
      </w:r>
      <w:r>
        <w:rPr>
          <w:sz w:val="24"/>
        </w:rPr>
        <w:t>x≠</w:t>
      </w:r>
      <w:r>
        <w:rPr>
          <w:sz w:val="24"/>
        </w:rPr>
        <w:t>﹣</w:t>
      </w:r>
      <w:r>
        <w:rPr>
          <w:sz w:val="24"/>
        </w:rPr>
        <w:t>2</w:t>
      </w:r>
      <w:r>
        <w:rPr>
          <w:sz w:val="24"/>
        </w:rPr>
        <w:t>．</w:t>
      </w:r>
    </w:p>
    <w:p w:rsidR="00934CD1" w:rsidRDefault="001712BC">
      <w:pPr>
        <w:pStyle w:val="a3"/>
        <w:spacing w:before="1"/>
      </w:pPr>
      <w:r>
        <w:t>故答案为：</w:t>
      </w:r>
      <w:r>
        <w:t xml:space="preserve">x≤1 </w:t>
      </w:r>
      <w:r>
        <w:t>且</w:t>
      </w:r>
      <w:r>
        <w:t xml:space="preserve"> x≠</w:t>
      </w:r>
      <w:r>
        <w:t>﹣</w:t>
      </w:r>
      <w:r>
        <w:t>2</w:t>
      </w:r>
      <w:r>
        <w:t>．</w:t>
      </w:r>
    </w:p>
    <w:p w:rsidR="00934CD1" w:rsidRDefault="001712BC">
      <w:pPr>
        <w:pStyle w:val="a4"/>
        <w:numPr>
          <w:ilvl w:val="0"/>
          <w:numId w:val="5"/>
        </w:numPr>
        <w:tabs>
          <w:tab w:val="left" w:pos="621"/>
        </w:tabs>
        <w:spacing w:before="160"/>
        <w:ind w:left="621"/>
        <w:rPr>
          <w:sz w:val="24"/>
        </w:rPr>
      </w:pPr>
      <w:r>
        <w:rPr>
          <w:spacing w:val="-6"/>
          <w:sz w:val="24"/>
        </w:rPr>
        <w:t>解：设多边形的边数为</w:t>
      </w:r>
      <w:r>
        <w:rPr>
          <w:spacing w:val="-6"/>
          <w:sz w:val="24"/>
        </w:rPr>
        <w:t xml:space="preserve"> </w:t>
      </w:r>
      <w:r>
        <w:rPr>
          <w:sz w:val="24"/>
        </w:rPr>
        <w:t>n</w:t>
      </w:r>
      <w:r>
        <w:rPr>
          <w:sz w:val="24"/>
        </w:rPr>
        <w:t>，根据题意，得</w:t>
      </w:r>
    </w:p>
    <w:p w:rsidR="00934CD1" w:rsidRDefault="001712BC">
      <w:pPr>
        <w:pStyle w:val="a3"/>
        <w:spacing w:before="161" w:line="364" w:lineRule="auto"/>
        <w:ind w:right="6025"/>
      </w:pPr>
      <w:r>
        <w:t>（</w:t>
      </w:r>
      <w:r>
        <w:t>n</w:t>
      </w:r>
      <w:r>
        <w:t>﹣</w:t>
      </w:r>
      <w:r>
        <w:t>2</w:t>
      </w:r>
      <w:r>
        <w:t>）</w:t>
      </w:r>
      <w:r>
        <w:t>•180=3×360</w:t>
      </w:r>
      <w:r>
        <w:t>，</w:t>
      </w:r>
      <w:r>
        <w:t xml:space="preserve"> </w:t>
      </w:r>
      <w:r>
        <w:t>解得</w:t>
      </w:r>
      <w:r>
        <w:t xml:space="preserve"> n=8</w:t>
      </w:r>
      <w:r>
        <w:t>．</w:t>
      </w:r>
    </w:p>
    <w:p w:rsidR="00934CD1" w:rsidRDefault="001712BC">
      <w:pPr>
        <w:pStyle w:val="a3"/>
        <w:spacing w:before="1"/>
      </w:pPr>
      <w:r>
        <w:t>则这个多边形的边数是八．</w:t>
      </w:r>
    </w:p>
    <w:p w:rsidR="00934CD1" w:rsidRDefault="00934CD1">
      <w:pPr>
        <w:sectPr w:rsidR="00934CD1">
          <w:pgSz w:w="11910" w:h="16840"/>
          <w:pgMar w:top="1460" w:right="1560" w:bottom="280" w:left="1660" w:header="720" w:footer="720" w:gutter="0"/>
          <w:cols w:space="720"/>
        </w:sectPr>
      </w:pPr>
    </w:p>
    <w:p w:rsidR="00934CD1" w:rsidRDefault="001712BC">
      <w:pPr>
        <w:pStyle w:val="a4"/>
        <w:numPr>
          <w:ilvl w:val="0"/>
          <w:numId w:val="5"/>
        </w:numPr>
        <w:tabs>
          <w:tab w:val="left" w:pos="621"/>
          <w:tab w:val="left" w:pos="3439"/>
        </w:tabs>
        <w:spacing w:before="141"/>
        <w:ind w:left="621"/>
        <w:rPr>
          <w:sz w:val="24"/>
        </w:rPr>
      </w:pPr>
      <w:r>
        <w:rPr>
          <w:noProof/>
          <w:lang w:val="en-US" w:bidi="ar-SA"/>
        </w:rPr>
        <w:lastRenderedPageBreak/>
        <w:drawing>
          <wp:anchor distT="0" distB="0" distL="0" distR="0" simplePos="0" relativeHeight="251693056" behindDoc="1" locked="0" layoutInCell="1" allowOverlap="1">
            <wp:simplePos x="0" y="0"/>
            <wp:positionH relativeFrom="page">
              <wp:posOffset>2362200</wp:posOffset>
            </wp:positionH>
            <wp:positionV relativeFrom="paragraph">
              <wp:posOffset>-4064</wp:posOffset>
            </wp:positionV>
            <wp:extent cx="876300" cy="381000"/>
            <wp:effectExtent l="0" t="0" r="0" b="0"/>
            <wp:wrapNone/>
            <wp:docPr id="109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42.jpe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解：联立得：</w:t>
      </w:r>
      <w:r>
        <w:rPr>
          <w:sz w:val="24"/>
        </w:rPr>
        <w:tab/>
      </w:r>
      <w:r>
        <w:rPr>
          <w:sz w:val="24"/>
        </w:rPr>
        <w:t>，</w:t>
      </w:r>
    </w:p>
    <w:p w:rsidR="00934CD1" w:rsidRDefault="00934CD1">
      <w:pPr>
        <w:pStyle w:val="a3"/>
        <w:spacing w:before="7"/>
        <w:ind w:left="0"/>
        <w:rPr>
          <w:sz w:val="18"/>
        </w:rPr>
      </w:pPr>
    </w:p>
    <w:p w:rsidR="00934CD1" w:rsidRDefault="001712BC">
      <w:pPr>
        <w:pStyle w:val="a3"/>
        <w:spacing w:line="364" w:lineRule="auto"/>
        <w:ind w:right="5905"/>
      </w:pPr>
      <w:r>
        <w:t>①×2+②</w:t>
      </w:r>
      <w:r>
        <w:t>，得</w:t>
      </w:r>
      <w:r>
        <w:rPr>
          <w:spacing w:val="-3"/>
        </w:rPr>
        <w:t>：</w:t>
      </w:r>
      <w:r>
        <w:rPr>
          <w:spacing w:val="-3"/>
        </w:rPr>
        <w:t>10x=20</w:t>
      </w:r>
      <w:r>
        <w:rPr>
          <w:spacing w:val="-3"/>
        </w:rPr>
        <w:t>，</w:t>
      </w:r>
      <w:r>
        <w:rPr>
          <w:spacing w:val="-3"/>
        </w:rPr>
        <w:t xml:space="preserve"> </w:t>
      </w:r>
      <w:r>
        <w:t>解得：</w:t>
      </w:r>
      <w:r>
        <w:t>x=2</w:t>
      </w:r>
      <w:r>
        <w:t>，</w:t>
      </w:r>
    </w:p>
    <w:p w:rsidR="00934CD1" w:rsidRDefault="001712BC">
      <w:pPr>
        <w:pStyle w:val="a3"/>
        <w:spacing w:before="1" w:line="364" w:lineRule="auto"/>
        <w:ind w:right="5425"/>
      </w:pPr>
      <w:r>
        <w:rPr>
          <w:spacing w:val="-30"/>
        </w:rPr>
        <w:t>将</w:t>
      </w:r>
      <w:r>
        <w:rPr>
          <w:spacing w:val="-30"/>
        </w:rPr>
        <w:t xml:space="preserve"> </w:t>
      </w:r>
      <w:r>
        <w:t>x=2</w:t>
      </w:r>
      <w:r>
        <w:rPr>
          <w:spacing w:val="-10"/>
        </w:rPr>
        <w:t xml:space="preserve"> </w:t>
      </w:r>
      <w:r>
        <w:rPr>
          <w:spacing w:val="-10"/>
        </w:rPr>
        <w:t>代入</w:t>
      </w:r>
      <w:r>
        <w:rPr>
          <w:spacing w:val="-10"/>
        </w:rPr>
        <w:t>①</w:t>
      </w:r>
      <w:r>
        <w:rPr>
          <w:spacing w:val="-10"/>
        </w:rPr>
        <w:t>，得</w:t>
      </w:r>
      <w:r>
        <w:rPr>
          <w:spacing w:val="-3"/>
        </w:rPr>
        <w:t>：</w:t>
      </w:r>
      <w:r>
        <w:rPr>
          <w:spacing w:val="-3"/>
        </w:rPr>
        <w:t>6</w:t>
      </w:r>
      <w:r>
        <w:rPr>
          <w:spacing w:val="-3"/>
        </w:rPr>
        <w:t>﹣</w:t>
      </w:r>
      <w:r>
        <w:rPr>
          <w:spacing w:val="-3"/>
        </w:rPr>
        <w:t>y=6</w:t>
      </w:r>
      <w:r>
        <w:rPr>
          <w:spacing w:val="-3"/>
        </w:rPr>
        <w:t>，</w:t>
      </w:r>
      <w:r>
        <w:rPr>
          <w:spacing w:val="-3"/>
        </w:rPr>
        <w:t xml:space="preserve"> </w:t>
      </w:r>
      <w:r>
        <w:t>解得：</w:t>
      </w:r>
      <w:r>
        <w:t>y=0</w:t>
      </w:r>
      <w:r>
        <w:t>，</w:t>
      </w:r>
    </w:p>
    <w:p w:rsidR="00934CD1" w:rsidRDefault="001712BC">
      <w:pPr>
        <w:pStyle w:val="a3"/>
        <w:spacing w:line="523" w:lineRule="exact"/>
      </w:pPr>
      <w:r>
        <w:t>则</w:t>
      </w:r>
      <w:r>
        <w:rPr>
          <w:noProof/>
          <w:position w:val="-19"/>
          <w:lang w:val="en-US" w:bidi="ar-SA"/>
        </w:rPr>
        <w:drawing>
          <wp:inline distT="0" distB="0" distL="0" distR="0">
            <wp:extent cx="342900" cy="370331"/>
            <wp:effectExtent l="0" t="0" r="0" b="0"/>
            <wp:docPr id="111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43.jpe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70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</w:p>
    <w:p w:rsidR="00934CD1" w:rsidRDefault="001712BC">
      <w:pPr>
        <w:pStyle w:val="a3"/>
        <w:tabs>
          <w:tab w:val="left" w:pos="1519"/>
        </w:tabs>
        <w:spacing w:before="34" w:line="372" w:lineRule="auto"/>
        <w:ind w:right="3626"/>
      </w:pPr>
      <w:r>
        <w:rPr>
          <w:noProof/>
          <w:lang w:val="en-US" w:bidi="ar-SA"/>
        </w:rPr>
        <w:drawing>
          <wp:anchor distT="0" distB="0" distL="0" distR="0" simplePos="0" relativeHeight="251694080" behindDoc="1" locked="0" layoutInCell="1" allowOverlap="1">
            <wp:simplePos x="0" y="0"/>
            <wp:positionH relativeFrom="page">
              <wp:posOffset>1600200</wp:posOffset>
            </wp:positionH>
            <wp:positionV relativeFrom="paragraph">
              <wp:posOffset>436118</wp:posOffset>
            </wp:positionV>
            <wp:extent cx="419100" cy="542544"/>
            <wp:effectExtent l="0" t="0" r="0" b="0"/>
            <wp:wrapNone/>
            <wp:docPr id="113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44.jpe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42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将</w:t>
      </w:r>
      <w:r>
        <w:rPr>
          <w:spacing w:val="-60"/>
        </w:rPr>
        <w:t xml:space="preserve"> </w:t>
      </w:r>
      <w:r>
        <w:t>x=2</w:t>
      </w:r>
      <w:r>
        <w:t>、</w:t>
      </w:r>
      <w:r>
        <w:t>y=0</w:t>
      </w:r>
      <w:r>
        <w:rPr>
          <w:spacing w:val="-60"/>
        </w:rPr>
        <w:t xml:space="preserve"> </w:t>
      </w:r>
      <w:r>
        <w:t>代入</w:t>
      </w:r>
      <w:r>
        <w:rPr>
          <w:noProof/>
          <w:position w:val="-20"/>
          <w:lang w:val="en-US" w:bidi="ar-SA"/>
        </w:rPr>
        <w:drawing>
          <wp:inline distT="0" distB="0" distL="0" distR="0">
            <wp:extent cx="800100" cy="381000"/>
            <wp:effectExtent l="0" t="0" r="0" b="0"/>
            <wp:docPr id="115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45.jpe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，得：</w:t>
      </w:r>
      <w:r>
        <w:rPr>
          <w:noProof/>
          <w:position w:val="-19"/>
          <w:lang w:val="en-US" w:bidi="ar-SA"/>
        </w:rPr>
        <w:drawing>
          <wp:inline distT="0" distB="0" distL="0" distR="0">
            <wp:extent cx="571500" cy="361188"/>
            <wp:effectExtent l="0" t="0" r="0" b="0"/>
            <wp:docPr id="117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46.jpe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61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</w:rPr>
        <w:t>，</w:t>
      </w:r>
      <w:r>
        <w:rPr>
          <w:spacing w:val="-20"/>
        </w:rPr>
        <w:t xml:space="preserve"> </w:t>
      </w:r>
      <w:r>
        <w:t>解得：</w:t>
      </w:r>
      <w:r>
        <w:tab/>
      </w:r>
      <w:r>
        <w:t>，</w:t>
      </w:r>
    </w:p>
    <w:p w:rsidR="00934CD1" w:rsidRDefault="00934CD1">
      <w:pPr>
        <w:pStyle w:val="a3"/>
        <w:spacing w:before="3"/>
        <w:ind w:left="0"/>
        <w:rPr>
          <w:sz w:val="17"/>
        </w:rPr>
      </w:pPr>
    </w:p>
    <w:p w:rsidR="00934CD1" w:rsidRDefault="001712BC">
      <w:pPr>
        <w:pStyle w:val="a3"/>
      </w:pPr>
      <w:r>
        <w:t>则</w:t>
      </w:r>
      <w:r>
        <w:t xml:space="preserve"> mn=6</w:t>
      </w:r>
      <w:r>
        <w:t>，</w:t>
      </w:r>
    </w:p>
    <w:p w:rsidR="00934CD1" w:rsidRDefault="001712BC">
      <w:pPr>
        <w:pStyle w:val="a3"/>
        <w:spacing w:before="161"/>
      </w:pPr>
      <w:r>
        <w:t>故答案为：</w:t>
      </w:r>
      <w:r>
        <w:t>6</w:t>
      </w:r>
      <w:r>
        <w:t>．</w:t>
      </w:r>
    </w:p>
    <w:p w:rsidR="00934CD1" w:rsidRDefault="001712BC">
      <w:pPr>
        <w:pStyle w:val="a3"/>
        <w:spacing w:before="160" w:line="364" w:lineRule="auto"/>
        <w:ind w:right="4945"/>
      </w:pPr>
      <w:r>
        <w:rPr>
          <w:spacing w:val="-1"/>
        </w:rPr>
        <w:t>13</w:t>
      </w:r>
      <w:r>
        <w:rPr>
          <w:spacing w:val="-1"/>
        </w:rPr>
        <w:t>．</w:t>
      </w:r>
      <w:r>
        <w:t>解：侧面积</w:t>
      </w:r>
      <w:r>
        <w:t>=4×4π÷2=8π</w:t>
      </w:r>
      <w:r>
        <w:t>．</w:t>
      </w:r>
      <w:r>
        <w:t xml:space="preserve"> </w:t>
      </w:r>
      <w:r>
        <w:rPr>
          <w:spacing w:val="-12"/>
        </w:rPr>
        <w:t>故答案为</w:t>
      </w:r>
      <w:r>
        <w:rPr>
          <w:spacing w:val="-12"/>
        </w:rPr>
        <w:t xml:space="preserve"> </w:t>
      </w:r>
      <w:r>
        <w:t>8π</w:t>
      </w:r>
      <w:r>
        <w:t>．</w:t>
      </w:r>
    </w:p>
    <w:p w:rsidR="00934CD1" w:rsidRDefault="001712BC">
      <w:pPr>
        <w:pStyle w:val="a3"/>
        <w:spacing w:before="1"/>
      </w:pPr>
      <w:r>
        <w:rPr>
          <w:noProof/>
          <w:lang w:val="en-US" w:bidi="ar-SA"/>
        </w:rPr>
        <w:drawing>
          <wp:anchor distT="0" distB="0" distL="0" distR="0" simplePos="0" relativeHeight="251695104" behindDoc="1" locked="0" layoutInCell="1" allowOverlap="1">
            <wp:simplePos x="0" y="0"/>
            <wp:positionH relativeFrom="page">
              <wp:posOffset>2895600</wp:posOffset>
            </wp:positionH>
            <wp:positionV relativeFrom="paragraph">
              <wp:posOffset>76212</wp:posOffset>
            </wp:positionV>
            <wp:extent cx="27431" cy="27432"/>
            <wp:effectExtent l="0" t="0" r="0" b="0"/>
            <wp:wrapNone/>
            <wp:docPr id="1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14</w:t>
      </w:r>
      <w:r>
        <w:t>．解：</w:t>
      </w:r>
      <w:r>
        <w:t>∵AE∥BD</w:t>
      </w:r>
      <w:r>
        <w:t>，</w:t>
      </w:r>
      <w:r>
        <w:t>∠1=1 30°</w:t>
      </w:r>
      <w:r>
        <w:t>，</w:t>
      </w:r>
      <w:r>
        <w:t>∠2=28°</w:t>
      </w:r>
      <w:r>
        <w:t>，</w:t>
      </w:r>
    </w:p>
    <w:p w:rsidR="00934CD1" w:rsidRDefault="001712BC">
      <w:pPr>
        <w:pStyle w:val="a3"/>
        <w:spacing w:before="161"/>
      </w:pPr>
      <w:r>
        <w:t>∴∠CBD=∠1=130°</w:t>
      </w:r>
      <w:r>
        <w:t>，</w:t>
      </w:r>
      <w:r>
        <w:t>∠CDB=∠2=28°</w:t>
      </w:r>
      <w:r>
        <w:t>，</w:t>
      </w:r>
    </w:p>
    <w:p w:rsidR="00934CD1" w:rsidRDefault="001712BC">
      <w:pPr>
        <w:pStyle w:val="a3"/>
        <w:spacing w:before="160"/>
      </w:pPr>
      <w:r>
        <w:t>∴∠C=180°</w:t>
      </w:r>
      <w:r>
        <w:t>﹣</w:t>
      </w:r>
      <w:r>
        <w:t>∠CBD</w:t>
      </w:r>
      <w:r>
        <w:t>﹣</w:t>
      </w:r>
      <w:r>
        <w:t>∠CDB=180°</w:t>
      </w:r>
      <w:r>
        <w:t>﹣</w:t>
      </w:r>
      <w:r>
        <w:t>130°</w:t>
      </w:r>
      <w:r>
        <w:t>﹣</w:t>
      </w:r>
      <w:r>
        <w:t>28°=22°</w:t>
      </w:r>
      <w:r>
        <w:t>．</w:t>
      </w:r>
    </w:p>
    <w:p w:rsidR="00934CD1" w:rsidRDefault="001712BC">
      <w:pPr>
        <w:pStyle w:val="a3"/>
        <w:spacing w:before="161"/>
      </w:pPr>
      <w:r>
        <w:rPr>
          <w:noProof/>
          <w:lang w:val="en-US" w:bidi="ar-SA"/>
        </w:rPr>
        <w:drawing>
          <wp:anchor distT="0" distB="0" distL="0" distR="0" simplePos="0" relativeHeight="251696128" behindDoc="1" locked="0" layoutInCell="1" allowOverlap="1">
            <wp:simplePos x="0" y="0"/>
            <wp:positionH relativeFrom="page">
              <wp:posOffset>1752600</wp:posOffset>
            </wp:positionH>
            <wp:positionV relativeFrom="paragraph">
              <wp:posOffset>177812</wp:posOffset>
            </wp:positionV>
            <wp:extent cx="27431" cy="27432"/>
            <wp:effectExtent l="0" t="0" r="0" b="0"/>
            <wp:wrapNone/>
            <wp:docPr id="1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故答案为</w:t>
      </w:r>
      <w:r>
        <w:t xml:space="preserve"> </w:t>
      </w:r>
      <w:r>
        <w:t>：</w:t>
      </w:r>
      <w:r>
        <w:t>22°</w:t>
      </w:r>
    </w:p>
    <w:p w:rsidR="00934CD1" w:rsidRDefault="001712BC">
      <w:pPr>
        <w:pStyle w:val="a4"/>
        <w:numPr>
          <w:ilvl w:val="0"/>
          <w:numId w:val="4"/>
        </w:numPr>
        <w:tabs>
          <w:tab w:val="left" w:pos="621"/>
        </w:tabs>
        <w:spacing w:before="160" w:line="364" w:lineRule="auto"/>
        <w:ind w:right="145" w:firstLine="0"/>
        <w:rPr>
          <w:sz w:val="24"/>
        </w:rPr>
      </w:pPr>
      <w:r>
        <w:rPr>
          <w:spacing w:val="-1"/>
          <w:sz w:val="24"/>
        </w:rPr>
        <w:t>解：由图形可以看出：内部小三角形直角边是大三角形直角边平移得到的，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故内部五个小直角三角形的周长为</w:t>
      </w:r>
      <w:r>
        <w:rPr>
          <w:spacing w:val="-4"/>
          <w:sz w:val="24"/>
        </w:rPr>
        <w:t xml:space="preserve"> </w:t>
      </w:r>
      <w:r>
        <w:rPr>
          <w:sz w:val="24"/>
        </w:rPr>
        <w:t>AC+BC+AB=12</w:t>
      </w:r>
      <w:r>
        <w:rPr>
          <w:sz w:val="24"/>
        </w:rPr>
        <w:t>．</w:t>
      </w:r>
    </w:p>
    <w:p w:rsidR="00934CD1" w:rsidRDefault="001712BC">
      <w:pPr>
        <w:pStyle w:val="a3"/>
        <w:spacing w:before="2"/>
      </w:pPr>
      <w:r>
        <w:t>故答案为：</w:t>
      </w:r>
      <w:r>
        <w:t>12</w:t>
      </w:r>
      <w:r>
        <w:t>．</w:t>
      </w:r>
    </w:p>
    <w:p w:rsidR="00934CD1" w:rsidRDefault="001712BC">
      <w:pPr>
        <w:pStyle w:val="a4"/>
        <w:numPr>
          <w:ilvl w:val="0"/>
          <w:numId w:val="4"/>
        </w:numPr>
        <w:tabs>
          <w:tab w:val="left" w:pos="621"/>
        </w:tabs>
        <w:spacing w:before="160"/>
        <w:ind w:left="621"/>
        <w:rPr>
          <w:sz w:val="24"/>
        </w:rPr>
      </w:pPr>
      <w:r>
        <w:rPr>
          <w:spacing w:val="-9"/>
          <w:sz w:val="24"/>
        </w:rPr>
        <w:t>解：</w:t>
      </w:r>
      <w:r>
        <w:rPr>
          <w:spacing w:val="-9"/>
          <w:sz w:val="24"/>
        </w:rPr>
        <w:t>∵</w:t>
      </w:r>
      <w:r>
        <w:rPr>
          <w:spacing w:val="-9"/>
          <w:sz w:val="24"/>
        </w:rPr>
        <w:t>正方形</w:t>
      </w:r>
      <w:r>
        <w:rPr>
          <w:spacing w:val="-9"/>
          <w:sz w:val="24"/>
        </w:rPr>
        <w:t xml:space="preserve"> </w:t>
      </w:r>
      <w:r>
        <w:rPr>
          <w:sz w:val="24"/>
        </w:rPr>
        <w:t>ADEF</w:t>
      </w:r>
      <w:r>
        <w:rPr>
          <w:spacing w:val="-20"/>
          <w:sz w:val="24"/>
        </w:rPr>
        <w:t xml:space="preserve"> </w:t>
      </w:r>
      <w:r>
        <w:rPr>
          <w:spacing w:val="-20"/>
          <w:sz w:val="24"/>
        </w:rPr>
        <w:t>的面积为</w:t>
      </w:r>
      <w:r>
        <w:rPr>
          <w:spacing w:val="-20"/>
          <w:sz w:val="24"/>
        </w:rPr>
        <w:t xml:space="preserve"> </w:t>
      </w:r>
      <w:r>
        <w:rPr>
          <w:sz w:val="24"/>
        </w:rPr>
        <w:t>4</w:t>
      </w:r>
      <w:r>
        <w:rPr>
          <w:sz w:val="24"/>
        </w:rPr>
        <w:t>，</w:t>
      </w:r>
    </w:p>
    <w:p w:rsidR="00934CD1" w:rsidRDefault="001712BC">
      <w:pPr>
        <w:pStyle w:val="a3"/>
        <w:spacing w:before="161"/>
      </w:pPr>
      <w:r>
        <w:t>∴</w:t>
      </w:r>
      <w:r>
        <w:t>正方形</w:t>
      </w:r>
      <w:r>
        <w:t xml:space="preserve"> ADEF </w:t>
      </w:r>
      <w:r>
        <w:t>的边长为</w:t>
      </w:r>
      <w:r>
        <w:t xml:space="preserve"> 2</w:t>
      </w:r>
      <w:r>
        <w:t>，</w:t>
      </w:r>
    </w:p>
    <w:p w:rsidR="00934CD1" w:rsidRDefault="001712BC">
      <w:pPr>
        <w:pStyle w:val="a3"/>
        <w:spacing w:before="160"/>
      </w:pPr>
      <w:r>
        <w:t>∴BF=2AF=4</w:t>
      </w:r>
      <w:r>
        <w:t>，</w:t>
      </w:r>
      <w:r>
        <w:t>AB=AF+BF=2+4=6</w:t>
      </w:r>
      <w:r>
        <w:t>．</w:t>
      </w:r>
    </w:p>
    <w:p w:rsidR="00934CD1" w:rsidRDefault="001712BC">
      <w:pPr>
        <w:pStyle w:val="a3"/>
        <w:spacing w:before="161"/>
      </w:pPr>
      <w:r>
        <w:rPr>
          <w:spacing w:val="-30"/>
        </w:rPr>
        <w:t>设</w:t>
      </w:r>
      <w:r>
        <w:rPr>
          <w:spacing w:val="-30"/>
        </w:rPr>
        <w:t xml:space="preserve"> </w:t>
      </w:r>
      <w:r>
        <w:t>B</w:t>
      </w:r>
      <w:r>
        <w:rPr>
          <w:spacing w:val="-12"/>
        </w:rPr>
        <w:t xml:space="preserve"> </w:t>
      </w:r>
      <w:r>
        <w:rPr>
          <w:spacing w:val="-12"/>
        </w:rPr>
        <w:t>点坐标为</w:t>
      </w:r>
      <w:r>
        <w:t>（</w:t>
      </w:r>
      <w:r>
        <w:t>t</w:t>
      </w:r>
      <w:r>
        <w:t>，</w:t>
      </w:r>
      <w:r>
        <w:t>6</w:t>
      </w:r>
      <w:r>
        <w:rPr>
          <w:spacing w:val="-120"/>
        </w:rPr>
        <w:t>）</w:t>
      </w:r>
      <w:r>
        <w:rPr>
          <w:spacing w:val="-20"/>
        </w:rPr>
        <w:t>，则</w:t>
      </w:r>
      <w:r>
        <w:rPr>
          <w:spacing w:val="-20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rPr>
          <w:spacing w:val="-15"/>
        </w:rPr>
        <w:t>点坐标</w:t>
      </w:r>
      <w:r>
        <w:t>（</w:t>
      </w:r>
      <w:r>
        <w:t>t</w:t>
      </w:r>
      <w:r>
        <w:t>﹣</w:t>
      </w:r>
      <w:r>
        <w:t>2</w:t>
      </w:r>
      <w:r>
        <w:t>，</w:t>
      </w:r>
      <w:r>
        <w:t>2</w:t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30"/>
      </w:pPr>
      <w:r>
        <w:t>∵</w:t>
      </w:r>
      <w:r>
        <w:t>点</w:t>
      </w:r>
      <w:r>
        <w:rPr>
          <w:spacing w:val="-60"/>
        </w:rPr>
        <w:t xml:space="preserve"> </w:t>
      </w:r>
      <w:r>
        <w:t>B</w:t>
      </w:r>
      <w:r>
        <w:t>、</w:t>
      </w:r>
      <w:r>
        <w:t>E</w:t>
      </w:r>
      <w:r>
        <w:rPr>
          <w:spacing w:val="-60"/>
        </w:rPr>
        <w:t xml:space="preserve"> </w:t>
      </w:r>
      <w:r>
        <w:t>在反比例函数</w:t>
      </w:r>
      <w:r>
        <w:rPr>
          <w:spacing w:val="-60"/>
        </w:rPr>
        <w:t xml:space="preserve"> </w:t>
      </w:r>
      <w:r>
        <w:t>y=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1"/>
            <wp:effectExtent l="0" t="0" r="0" b="0"/>
            <wp:docPr id="123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47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的图象上，</w:t>
      </w:r>
    </w:p>
    <w:p w:rsidR="00934CD1" w:rsidRDefault="001712BC">
      <w:pPr>
        <w:pStyle w:val="a3"/>
        <w:spacing w:before="131" w:line="364" w:lineRule="auto"/>
        <w:ind w:right="6325"/>
      </w:pPr>
      <w:r>
        <w:t>∴k=6t=2</w:t>
      </w:r>
      <w:r>
        <w:t>（</w:t>
      </w:r>
      <w:r>
        <w:t>t</w:t>
      </w:r>
      <w:r>
        <w:t>﹣</w:t>
      </w:r>
      <w:r>
        <w:t>2</w:t>
      </w:r>
      <w:r>
        <w:rPr>
          <w:spacing w:val="-120"/>
        </w:rPr>
        <w:t>）</w:t>
      </w:r>
      <w:r>
        <w:t>，</w:t>
      </w:r>
      <w:r>
        <w:rPr>
          <w:spacing w:val="-25"/>
        </w:rPr>
        <w:t>解得</w:t>
      </w:r>
      <w:r>
        <w:rPr>
          <w:spacing w:val="-25"/>
        </w:rPr>
        <w:t xml:space="preserve"> </w:t>
      </w:r>
      <w:r>
        <w:t>t=</w:t>
      </w:r>
      <w:r>
        <w:t>﹣</w:t>
      </w:r>
      <w:r>
        <w:t>1</w:t>
      </w:r>
      <w:r>
        <w:t>，</w:t>
      </w:r>
      <w:r>
        <w:t>k=</w:t>
      </w:r>
      <w:r>
        <w:t>﹣</w:t>
      </w:r>
      <w:r>
        <w:t>6</w:t>
      </w:r>
      <w:r>
        <w:t>．</w:t>
      </w:r>
      <w:r>
        <w:t xml:space="preserve"> </w:t>
      </w:r>
      <w:r>
        <w:t>故答案为﹣</w:t>
      </w:r>
      <w:r>
        <w:t>6</w:t>
      </w:r>
      <w:r>
        <w:t>．</w:t>
      </w:r>
    </w:p>
    <w:p w:rsidR="00934CD1" w:rsidRDefault="00934CD1">
      <w:pPr>
        <w:spacing w:line="364" w:lineRule="auto"/>
        <w:sectPr w:rsidR="00934CD1">
          <w:pgSz w:w="11910" w:h="16840"/>
          <w:pgMar w:top="1440" w:right="1560" w:bottom="280" w:left="1660" w:header="720" w:footer="720" w:gutter="0"/>
          <w:cols w:space="720"/>
        </w:sectPr>
      </w:pPr>
    </w:p>
    <w:p w:rsidR="00934CD1" w:rsidRDefault="001712BC">
      <w:pPr>
        <w:pStyle w:val="a4"/>
        <w:numPr>
          <w:ilvl w:val="0"/>
          <w:numId w:val="4"/>
        </w:numPr>
        <w:tabs>
          <w:tab w:val="left" w:pos="621"/>
        </w:tabs>
        <w:spacing w:before="42"/>
        <w:ind w:left="621"/>
        <w:rPr>
          <w:sz w:val="24"/>
        </w:rPr>
      </w:pPr>
      <w:r>
        <w:rPr>
          <w:spacing w:val="-12"/>
          <w:sz w:val="24"/>
        </w:rPr>
        <w:lastRenderedPageBreak/>
        <w:t>解：连接</w:t>
      </w:r>
      <w:r>
        <w:rPr>
          <w:spacing w:val="-12"/>
          <w:sz w:val="24"/>
        </w:rPr>
        <w:t xml:space="preserve"> </w:t>
      </w:r>
      <w:r>
        <w:rPr>
          <w:sz w:val="24"/>
        </w:rPr>
        <w:t>AB</w:t>
      </w:r>
      <w:r>
        <w:rPr>
          <w:sz w:val="24"/>
        </w:rPr>
        <w:t>，</w:t>
      </w:r>
      <w:r>
        <w:rPr>
          <w:sz w:val="24"/>
        </w:rPr>
        <w:t>OC</w:t>
      </w:r>
      <w:r>
        <w:rPr>
          <w:sz w:val="24"/>
        </w:rPr>
        <w:t>，</w:t>
      </w:r>
    </w:p>
    <w:p w:rsidR="00934CD1" w:rsidRDefault="001712BC">
      <w:pPr>
        <w:pStyle w:val="a3"/>
        <w:spacing w:before="160"/>
      </w:pPr>
      <w:r>
        <w:t>∵∠AOB=90°</w:t>
      </w:r>
      <w:r>
        <w:t>，</w:t>
      </w:r>
    </w:p>
    <w:p w:rsidR="00934CD1" w:rsidRDefault="001712BC">
      <w:pPr>
        <w:pStyle w:val="a3"/>
        <w:spacing w:before="161"/>
      </w:pPr>
      <w:r>
        <w:t xml:space="preserve">∴AB </w:t>
      </w:r>
      <w:r>
        <w:t>为</w:t>
      </w:r>
      <w:r>
        <w:t xml:space="preserve">⊙C </w:t>
      </w:r>
      <w:r>
        <w:t>的直径，</w:t>
      </w:r>
    </w:p>
    <w:p w:rsidR="00934CD1" w:rsidRDefault="001712BC">
      <w:pPr>
        <w:pStyle w:val="a3"/>
        <w:spacing w:before="160"/>
      </w:pPr>
      <w:r>
        <w:t>∵∠BMO=120°</w:t>
      </w:r>
      <w:r>
        <w:t>，</w:t>
      </w:r>
    </w:p>
    <w:p w:rsidR="00934CD1" w:rsidRDefault="001712BC">
      <w:pPr>
        <w:pStyle w:val="a3"/>
        <w:spacing w:before="161"/>
      </w:pPr>
      <w:r>
        <w:t>∴∠BAO=60°</w:t>
      </w:r>
      <w:r>
        <w:t>，</w:t>
      </w:r>
    </w:p>
    <w:p w:rsidR="00934CD1" w:rsidRDefault="001712BC">
      <w:pPr>
        <w:pStyle w:val="a3"/>
        <w:spacing w:before="160"/>
      </w:pPr>
      <w:r>
        <w:t>∴∠BCO=2∠BAO=120°</w:t>
      </w:r>
      <w:r>
        <w:t>，</w:t>
      </w:r>
    </w:p>
    <w:p w:rsidR="00934CD1" w:rsidRDefault="001712BC">
      <w:pPr>
        <w:pStyle w:val="a3"/>
        <w:spacing w:before="131"/>
      </w:pPr>
      <w:r>
        <w:t>过</w:t>
      </w:r>
      <w:r>
        <w:rPr>
          <w:spacing w:val="-60"/>
        </w:rPr>
        <w:t xml:space="preserve"> </w:t>
      </w:r>
      <w:r>
        <w:t>C</w:t>
      </w:r>
      <w:r>
        <w:rPr>
          <w:spacing w:val="-60"/>
        </w:rPr>
        <w:t xml:space="preserve"> </w:t>
      </w:r>
      <w:r>
        <w:t>作</w:t>
      </w:r>
      <w:r>
        <w:rPr>
          <w:spacing w:val="-60"/>
        </w:rPr>
        <w:t xml:space="preserve"> </w:t>
      </w:r>
      <w:r>
        <w:t>CD⊥OB</w:t>
      </w:r>
      <w:r>
        <w:rPr>
          <w:spacing w:val="-60"/>
        </w:rPr>
        <w:t xml:space="preserve"> </w:t>
      </w:r>
      <w:r>
        <w:t>于</w:t>
      </w:r>
      <w:r>
        <w:rPr>
          <w:spacing w:val="-60"/>
        </w:rPr>
        <w:t xml:space="preserve"> </w:t>
      </w:r>
      <w:r>
        <w:t>D</w:t>
      </w:r>
      <w:r>
        <w:t>，则</w:t>
      </w:r>
      <w:r>
        <w:rPr>
          <w:spacing w:val="-60"/>
        </w:rPr>
        <w:t xml:space="preserve"> </w:t>
      </w:r>
      <w:r>
        <w:t>OD=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1"/>
            <wp:effectExtent l="0" t="0" r="0" b="0"/>
            <wp:docPr id="12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48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OB</w:t>
      </w:r>
      <w:r>
        <w:t>，</w:t>
      </w:r>
      <w:r>
        <w:t>∠DCB=∠DCO=60°</w:t>
      </w:r>
      <w:r>
        <w:t>，</w:t>
      </w:r>
    </w:p>
    <w:p w:rsidR="00934CD1" w:rsidRDefault="001712BC">
      <w:pPr>
        <w:pStyle w:val="a3"/>
        <w:spacing w:before="131"/>
      </w:pPr>
      <w:r>
        <w:rPr>
          <w:noProof/>
          <w:lang w:val="en-US" w:bidi="ar-SA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1752600</wp:posOffset>
            </wp:positionH>
            <wp:positionV relativeFrom="paragraph">
              <wp:posOffset>352310</wp:posOffset>
            </wp:positionV>
            <wp:extent cx="217931" cy="352044"/>
            <wp:effectExtent l="0" t="0" r="0" b="0"/>
            <wp:wrapNone/>
            <wp:docPr id="127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49.jpe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1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∵B</w:t>
      </w:r>
      <w:r>
        <w:t>（﹣</w:t>
      </w:r>
      <w:r>
        <w:rPr>
          <w:noProof/>
          <w:position w:val="-4"/>
          <w:lang w:val="en-US" w:bidi="ar-SA"/>
        </w:rPr>
        <w:drawing>
          <wp:inline distT="0" distB="0" distL="0" distR="0">
            <wp:extent cx="190500" cy="170688"/>
            <wp:effectExtent l="0" t="0" r="0" b="0"/>
            <wp:docPr id="129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50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t>0</w:t>
      </w:r>
      <w:r>
        <w:rPr>
          <w:spacing w:val="-120"/>
        </w:rPr>
        <w:t>）</w:t>
      </w:r>
      <w:r>
        <w:t>，</w:t>
      </w:r>
    </w:p>
    <w:p w:rsidR="00934CD1" w:rsidRDefault="00934CD1">
      <w:pPr>
        <w:pStyle w:val="a3"/>
        <w:spacing w:before="9"/>
        <w:ind w:left="0"/>
        <w:rPr>
          <w:sz w:val="18"/>
        </w:rPr>
      </w:pPr>
    </w:p>
    <w:p w:rsidR="00934CD1" w:rsidRDefault="001712BC">
      <w:pPr>
        <w:pStyle w:val="a3"/>
      </w:pPr>
      <w:r>
        <w:t>∴BD=OD=</w:t>
      </w:r>
    </w:p>
    <w:p w:rsidR="00934CD1" w:rsidRDefault="001712BC">
      <w:pPr>
        <w:pStyle w:val="a3"/>
        <w:spacing w:before="207"/>
      </w:pPr>
      <w:r>
        <w:t>在</w:t>
      </w:r>
      <w:r>
        <w:rPr>
          <w:spacing w:val="-60"/>
        </w:rPr>
        <w:t xml:space="preserve"> </w:t>
      </w:r>
      <w:r>
        <w:t>Rt△COD</w:t>
      </w:r>
      <w:r>
        <w:rPr>
          <w:spacing w:val="-60"/>
        </w:rPr>
        <w:t xml:space="preserve"> </w:t>
      </w:r>
      <w:r>
        <w:t>中．</w:t>
      </w:r>
      <w:r>
        <w:t>CD=OD•tan30°=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4" cy="332231"/>
            <wp:effectExtent l="0" t="0" r="0" b="0"/>
            <wp:docPr id="131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48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</w:p>
    <w:p w:rsidR="00934CD1" w:rsidRDefault="001712BC">
      <w:pPr>
        <w:pStyle w:val="a3"/>
        <w:spacing w:before="87"/>
      </w:pPr>
      <w:r>
        <w:t>∴C</w:t>
      </w:r>
      <w:r>
        <w:t>（﹣</w:t>
      </w:r>
      <w:r>
        <w:rPr>
          <w:noProof/>
          <w:position w:val="-18"/>
          <w:lang w:val="en-US" w:bidi="ar-SA"/>
        </w:rPr>
        <w:drawing>
          <wp:inline distT="0" distB="0" distL="0" distR="0">
            <wp:extent cx="217931" cy="352043"/>
            <wp:effectExtent l="0" t="0" r="0" b="0"/>
            <wp:docPr id="133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49.jpe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1" cy="352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13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48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69"/>
      </w:pPr>
      <w:r>
        <w:rPr>
          <w:noProof/>
          <w:lang w:val="en-US" w:bidi="ar-SA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467487</wp:posOffset>
            </wp:positionV>
            <wp:extent cx="1627632" cy="1485900"/>
            <wp:effectExtent l="0" t="0" r="0" b="0"/>
            <wp:wrapTopAndBottom/>
            <wp:docPr id="137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51.jpe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7632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故答案为：</w:t>
      </w:r>
      <w:r>
        <w:t>C</w:t>
      </w:r>
      <w:r>
        <w:t>（﹣</w:t>
      </w:r>
      <w:r>
        <w:rPr>
          <w:noProof/>
          <w:position w:val="-18"/>
          <w:lang w:val="en-US" w:bidi="ar-SA"/>
        </w:rPr>
        <w:drawing>
          <wp:inline distT="0" distB="0" distL="0" distR="0">
            <wp:extent cx="217931" cy="352044"/>
            <wp:effectExtent l="0" t="0" r="0" b="0"/>
            <wp:docPr id="139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49.jpe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1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141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48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0"/>
        </w:rPr>
        <w:t>）</w:t>
      </w:r>
      <w:r>
        <w:t>．</w:t>
      </w:r>
    </w:p>
    <w:p w:rsidR="00934CD1" w:rsidRDefault="001712BC">
      <w:pPr>
        <w:pStyle w:val="a4"/>
        <w:numPr>
          <w:ilvl w:val="0"/>
          <w:numId w:val="4"/>
        </w:numPr>
        <w:tabs>
          <w:tab w:val="left" w:pos="621"/>
        </w:tabs>
        <w:spacing w:before="128"/>
        <w:ind w:left="621"/>
        <w:rPr>
          <w:sz w:val="24"/>
        </w:rPr>
      </w:pPr>
      <w:r>
        <w:rPr>
          <w:spacing w:val="-15"/>
          <w:sz w:val="24"/>
        </w:rPr>
        <w:t>解：设</w:t>
      </w:r>
      <w:r>
        <w:rPr>
          <w:spacing w:val="-15"/>
          <w:sz w:val="24"/>
        </w:rPr>
        <w:t xml:space="preserve"> </w:t>
      </w:r>
      <w:r>
        <w:rPr>
          <w:sz w:val="24"/>
        </w:rPr>
        <w:t>AC=x</w:t>
      </w:r>
      <w:r>
        <w:rPr>
          <w:sz w:val="24"/>
        </w:rPr>
        <w:t>，</w:t>
      </w:r>
      <w:r>
        <w:rPr>
          <w:sz w:val="24"/>
        </w:rPr>
        <w:t>BC=4</w:t>
      </w:r>
      <w:r>
        <w:rPr>
          <w:sz w:val="24"/>
        </w:rPr>
        <w:t>﹣</w:t>
      </w:r>
      <w:r>
        <w:rPr>
          <w:sz w:val="24"/>
        </w:rPr>
        <w:t>x</w:t>
      </w:r>
      <w:r>
        <w:rPr>
          <w:sz w:val="24"/>
        </w:rPr>
        <w:t>，</w:t>
      </w:r>
    </w:p>
    <w:p w:rsidR="00934CD1" w:rsidRDefault="001712BC">
      <w:pPr>
        <w:pStyle w:val="a3"/>
        <w:spacing w:before="160"/>
      </w:pPr>
      <w:r>
        <w:t>∵△CDA</w:t>
      </w:r>
      <w:r>
        <w:t>，</w:t>
      </w:r>
      <w:r>
        <w:t xml:space="preserve">△BCE </w:t>
      </w:r>
      <w:r>
        <w:t>均为等腰直角三角形，</w:t>
      </w:r>
    </w:p>
    <w:p w:rsidR="00934CD1" w:rsidRDefault="001712BC">
      <w:pPr>
        <w:pStyle w:val="a3"/>
        <w:spacing w:before="116"/>
      </w:pPr>
      <w:r>
        <w:t>∴CD=</w:t>
      </w:r>
      <w:r>
        <w:rPr>
          <w:noProof/>
          <w:position w:val="-18"/>
          <w:lang w:val="en-US" w:bidi="ar-SA"/>
        </w:rPr>
        <w:drawing>
          <wp:inline distT="0" distB="0" distL="0" distR="0">
            <wp:extent cx="217931" cy="352044"/>
            <wp:effectExtent l="0" t="0" r="0" b="0"/>
            <wp:docPr id="143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52.jpe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1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x</w:t>
      </w:r>
      <w:r>
        <w:t>，</w:t>
      </w:r>
      <w:r>
        <w:t>CE=</w:t>
      </w:r>
      <w:r>
        <w:rPr>
          <w:noProof/>
          <w:position w:val="-18"/>
          <w:lang w:val="en-US" w:bidi="ar-SA"/>
        </w:rPr>
        <w:drawing>
          <wp:inline distT="0" distB="0" distL="0" distR="0">
            <wp:extent cx="217931" cy="352044"/>
            <wp:effectExtent l="0" t="0" r="0" b="0"/>
            <wp:docPr id="145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52.jpe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1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t>4</w:t>
      </w:r>
      <w:r>
        <w:t>﹣</w:t>
      </w:r>
      <w:r>
        <w:t>x</w:t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14"/>
      </w:pPr>
      <w:r>
        <w:t>∵∠ACD=45°</w:t>
      </w:r>
      <w:r>
        <w:t>，</w:t>
      </w:r>
      <w:r>
        <w:t>∠BCE=45°</w:t>
      </w:r>
      <w:r>
        <w:t>，</w:t>
      </w:r>
    </w:p>
    <w:p w:rsidR="00934CD1" w:rsidRDefault="001712BC">
      <w:pPr>
        <w:pStyle w:val="a3"/>
        <w:spacing w:before="161"/>
      </w:pPr>
      <w:r>
        <w:t>∴∠DCE=90°</w:t>
      </w:r>
      <w:r>
        <w:t>，</w:t>
      </w:r>
    </w:p>
    <w:p w:rsidR="00934CD1" w:rsidRDefault="001712BC">
      <w:pPr>
        <w:pStyle w:val="a3"/>
        <w:tabs>
          <w:tab w:val="left" w:pos="1906"/>
        </w:tabs>
        <w:spacing w:before="131"/>
      </w:pPr>
      <w:r>
        <w:pict>
          <v:group id="_x0000_s1027" style="position:absolute;left:0;text-align:left;margin-left:165pt;margin-top:6.55pt;width:13.35pt;height:26.2pt;z-index:-251599872;mso-position-horizontal-relative:page" coordorigin="3300,131" coordsize="267,524">
            <v:shape id="_x0000_s1028" type="#_x0000_t75" style="position:absolute;left:3300;top:356;width:44;height:58">
              <v:imagedata r:id="rId61" o:title=""/>
            </v:shape>
            <v:shape id="_x0000_s1029" type="#_x0000_t75" style="position:absolute;left:3372;top:131;width:195;height:524">
              <v:imagedata r:id="rId62" o:title=""/>
            </v:shape>
            <w10:wrap anchorx="page"/>
          </v:group>
        </w:pict>
      </w:r>
      <w:r>
        <w:t>∴DE</w:t>
      </w:r>
      <w:r>
        <w:rPr>
          <w:position w:val="12"/>
          <w:sz w:val="12"/>
        </w:rPr>
        <w:t>2</w:t>
      </w:r>
      <w:r>
        <w:t>=CD</w:t>
      </w:r>
      <w:r>
        <w:rPr>
          <w:position w:val="12"/>
          <w:sz w:val="12"/>
        </w:rPr>
        <w:t>2</w:t>
      </w:r>
      <w:r>
        <w:t>+CE</w:t>
      </w:r>
      <w:r>
        <w:rPr>
          <w:position w:val="12"/>
          <w:sz w:val="12"/>
        </w:rPr>
        <w:t>2</w:t>
      </w:r>
      <w:r>
        <w:t>=</w:t>
      </w:r>
      <w:r>
        <w:tab/>
        <w:t>x</w:t>
      </w:r>
      <w:r>
        <w:rPr>
          <w:position w:val="12"/>
          <w:sz w:val="12"/>
        </w:rPr>
        <w:t>2</w:t>
      </w:r>
      <w:r>
        <w:t>+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1"/>
            <wp:effectExtent l="0" t="0" r="0" b="0"/>
            <wp:docPr id="147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54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</w:t>
      </w:r>
      <w:r>
        <w:t>4</w:t>
      </w:r>
      <w:r>
        <w:t>﹣</w:t>
      </w:r>
      <w:r>
        <w:t>x</w:t>
      </w:r>
      <w:r>
        <w:t>）</w:t>
      </w:r>
      <w:r>
        <w:rPr>
          <w:position w:val="12"/>
          <w:sz w:val="12"/>
        </w:rPr>
        <w:t>2</w:t>
      </w:r>
      <w:r>
        <w:t>=x</w:t>
      </w:r>
      <w:r>
        <w:rPr>
          <w:position w:val="12"/>
          <w:sz w:val="12"/>
        </w:rPr>
        <w:t>2</w:t>
      </w:r>
      <w:r>
        <w:t>﹣</w:t>
      </w:r>
      <w:r>
        <w:t>4x+8=</w:t>
      </w:r>
      <w:r>
        <w:t>（</w:t>
      </w:r>
      <w:r>
        <w:t>x</w:t>
      </w:r>
      <w:r>
        <w:t>﹣</w:t>
      </w:r>
      <w:r>
        <w:t>2</w:t>
      </w:r>
      <w:r>
        <w:t>）</w:t>
      </w:r>
      <w:r>
        <w:rPr>
          <w:position w:val="12"/>
          <w:sz w:val="12"/>
        </w:rPr>
        <w:t>2</w:t>
      </w:r>
      <w:r>
        <w:t>+4</w:t>
      </w:r>
      <w:r>
        <w:t>，</w:t>
      </w:r>
    </w:p>
    <w:p w:rsidR="00934CD1" w:rsidRDefault="001712BC">
      <w:pPr>
        <w:pStyle w:val="a3"/>
        <w:spacing w:before="130"/>
      </w:pPr>
      <w:r>
        <w:t>∵</w:t>
      </w:r>
      <w:r>
        <w:t>根据二次函数的最值，</w:t>
      </w:r>
    </w:p>
    <w:p w:rsidR="00934CD1" w:rsidRDefault="001712BC">
      <w:pPr>
        <w:pStyle w:val="a3"/>
        <w:spacing w:before="161" w:line="364" w:lineRule="auto"/>
        <w:ind w:right="3805"/>
      </w:pPr>
      <w:r>
        <w:rPr>
          <w:spacing w:val="-20"/>
        </w:rPr>
        <w:t>∴</w:t>
      </w:r>
      <w:r>
        <w:rPr>
          <w:spacing w:val="-20"/>
        </w:rPr>
        <w:t>当</w:t>
      </w:r>
      <w:r>
        <w:rPr>
          <w:spacing w:val="-20"/>
        </w:rPr>
        <w:t xml:space="preserve"> </w:t>
      </w:r>
      <w:r>
        <w:t>x</w:t>
      </w:r>
      <w:r>
        <w:rPr>
          <w:spacing w:val="-40"/>
        </w:rPr>
        <w:t xml:space="preserve"> </w:t>
      </w:r>
      <w:r>
        <w:rPr>
          <w:spacing w:val="-40"/>
        </w:rPr>
        <w:t>取</w:t>
      </w:r>
      <w:r>
        <w:rPr>
          <w:spacing w:val="-40"/>
        </w:rPr>
        <w:t xml:space="preserve"> </w:t>
      </w:r>
      <w:r>
        <w:t>2</w:t>
      </w:r>
      <w:r>
        <w:rPr>
          <w:spacing w:val="-30"/>
        </w:rPr>
        <w:t xml:space="preserve"> </w:t>
      </w:r>
      <w:r>
        <w:rPr>
          <w:spacing w:val="-30"/>
        </w:rPr>
        <w:t>时</w:t>
      </w:r>
      <w:r>
        <w:t>，</w:t>
      </w:r>
      <w:r>
        <w:t>DE</w:t>
      </w:r>
      <w:r>
        <w:rPr>
          <w:spacing w:val="-8"/>
        </w:rPr>
        <w:t xml:space="preserve"> </w:t>
      </w:r>
      <w:r>
        <w:rPr>
          <w:spacing w:val="-8"/>
        </w:rPr>
        <w:t>取最小值，最小值为</w:t>
      </w:r>
      <w:r>
        <w:rPr>
          <w:spacing w:val="-7"/>
        </w:rPr>
        <w:t>：</w:t>
      </w:r>
      <w:r>
        <w:rPr>
          <w:spacing w:val="-7"/>
        </w:rPr>
        <w:t>2</w:t>
      </w:r>
      <w:r>
        <w:rPr>
          <w:spacing w:val="-7"/>
        </w:rPr>
        <w:t>．</w:t>
      </w:r>
      <w:r>
        <w:rPr>
          <w:spacing w:val="-7"/>
        </w:rPr>
        <w:t xml:space="preserve"> </w:t>
      </w:r>
      <w:r>
        <w:t>故答案为：</w:t>
      </w:r>
      <w:r>
        <w:t>2</w:t>
      </w:r>
    </w:p>
    <w:p w:rsidR="00934CD1" w:rsidRDefault="00934CD1">
      <w:pPr>
        <w:spacing w:line="364" w:lineRule="auto"/>
        <w:sectPr w:rsidR="00934CD1">
          <w:pgSz w:w="11910" w:h="16840"/>
          <w:pgMar w:top="1460" w:right="1560" w:bottom="280" w:left="1660" w:header="720" w:footer="720" w:gutter="0"/>
          <w:cols w:space="720"/>
        </w:sectPr>
      </w:pPr>
    </w:p>
    <w:p w:rsidR="00934CD1" w:rsidRDefault="001712BC">
      <w:pPr>
        <w:pStyle w:val="a3"/>
        <w:spacing w:before="42"/>
      </w:pPr>
      <w:r>
        <w:lastRenderedPageBreak/>
        <w:t>三．解答题（共</w:t>
      </w:r>
      <w:r>
        <w:t xml:space="preserve"> 10 </w:t>
      </w:r>
      <w:r>
        <w:t>小题，满分</w:t>
      </w:r>
      <w:r>
        <w:t xml:space="preserve"> 96 </w:t>
      </w:r>
      <w:r>
        <w:t>分）</w:t>
      </w:r>
    </w:p>
    <w:p w:rsidR="00934CD1" w:rsidRDefault="001712BC">
      <w:pPr>
        <w:pStyle w:val="a3"/>
        <w:spacing w:before="160"/>
      </w:pPr>
      <w:r>
        <w:t>19</w:t>
      </w:r>
      <w:r>
        <w:t>．解</w:t>
      </w:r>
      <w:r>
        <w:rPr>
          <w:spacing w:val="-120"/>
        </w:rPr>
        <w:t>：</w:t>
      </w:r>
      <w:r>
        <w:t>（</w:t>
      </w:r>
      <w:r>
        <w:t>1</w:t>
      </w:r>
      <w:r>
        <w:t>）原式</w:t>
      </w:r>
      <w:r>
        <w:t>=</w:t>
      </w:r>
      <w:r>
        <w:t>﹣</w:t>
      </w:r>
      <w:r>
        <w:t>4+4</w:t>
      </w:r>
      <w:r>
        <w:t>﹣</w:t>
      </w:r>
      <w:r>
        <w:t>2</w:t>
      </w:r>
      <w:r>
        <w:rPr>
          <w:noProof/>
          <w:position w:val="-4"/>
          <w:lang w:val="en-US" w:bidi="ar-SA"/>
        </w:rPr>
        <w:drawing>
          <wp:inline distT="0" distB="0" distL="0" distR="0">
            <wp:extent cx="190500" cy="170688"/>
            <wp:effectExtent l="0" t="0" r="0" b="0"/>
            <wp:docPr id="149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55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+3+2</w:t>
      </w:r>
      <w:r>
        <w:rPr>
          <w:noProof/>
          <w:position w:val="-4"/>
          <w:lang w:val="en-US" w:bidi="ar-SA"/>
        </w:rPr>
        <w:drawing>
          <wp:inline distT="0" distB="0" distL="0" distR="0">
            <wp:extent cx="190500" cy="170688"/>
            <wp:effectExtent l="0" t="0" r="0" b="0"/>
            <wp:docPr id="151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55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=3</w:t>
      </w:r>
      <w:r>
        <w:t>；</w:t>
      </w:r>
    </w:p>
    <w:p w:rsidR="00934CD1" w:rsidRDefault="00934CD1">
      <w:pPr>
        <w:pStyle w:val="a3"/>
        <w:ind w:left="0"/>
        <w:rPr>
          <w:sz w:val="26"/>
        </w:rPr>
      </w:pPr>
    </w:p>
    <w:p w:rsidR="00934CD1" w:rsidRDefault="00934CD1">
      <w:pPr>
        <w:pStyle w:val="a3"/>
        <w:spacing w:before="3"/>
        <w:ind w:left="0"/>
        <w:rPr>
          <w:sz w:val="29"/>
        </w:rPr>
      </w:pPr>
    </w:p>
    <w:p w:rsidR="00934CD1" w:rsidRDefault="001712BC">
      <w:pPr>
        <w:pStyle w:val="a3"/>
      </w:pPr>
      <w:r>
        <w:rPr>
          <w:noProof/>
          <w:lang w:val="en-US" w:bidi="ar-SA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1524000</wp:posOffset>
            </wp:positionH>
            <wp:positionV relativeFrom="paragraph">
              <wp:posOffset>-98171</wp:posOffset>
            </wp:positionV>
            <wp:extent cx="800100" cy="390144"/>
            <wp:effectExtent l="0" t="0" r="0" b="0"/>
            <wp:wrapNone/>
            <wp:docPr id="153" name="image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56.jpe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90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</w:t>
      </w:r>
      <w:r>
        <w:t>2</w:t>
      </w:r>
      <w:r>
        <w:t>）</w:t>
      </w:r>
    </w:p>
    <w:p w:rsidR="00934CD1" w:rsidRDefault="00934CD1">
      <w:pPr>
        <w:pStyle w:val="a3"/>
        <w:spacing w:before="7"/>
        <w:ind w:left="0"/>
        <w:rPr>
          <w:sz w:val="18"/>
        </w:rPr>
      </w:pPr>
    </w:p>
    <w:p w:rsidR="00934CD1" w:rsidRDefault="001712BC">
      <w:pPr>
        <w:pStyle w:val="a3"/>
        <w:spacing w:line="364" w:lineRule="auto"/>
        <w:ind w:right="6625"/>
      </w:pPr>
      <w:r>
        <w:t>由</w:t>
      </w:r>
      <w:r>
        <w:t>①</w:t>
      </w:r>
      <w:r>
        <w:t>得：</w:t>
      </w:r>
      <w:r>
        <w:t>x</w:t>
      </w:r>
      <w:r>
        <w:t>＜</w:t>
      </w:r>
      <w:r>
        <w:t>3</w:t>
      </w:r>
      <w:r>
        <w:t>；</w:t>
      </w:r>
      <w:r>
        <w:t xml:space="preserve"> </w:t>
      </w:r>
      <w:r>
        <w:t>由</w:t>
      </w:r>
      <w:r>
        <w:t>②</w:t>
      </w:r>
      <w:r>
        <w:t>得</w:t>
      </w:r>
      <w:r>
        <w:rPr>
          <w:spacing w:val="-4"/>
        </w:rPr>
        <w:t>：</w:t>
      </w:r>
      <w:r>
        <w:rPr>
          <w:spacing w:val="-4"/>
        </w:rPr>
        <w:t>x≥</w:t>
      </w:r>
      <w:r>
        <w:rPr>
          <w:spacing w:val="-4"/>
        </w:rPr>
        <w:t>﹣</w:t>
      </w:r>
      <w:r>
        <w:rPr>
          <w:spacing w:val="-4"/>
        </w:rPr>
        <w:t>1</w:t>
      </w:r>
      <w:r>
        <w:rPr>
          <w:spacing w:val="-4"/>
        </w:rPr>
        <w:t>；</w:t>
      </w:r>
    </w:p>
    <w:p w:rsidR="00934CD1" w:rsidRDefault="001712BC">
      <w:pPr>
        <w:pStyle w:val="a3"/>
        <w:spacing w:before="1"/>
      </w:pPr>
      <w:r>
        <w:pict>
          <v:group id="_x0000_s1030" style="position:absolute;left:0;text-align:left;margin-left:90pt;margin-top:19.7pt;width:181.45pt;height:90.85pt;z-index:-251596800;mso-wrap-distance-left:0;mso-wrap-distance-right:0;mso-position-horizontal-relative:page" coordorigin="1800,394" coordsize="3629,1817">
            <v:shape id="_x0000_s1031" type="#_x0000_t75" style="position:absolute;left:2760;top:393;width:2669;height:615">
              <v:imagedata r:id="rId66" o:title=""/>
            </v:shape>
            <v:shape id="_x0000_s1032" type="#_x0000_t75" style="position:absolute;left:1920;top:1017;width:2264;height:615">
              <v:imagedata r:id="rId67" o:title=""/>
            </v:shape>
            <v:shape id="_x0000_s1033" type="#_x0000_t75" style="position:absolute;left:1920;top:1687;width:1380;height:524">
              <v:imagedata r:id="rId68" o:title=""/>
            </v:shape>
            <v:shape id="_x0000_s1034" type="#_x0000_t202" style="position:absolute;left:1800;top:393;width:3629;height:1817" filled="f" stroked="f">
              <v:textbox inset="0,0,0,0">
                <w:txbxContent>
                  <w:p w:rsidR="00934CD1" w:rsidRDefault="001712BC">
                    <w:pPr>
                      <w:spacing w:before="15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20</w:t>
                    </w:r>
                    <w:r>
                      <w:rPr>
                        <w:sz w:val="24"/>
                      </w:rPr>
                      <w:t>．解：</w:t>
                    </w:r>
                  </w:p>
                  <w:p w:rsidR="00934CD1" w:rsidRDefault="00934CD1">
                    <w:pPr>
                      <w:spacing w:before="9"/>
                      <w:rPr>
                        <w:sz w:val="24"/>
                      </w:rPr>
                    </w:pPr>
                  </w:p>
                  <w:p w:rsidR="00934CD1" w:rsidRDefault="001712BC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=</w:t>
                    </w:r>
                  </w:p>
                  <w:p w:rsidR="00934CD1" w:rsidRDefault="00934CD1">
                    <w:pPr>
                      <w:spacing w:before="9"/>
                      <w:rPr>
                        <w:sz w:val="24"/>
                      </w:rPr>
                    </w:pPr>
                  </w:p>
                  <w:p w:rsidR="00934CD1" w:rsidRDefault="001712BC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=</w:t>
                    </w:r>
                  </w:p>
                </w:txbxContent>
              </v:textbox>
            </v:shape>
            <w10:wrap type="topAndBottom" anchorx="page"/>
          </v:group>
        </w:pict>
      </w:r>
      <w:r>
        <w:t>所以不等式组的解集是：﹣</w:t>
      </w:r>
      <w:r>
        <w:t>1≤x</w:t>
      </w:r>
      <w:r>
        <w:t>＜</w:t>
      </w:r>
      <w:r>
        <w:t>3</w:t>
      </w:r>
      <w:r>
        <w:t>．</w:t>
      </w:r>
    </w:p>
    <w:p w:rsidR="00934CD1" w:rsidRDefault="00934CD1">
      <w:pPr>
        <w:pStyle w:val="a3"/>
        <w:spacing w:before="12"/>
        <w:ind w:left="0"/>
        <w:rPr>
          <w:sz w:val="8"/>
        </w:rPr>
      </w:pPr>
    </w:p>
    <w:p w:rsidR="00934CD1" w:rsidRPr="00197990" w:rsidRDefault="001712BC">
      <w:pPr>
        <w:pStyle w:val="a3"/>
        <w:spacing w:before="66"/>
        <w:rPr>
          <w:lang w:val="en-US"/>
        </w:rPr>
      </w:pPr>
      <w:r>
        <w:rPr>
          <w:noProof/>
          <w:lang w:val="en-US" w:bidi="ar-SA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1219200</wp:posOffset>
            </wp:positionH>
            <wp:positionV relativeFrom="paragraph">
              <wp:posOffset>-27292</wp:posOffset>
            </wp:positionV>
            <wp:extent cx="647700" cy="332232"/>
            <wp:effectExtent l="0" t="0" r="0" b="0"/>
            <wp:wrapNone/>
            <wp:docPr id="155" name="image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60.jpe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7990">
        <w:rPr>
          <w:lang w:val="en-US"/>
        </w:rPr>
        <w:t>=</w:t>
      </w:r>
    </w:p>
    <w:p w:rsidR="00934CD1" w:rsidRPr="00197990" w:rsidRDefault="001712BC">
      <w:pPr>
        <w:pStyle w:val="a3"/>
        <w:spacing w:before="207"/>
        <w:rPr>
          <w:lang w:val="en-US"/>
        </w:rPr>
      </w:pPr>
      <w:r w:rsidRPr="00197990">
        <w:rPr>
          <w:lang w:val="en-US"/>
        </w:rPr>
        <w:t>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275844" cy="332232"/>
            <wp:effectExtent l="0" t="0" r="0" b="0"/>
            <wp:docPr id="157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61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7990">
        <w:rPr>
          <w:lang w:val="en-US"/>
        </w:rPr>
        <w:t>，</w:t>
      </w:r>
    </w:p>
    <w:p w:rsidR="00934CD1" w:rsidRPr="00197990" w:rsidRDefault="001712BC">
      <w:pPr>
        <w:pStyle w:val="a3"/>
        <w:spacing w:before="131"/>
        <w:rPr>
          <w:lang w:val="en-US"/>
        </w:rPr>
      </w:pPr>
      <w:r>
        <w:t>由</w:t>
      </w:r>
      <w:r w:rsidRPr="00197990">
        <w:rPr>
          <w:lang w:val="en-US"/>
        </w:rPr>
        <w:t xml:space="preserve"> a</w:t>
      </w:r>
      <w:r w:rsidRPr="00197990">
        <w:rPr>
          <w:position w:val="12"/>
          <w:sz w:val="12"/>
          <w:lang w:val="en-US"/>
        </w:rPr>
        <w:t>2</w:t>
      </w:r>
      <w:r w:rsidRPr="00197990">
        <w:rPr>
          <w:lang w:val="en-US"/>
        </w:rPr>
        <w:t>+a</w:t>
      </w:r>
      <w:r>
        <w:t>﹣</w:t>
      </w:r>
      <w:r w:rsidRPr="00197990">
        <w:rPr>
          <w:lang w:val="en-US"/>
        </w:rPr>
        <w:t>6=0</w:t>
      </w:r>
      <w:r w:rsidRPr="00197990">
        <w:rPr>
          <w:lang w:val="en-US"/>
        </w:rPr>
        <w:t>，</w:t>
      </w:r>
      <w:r>
        <w:t>得</w:t>
      </w:r>
      <w:r w:rsidRPr="00197990">
        <w:rPr>
          <w:lang w:val="en-US"/>
        </w:rPr>
        <w:t xml:space="preserve"> a=</w:t>
      </w:r>
      <w:r>
        <w:t>﹣</w:t>
      </w:r>
      <w:r w:rsidRPr="00197990">
        <w:rPr>
          <w:lang w:val="en-US"/>
        </w:rPr>
        <w:t xml:space="preserve">3 </w:t>
      </w:r>
      <w:r>
        <w:t>或</w:t>
      </w:r>
      <w:r w:rsidRPr="00197990">
        <w:rPr>
          <w:lang w:val="en-US"/>
        </w:rPr>
        <w:t xml:space="preserve"> a=2</w:t>
      </w:r>
      <w:r w:rsidRPr="00197990">
        <w:rPr>
          <w:lang w:val="en-US"/>
        </w:rPr>
        <w:t>，</w:t>
      </w:r>
    </w:p>
    <w:p w:rsidR="00934CD1" w:rsidRPr="00197990" w:rsidRDefault="001712BC">
      <w:pPr>
        <w:pStyle w:val="a3"/>
        <w:spacing w:before="161"/>
        <w:rPr>
          <w:lang w:val="en-US"/>
        </w:rPr>
      </w:pPr>
      <w:r w:rsidRPr="00197990">
        <w:rPr>
          <w:lang w:val="en-US"/>
        </w:rPr>
        <w:t>∵a</w:t>
      </w:r>
      <w:r>
        <w:t>﹣</w:t>
      </w:r>
      <w:r w:rsidRPr="00197990">
        <w:rPr>
          <w:lang w:val="en-US"/>
        </w:rPr>
        <w:t>2≠0</w:t>
      </w:r>
      <w:r w:rsidRPr="00197990">
        <w:rPr>
          <w:lang w:val="en-US"/>
        </w:rPr>
        <w:t>，</w:t>
      </w:r>
    </w:p>
    <w:p w:rsidR="00934CD1" w:rsidRPr="00197990" w:rsidRDefault="001712BC">
      <w:pPr>
        <w:pStyle w:val="a3"/>
        <w:spacing w:before="160"/>
        <w:rPr>
          <w:lang w:val="en-US"/>
        </w:rPr>
      </w:pPr>
      <w:r w:rsidRPr="00197990">
        <w:rPr>
          <w:lang w:val="en-US"/>
        </w:rPr>
        <w:t>∴a≠2</w:t>
      </w:r>
      <w:r w:rsidRPr="00197990">
        <w:rPr>
          <w:lang w:val="en-US"/>
        </w:rPr>
        <w:t>，</w:t>
      </w:r>
    </w:p>
    <w:p w:rsidR="00934CD1" w:rsidRPr="00197990" w:rsidRDefault="001712BC">
      <w:pPr>
        <w:pStyle w:val="a3"/>
        <w:spacing w:before="161"/>
        <w:rPr>
          <w:lang w:val="en-US"/>
        </w:rPr>
      </w:pPr>
      <w:r w:rsidRPr="00197990">
        <w:rPr>
          <w:lang w:val="en-US"/>
        </w:rPr>
        <w:t>∴a=</w:t>
      </w:r>
      <w:r>
        <w:t>﹣</w:t>
      </w:r>
      <w:r w:rsidRPr="00197990">
        <w:rPr>
          <w:lang w:val="en-US"/>
        </w:rPr>
        <w:t>3</w:t>
      </w:r>
      <w:r w:rsidRPr="00197990">
        <w:rPr>
          <w:lang w:val="en-US"/>
        </w:rPr>
        <w:t>，</w:t>
      </w:r>
    </w:p>
    <w:p w:rsidR="00934CD1" w:rsidRDefault="001712BC">
      <w:pPr>
        <w:pStyle w:val="a3"/>
        <w:spacing w:before="130" w:line="300" w:lineRule="auto"/>
        <w:ind w:right="4101"/>
      </w:pPr>
      <w:r>
        <w:t>当</w:t>
      </w:r>
      <w:r>
        <w:t xml:space="preserve"> a=</w:t>
      </w:r>
      <w:r>
        <w:t>﹣</w:t>
      </w:r>
      <w:r>
        <w:t xml:space="preserve">3 </w:t>
      </w:r>
      <w:r>
        <w:t>时</w:t>
      </w:r>
      <w:r>
        <w:t xml:space="preserve"> </w:t>
      </w:r>
      <w:r>
        <w:t>，</w:t>
      </w:r>
      <w:r>
        <w:t xml:space="preserve"> </w:t>
      </w:r>
      <w:r>
        <w:t>原</w:t>
      </w:r>
      <w:r>
        <w:t xml:space="preserve"> </w:t>
      </w:r>
      <w:r>
        <w:t>式</w:t>
      </w:r>
      <w:r>
        <w:t xml:space="preserve"> = 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352044" cy="332232"/>
            <wp:effectExtent l="0" t="0" r="0" b="0"/>
            <wp:docPr id="159" name="image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62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= 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161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63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  <w:r>
        <w:t xml:space="preserve"> 21</w:t>
      </w:r>
      <w:r>
        <w:t>．</w:t>
      </w:r>
      <w:r>
        <w:rPr>
          <w:spacing w:val="-60"/>
        </w:rPr>
        <w:t>解：</w:t>
      </w:r>
      <w:r>
        <w:t>（</w:t>
      </w:r>
      <w:r>
        <w:t>1</w:t>
      </w:r>
      <w:r>
        <w:t>）</w:t>
      </w:r>
      <w:r>
        <w:t>∵</w:t>
      </w:r>
      <w:r>
        <w:rPr>
          <w:spacing w:val="-12"/>
        </w:rPr>
        <w:t>总人数为</w:t>
      </w:r>
      <w:r>
        <w:rPr>
          <w:spacing w:val="-12"/>
        </w:rPr>
        <w:t xml:space="preserve"> </w:t>
      </w:r>
      <w:r>
        <w:t>18÷45%=40</w:t>
      </w:r>
      <w:r>
        <w:rPr>
          <w:spacing w:val="-27"/>
        </w:rPr>
        <w:t xml:space="preserve"> </w:t>
      </w:r>
      <w:r>
        <w:rPr>
          <w:spacing w:val="-27"/>
        </w:rPr>
        <w:t>人，</w:t>
      </w:r>
    </w:p>
    <w:p w:rsidR="00934CD1" w:rsidRDefault="001712BC">
      <w:pPr>
        <w:pStyle w:val="a3"/>
        <w:spacing w:before="84"/>
      </w:pPr>
      <w:r>
        <w:t xml:space="preserve">∴C </w:t>
      </w:r>
      <w:r>
        <w:t>等级人数为</w:t>
      </w:r>
      <w:r>
        <w:t xml:space="preserve"> 40</w:t>
      </w:r>
      <w:r>
        <w:t>﹣（</w:t>
      </w:r>
      <w:r>
        <w:t>4+18+5</w:t>
      </w:r>
      <w:r>
        <w:t>）</w:t>
      </w:r>
      <w:r>
        <w:t xml:space="preserve">=13 </w:t>
      </w:r>
      <w:r>
        <w:t>人，</w:t>
      </w:r>
    </w:p>
    <w:p w:rsidR="00934CD1" w:rsidRDefault="001712BC">
      <w:pPr>
        <w:pStyle w:val="a3"/>
        <w:spacing w:before="130" w:line="300" w:lineRule="auto"/>
        <w:ind w:right="3489"/>
      </w:pPr>
      <w:r>
        <w:t>则</w:t>
      </w:r>
      <w:r>
        <w:rPr>
          <w:spacing w:val="-60"/>
        </w:rPr>
        <w:t xml:space="preserve"> </w:t>
      </w:r>
      <w:r>
        <w:t>C</w:t>
      </w:r>
      <w:r>
        <w:rPr>
          <w:spacing w:val="-60"/>
        </w:rPr>
        <w:t xml:space="preserve"> </w:t>
      </w:r>
      <w:r>
        <w:t>对应的扇形的圆心角是</w:t>
      </w:r>
      <w:r>
        <w:rPr>
          <w:spacing w:val="-60"/>
        </w:rPr>
        <w:t xml:space="preserve"> </w:t>
      </w:r>
      <w:r>
        <w:t>360°×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99644" cy="332232"/>
            <wp:effectExtent l="0" t="0" r="0" b="0"/>
            <wp:docPr id="163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64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=117°</w:t>
      </w:r>
      <w:r>
        <w:rPr>
          <w:spacing w:val="-3"/>
        </w:rPr>
        <w:t>，</w:t>
      </w:r>
      <w:r>
        <w:rPr>
          <w:spacing w:val="-3"/>
        </w:rPr>
        <w:t xml:space="preserve"> </w:t>
      </w:r>
      <w:r>
        <w:t>故答案为：</w:t>
      </w:r>
      <w:r>
        <w:t>117</w:t>
      </w:r>
      <w:r>
        <w:t>；</w:t>
      </w:r>
    </w:p>
    <w:p w:rsidR="00934CD1" w:rsidRDefault="00934CD1">
      <w:pPr>
        <w:pStyle w:val="a3"/>
        <w:ind w:left="0"/>
      </w:pPr>
    </w:p>
    <w:p w:rsidR="00934CD1" w:rsidRDefault="00934CD1">
      <w:pPr>
        <w:pStyle w:val="a3"/>
        <w:spacing w:before="1"/>
        <w:ind w:left="0"/>
        <w:rPr>
          <w:sz w:val="19"/>
        </w:rPr>
      </w:pPr>
    </w:p>
    <w:p w:rsidR="00934CD1" w:rsidRDefault="001712BC">
      <w:pPr>
        <w:pStyle w:val="a4"/>
        <w:numPr>
          <w:ilvl w:val="0"/>
          <w:numId w:val="3"/>
        </w:numPr>
        <w:tabs>
          <w:tab w:val="left" w:pos="741"/>
        </w:tabs>
        <w:spacing w:before="0"/>
        <w:rPr>
          <w:sz w:val="24"/>
        </w:rPr>
      </w:pPr>
      <w:r>
        <w:rPr>
          <w:sz w:val="24"/>
        </w:rPr>
        <w:t>补全条形图如下：</w:t>
      </w:r>
    </w:p>
    <w:p w:rsidR="00934CD1" w:rsidRDefault="00934CD1">
      <w:pPr>
        <w:rPr>
          <w:sz w:val="24"/>
        </w:rPr>
        <w:sectPr w:rsidR="00934CD1">
          <w:pgSz w:w="11910" w:h="16840"/>
          <w:pgMar w:top="1460" w:right="1560" w:bottom="280" w:left="1660" w:header="720" w:footer="720" w:gutter="0"/>
          <w:cols w:space="720"/>
        </w:sectPr>
      </w:pPr>
    </w:p>
    <w:p w:rsidR="00934CD1" w:rsidRDefault="001712BC">
      <w:pPr>
        <w:pStyle w:val="a3"/>
        <w:rPr>
          <w:sz w:val="20"/>
        </w:rPr>
      </w:pPr>
      <w:r>
        <w:rPr>
          <w:noProof/>
          <w:sz w:val="20"/>
          <w:lang w:val="en-US" w:bidi="ar-SA"/>
        </w:rPr>
        <w:lastRenderedPageBreak/>
        <w:drawing>
          <wp:inline distT="0" distB="0" distL="0" distR="0">
            <wp:extent cx="2838393" cy="1533525"/>
            <wp:effectExtent l="0" t="0" r="0" b="0"/>
            <wp:docPr id="165" name="image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65.jpe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393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CD1" w:rsidRDefault="00934CD1">
      <w:pPr>
        <w:pStyle w:val="a3"/>
        <w:ind w:left="0"/>
        <w:rPr>
          <w:sz w:val="20"/>
        </w:rPr>
      </w:pPr>
    </w:p>
    <w:p w:rsidR="00934CD1" w:rsidRDefault="00934CD1">
      <w:pPr>
        <w:pStyle w:val="a3"/>
        <w:spacing w:before="12"/>
        <w:ind w:left="0"/>
        <w:rPr>
          <w:sz w:val="20"/>
        </w:rPr>
      </w:pPr>
    </w:p>
    <w:p w:rsidR="00934CD1" w:rsidRDefault="001712BC">
      <w:pPr>
        <w:pStyle w:val="a4"/>
        <w:numPr>
          <w:ilvl w:val="0"/>
          <w:numId w:val="3"/>
        </w:numPr>
        <w:tabs>
          <w:tab w:val="left" w:pos="741"/>
        </w:tabs>
        <w:spacing w:before="66" w:line="364" w:lineRule="auto"/>
        <w:ind w:left="452" w:right="237" w:hanging="312"/>
        <w:rPr>
          <w:sz w:val="24"/>
        </w:rPr>
      </w:pPr>
      <w:r>
        <w:rPr>
          <w:spacing w:val="-12"/>
          <w:sz w:val="24"/>
        </w:rPr>
        <w:t>因为共有</w:t>
      </w:r>
      <w:r>
        <w:rPr>
          <w:spacing w:val="-12"/>
          <w:sz w:val="24"/>
        </w:rPr>
        <w:t xml:space="preserve"> </w:t>
      </w:r>
      <w:r>
        <w:rPr>
          <w:sz w:val="24"/>
        </w:rPr>
        <w:t>40</w:t>
      </w:r>
      <w:r>
        <w:rPr>
          <w:spacing w:val="-14"/>
          <w:sz w:val="24"/>
        </w:rPr>
        <w:t xml:space="preserve"> </w:t>
      </w:r>
      <w:r>
        <w:rPr>
          <w:spacing w:val="-14"/>
          <w:sz w:val="24"/>
        </w:rPr>
        <w:t>个数据，其中位数是第</w:t>
      </w:r>
      <w:r>
        <w:rPr>
          <w:spacing w:val="-14"/>
          <w:sz w:val="24"/>
        </w:rPr>
        <w:t xml:space="preserve"> </w:t>
      </w:r>
      <w:r>
        <w:rPr>
          <w:sz w:val="24"/>
        </w:rPr>
        <w:t>20</w:t>
      </w:r>
      <w:r>
        <w:rPr>
          <w:spacing w:val="-5"/>
          <w:sz w:val="24"/>
        </w:rPr>
        <w:t>、</w:t>
      </w:r>
      <w:r>
        <w:rPr>
          <w:sz w:val="24"/>
        </w:rPr>
        <w:t>21</w:t>
      </w:r>
      <w:r>
        <w:rPr>
          <w:spacing w:val="-13"/>
          <w:sz w:val="24"/>
        </w:rPr>
        <w:t xml:space="preserve"> </w:t>
      </w:r>
      <w:r>
        <w:rPr>
          <w:spacing w:val="-13"/>
          <w:sz w:val="24"/>
        </w:rPr>
        <w:t>个数据的平均数，而第</w:t>
      </w:r>
      <w:r>
        <w:rPr>
          <w:spacing w:val="-13"/>
          <w:sz w:val="24"/>
        </w:rPr>
        <w:t xml:space="preserve"> </w:t>
      </w:r>
      <w:r>
        <w:rPr>
          <w:sz w:val="24"/>
        </w:rPr>
        <w:t>20</w:t>
      </w:r>
      <w:r>
        <w:rPr>
          <w:spacing w:val="-8"/>
          <w:sz w:val="24"/>
        </w:rPr>
        <w:t>、</w:t>
      </w:r>
      <w:r>
        <w:rPr>
          <w:spacing w:val="-7"/>
          <w:sz w:val="24"/>
        </w:rPr>
        <w:t xml:space="preserve">21 </w:t>
      </w:r>
      <w:r>
        <w:rPr>
          <w:spacing w:val="-9"/>
          <w:sz w:val="24"/>
        </w:rPr>
        <w:t>个数据均落在</w:t>
      </w:r>
      <w:r>
        <w:rPr>
          <w:spacing w:val="-9"/>
          <w:sz w:val="24"/>
        </w:rPr>
        <w:t xml:space="preserve"> </w:t>
      </w:r>
      <w:r>
        <w:rPr>
          <w:sz w:val="24"/>
        </w:rPr>
        <w:t>B</w:t>
      </w:r>
      <w:r>
        <w:rPr>
          <w:spacing w:val="-15"/>
          <w:sz w:val="24"/>
        </w:rPr>
        <w:t xml:space="preserve"> </w:t>
      </w:r>
      <w:r>
        <w:rPr>
          <w:spacing w:val="-15"/>
          <w:sz w:val="24"/>
        </w:rPr>
        <w:t>等级，</w:t>
      </w:r>
    </w:p>
    <w:p w:rsidR="00934CD1" w:rsidRDefault="001712BC">
      <w:pPr>
        <w:pStyle w:val="a3"/>
        <w:spacing w:before="2" w:line="364" w:lineRule="auto"/>
        <w:ind w:right="2065"/>
      </w:pPr>
      <w:r>
        <w:rPr>
          <w:spacing w:val="-3"/>
        </w:rPr>
        <w:t>所以所抽取学生的足球运球测试成绩的中位数会落在</w:t>
      </w:r>
      <w:r>
        <w:rPr>
          <w:spacing w:val="-3"/>
        </w:rPr>
        <w:t xml:space="preserve"> </w:t>
      </w:r>
      <w:r>
        <w:t>B</w:t>
      </w:r>
      <w:r>
        <w:rPr>
          <w:spacing w:val="-20"/>
        </w:rPr>
        <w:t xml:space="preserve"> </w:t>
      </w:r>
      <w:r>
        <w:rPr>
          <w:spacing w:val="-20"/>
        </w:rPr>
        <w:t>等级，</w:t>
      </w:r>
      <w:r>
        <w:rPr>
          <w:spacing w:val="-20"/>
        </w:rPr>
        <w:t xml:space="preserve"> </w:t>
      </w:r>
      <w:r>
        <w:t>故答案为：</w:t>
      </w:r>
      <w:r>
        <w:t>B</w:t>
      </w:r>
      <w:r>
        <w:t>．</w:t>
      </w:r>
    </w:p>
    <w:p w:rsidR="00934CD1" w:rsidRDefault="00934CD1">
      <w:pPr>
        <w:pStyle w:val="a3"/>
        <w:spacing w:before="3"/>
        <w:ind w:left="0"/>
        <w:rPr>
          <w:sz w:val="34"/>
        </w:rPr>
      </w:pPr>
    </w:p>
    <w:p w:rsidR="00934CD1" w:rsidRDefault="001712BC">
      <w:pPr>
        <w:pStyle w:val="a4"/>
        <w:numPr>
          <w:ilvl w:val="0"/>
          <w:numId w:val="3"/>
        </w:numPr>
        <w:tabs>
          <w:tab w:val="left" w:pos="741"/>
        </w:tabs>
        <w:spacing w:before="0"/>
        <w:rPr>
          <w:sz w:val="24"/>
        </w:rPr>
      </w:pPr>
      <w:r>
        <w:rPr>
          <w:sz w:val="24"/>
        </w:rPr>
        <w:t>估计足球运球测试成绩达到</w:t>
      </w:r>
      <w:r>
        <w:rPr>
          <w:spacing w:val="-60"/>
          <w:sz w:val="24"/>
        </w:rPr>
        <w:t xml:space="preserve"> </w:t>
      </w:r>
      <w:r>
        <w:rPr>
          <w:sz w:val="24"/>
        </w:rPr>
        <w:t>A</w:t>
      </w:r>
      <w:r>
        <w:rPr>
          <w:spacing w:val="-60"/>
          <w:sz w:val="24"/>
        </w:rPr>
        <w:t xml:space="preserve"> </w:t>
      </w:r>
      <w:r>
        <w:rPr>
          <w:sz w:val="24"/>
        </w:rPr>
        <w:t>级的学生有</w:t>
      </w:r>
      <w:r>
        <w:rPr>
          <w:spacing w:val="-60"/>
          <w:sz w:val="24"/>
        </w:rPr>
        <w:t xml:space="preserve"> </w:t>
      </w:r>
      <w:r>
        <w:rPr>
          <w:sz w:val="24"/>
        </w:rPr>
        <w:t>300×</w:t>
      </w:r>
      <w:r>
        <w:rPr>
          <w:noProof/>
          <w:position w:val="-16"/>
          <w:sz w:val="24"/>
          <w:lang w:val="en-US" w:bidi="ar-SA"/>
        </w:rPr>
        <w:drawing>
          <wp:inline distT="0" distB="0" distL="0" distR="0">
            <wp:extent cx="199644" cy="332232"/>
            <wp:effectExtent l="0" t="0" r="0" b="0"/>
            <wp:docPr id="167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66.pn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=30</w:t>
      </w:r>
      <w:r>
        <w:rPr>
          <w:spacing w:val="-60"/>
          <w:sz w:val="24"/>
        </w:rPr>
        <w:t xml:space="preserve"> </w:t>
      </w:r>
      <w:r>
        <w:rPr>
          <w:sz w:val="24"/>
        </w:rPr>
        <w:t>人．</w:t>
      </w:r>
    </w:p>
    <w:p w:rsidR="00934CD1" w:rsidRDefault="001712BC">
      <w:pPr>
        <w:pStyle w:val="a3"/>
        <w:spacing w:before="131"/>
      </w:pPr>
      <w:r>
        <w:t>22</w:t>
      </w:r>
      <w:r>
        <w:t>．</w:t>
      </w:r>
      <w:r>
        <w:rPr>
          <w:spacing w:val="-60"/>
        </w:rPr>
        <w:t>解：</w:t>
      </w:r>
      <w:r>
        <w:t>（</w:t>
      </w:r>
      <w:r>
        <w:t>1</w:t>
      </w:r>
      <w:r>
        <w:t>）</w:t>
      </w:r>
      <w:r>
        <w:t>∵</w:t>
      </w:r>
      <w:r>
        <w:rPr>
          <w:spacing w:val="-10"/>
        </w:rPr>
        <w:t>在标有数字</w:t>
      </w:r>
      <w:r>
        <w:rPr>
          <w:spacing w:val="-10"/>
        </w:rPr>
        <w:t xml:space="preserve"> </w:t>
      </w:r>
      <w:r>
        <w:t>1</w:t>
      </w:r>
      <w:r>
        <w:t>、</w:t>
      </w:r>
      <w:r>
        <w:t>2</w:t>
      </w:r>
      <w:r>
        <w:t>、</w:t>
      </w:r>
      <w:r>
        <w:t>3</w:t>
      </w:r>
      <w:r>
        <w:rPr>
          <w:spacing w:val="-40"/>
        </w:rPr>
        <w:t xml:space="preserve"> </w:t>
      </w:r>
      <w:r>
        <w:rPr>
          <w:spacing w:val="-40"/>
        </w:rPr>
        <w:t>的</w:t>
      </w:r>
      <w:r>
        <w:rPr>
          <w:spacing w:val="-40"/>
        </w:rPr>
        <w:t xml:space="preserve"> </w:t>
      </w:r>
      <w:r>
        <w:t>3</w:t>
      </w:r>
      <w:r>
        <w:rPr>
          <w:spacing w:val="-13"/>
        </w:rPr>
        <w:t xml:space="preserve"> </w:t>
      </w:r>
      <w:r>
        <w:rPr>
          <w:spacing w:val="-13"/>
        </w:rPr>
        <w:t>个转盘中，奇数的有</w:t>
      </w:r>
      <w:r>
        <w:rPr>
          <w:spacing w:val="-13"/>
        </w:rPr>
        <w:t xml:space="preserve"> </w:t>
      </w:r>
      <w:r>
        <w:t>1</w:t>
      </w:r>
      <w:r>
        <w:t>、</w:t>
      </w:r>
      <w:r>
        <w:t>3</w:t>
      </w:r>
      <w:r>
        <w:rPr>
          <w:spacing w:val="-40"/>
        </w:rPr>
        <w:t xml:space="preserve"> </w:t>
      </w:r>
      <w:r>
        <w:rPr>
          <w:spacing w:val="-40"/>
        </w:rPr>
        <w:t>这</w:t>
      </w:r>
      <w:r>
        <w:rPr>
          <w:spacing w:val="-40"/>
        </w:rPr>
        <w:t xml:space="preserve"> </w:t>
      </w:r>
      <w:r>
        <w:t>2</w:t>
      </w:r>
      <w:r>
        <w:rPr>
          <w:spacing w:val="-20"/>
        </w:rPr>
        <w:t xml:space="preserve"> </w:t>
      </w:r>
      <w:r>
        <w:rPr>
          <w:spacing w:val="-20"/>
        </w:rPr>
        <w:t>个，</w:t>
      </w:r>
    </w:p>
    <w:p w:rsidR="00934CD1" w:rsidRDefault="001712BC">
      <w:pPr>
        <w:pStyle w:val="a3"/>
        <w:spacing w:before="131" w:line="285" w:lineRule="auto"/>
        <w:ind w:right="3789"/>
      </w:pPr>
      <w:r>
        <w:t>∴</w:t>
      </w:r>
      <w:r>
        <w:t>指针所指扇形中的数字是奇数的概率为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4" cy="332232"/>
            <wp:effectExtent l="0" t="0" r="0" b="0"/>
            <wp:docPr id="169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67.pn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</w:rPr>
        <w:t>，</w:t>
      </w:r>
      <w:r>
        <w:rPr>
          <w:spacing w:val="-18"/>
        </w:rPr>
        <w:t xml:space="preserve"> </w:t>
      </w:r>
      <w:r>
        <w:t>故答案为：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171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67.pn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 w:rsidR="00934CD1" w:rsidRDefault="00934CD1">
      <w:pPr>
        <w:pStyle w:val="a3"/>
        <w:ind w:left="0"/>
        <w:rPr>
          <w:sz w:val="39"/>
        </w:rPr>
      </w:pPr>
    </w:p>
    <w:p w:rsidR="00934CD1" w:rsidRDefault="001712BC">
      <w:pPr>
        <w:pStyle w:val="a3"/>
        <w:spacing w:before="1"/>
      </w:pPr>
      <w:r>
        <w:t>（</w:t>
      </w:r>
      <w:r>
        <w:t>2</w:t>
      </w:r>
      <w:r>
        <w:t>）列表如下：</w:t>
      </w:r>
    </w:p>
    <w:p w:rsidR="00934CD1" w:rsidRDefault="00934CD1">
      <w:pPr>
        <w:pStyle w:val="a3"/>
        <w:spacing w:before="3"/>
        <w:ind w:left="0"/>
        <w:rPr>
          <w:sz w:val="6"/>
        </w:rPr>
      </w:pPr>
    </w:p>
    <w:tbl>
      <w:tblPr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0"/>
        <w:gridCol w:w="1710"/>
        <w:gridCol w:w="1710"/>
        <w:gridCol w:w="1710"/>
      </w:tblGrid>
      <w:tr w:rsidR="00934CD1">
        <w:trPr>
          <w:trHeight w:val="527"/>
        </w:trPr>
        <w:tc>
          <w:tcPr>
            <w:tcW w:w="1710" w:type="dxa"/>
          </w:tcPr>
          <w:p w:rsidR="00934CD1" w:rsidRDefault="00934CD1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710" w:type="dxa"/>
          </w:tcPr>
          <w:p w:rsidR="00934CD1" w:rsidRDefault="001712BC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0" w:type="dxa"/>
          </w:tcPr>
          <w:p w:rsidR="00934CD1" w:rsidRDefault="001712BC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0" w:type="dxa"/>
          </w:tcPr>
          <w:p w:rsidR="00934CD1" w:rsidRDefault="001712BC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34CD1">
        <w:trPr>
          <w:trHeight w:val="527"/>
        </w:trPr>
        <w:tc>
          <w:tcPr>
            <w:tcW w:w="1710" w:type="dxa"/>
          </w:tcPr>
          <w:p w:rsidR="00934CD1" w:rsidRDefault="001712BC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0" w:type="dxa"/>
          </w:tcPr>
          <w:p w:rsidR="00934CD1" w:rsidRDefault="001712BC">
            <w:pPr>
              <w:pStyle w:val="TableParagraph"/>
              <w:ind w:right="349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，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）</w:t>
            </w:r>
          </w:p>
        </w:tc>
        <w:tc>
          <w:tcPr>
            <w:tcW w:w="1710" w:type="dxa"/>
          </w:tcPr>
          <w:p w:rsidR="00934CD1" w:rsidRDefault="001712BC">
            <w:pPr>
              <w:pStyle w:val="TableParagraph"/>
              <w:ind w:left="354" w:right="348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，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）</w:t>
            </w:r>
          </w:p>
        </w:tc>
        <w:tc>
          <w:tcPr>
            <w:tcW w:w="1710" w:type="dxa"/>
          </w:tcPr>
          <w:p w:rsidR="00934CD1" w:rsidRDefault="001712BC">
            <w:pPr>
              <w:pStyle w:val="TableParagraph"/>
              <w:ind w:right="349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，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）</w:t>
            </w:r>
          </w:p>
        </w:tc>
      </w:tr>
      <w:tr w:rsidR="00934CD1">
        <w:trPr>
          <w:trHeight w:val="528"/>
        </w:trPr>
        <w:tc>
          <w:tcPr>
            <w:tcW w:w="1710" w:type="dxa"/>
          </w:tcPr>
          <w:p w:rsidR="00934CD1" w:rsidRDefault="001712BC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0" w:type="dxa"/>
          </w:tcPr>
          <w:p w:rsidR="00934CD1" w:rsidRDefault="001712BC">
            <w:pPr>
              <w:pStyle w:val="TableParagraph"/>
              <w:ind w:right="349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，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）</w:t>
            </w:r>
          </w:p>
        </w:tc>
        <w:tc>
          <w:tcPr>
            <w:tcW w:w="1710" w:type="dxa"/>
          </w:tcPr>
          <w:p w:rsidR="00934CD1" w:rsidRDefault="001712BC">
            <w:pPr>
              <w:pStyle w:val="TableParagraph"/>
              <w:ind w:left="354" w:right="348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，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）</w:t>
            </w:r>
          </w:p>
        </w:tc>
        <w:tc>
          <w:tcPr>
            <w:tcW w:w="1710" w:type="dxa"/>
          </w:tcPr>
          <w:p w:rsidR="00934CD1" w:rsidRDefault="001712BC">
            <w:pPr>
              <w:pStyle w:val="TableParagraph"/>
              <w:ind w:right="349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，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）</w:t>
            </w:r>
          </w:p>
        </w:tc>
      </w:tr>
      <w:tr w:rsidR="00934CD1">
        <w:trPr>
          <w:trHeight w:val="527"/>
        </w:trPr>
        <w:tc>
          <w:tcPr>
            <w:tcW w:w="1710" w:type="dxa"/>
          </w:tcPr>
          <w:p w:rsidR="00934CD1" w:rsidRDefault="001712BC">
            <w:pPr>
              <w:pStyle w:val="TableParagraph"/>
              <w:spacing w:before="110"/>
              <w:ind w:left="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0" w:type="dxa"/>
          </w:tcPr>
          <w:p w:rsidR="00934CD1" w:rsidRDefault="001712BC">
            <w:pPr>
              <w:pStyle w:val="TableParagraph"/>
              <w:spacing w:before="110"/>
              <w:ind w:right="349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，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）</w:t>
            </w:r>
          </w:p>
        </w:tc>
        <w:tc>
          <w:tcPr>
            <w:tcW w:w="1710" w:type="dxa"/>
          </w:tcPr>
          <w:p w:rsidR="00934CD1" w:rsidRDefault="001712BC">
            <w:pPr>
              <w:pStyle w:val="TableParagraph"/>
              <w:spacing w:before="110"/>
              <w:ind w:left="354" w:right="348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，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）</w:t>
            </w:r>
          </w:p>
        </w:tc>
        <w:tc>
          <w:tcPr>
            <w:tcW w:w="1710" w:type="dxa"/>
          </w:tcPr>
          <w:p w:rsidR="00934CD1" w:rsidRDefault="001712BC">
            <w:pPr>
              <w:pStyle w:val="TableParagraph"/>
              <w:spacing w:before="110"/>
              <w:ind w:right="349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，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）</w:t>
            </w:r>
          </w:p>
        </w:tc>
      </w:tr>
    </w:tbl>
    <w:p w:rsidR="00934CD1" w:rsidRDefault="001712BC">
      <w:pPr>
        <w:pStyle w:val="a3"/>
        <w:spacing w:before="82" w:line="364" w:lineRule="auto"/>
        <w:ind w:left="451" w:right="237" w:hanging="312"/>
      </w:pPr>
      <w:r>
        <w:rPr>
          <w:spacing w:val="-8"/>
        </w:rPr>
        <w:t>由表可知，所有等可能的情况数为</w:t>
      </w:r>
      <w:r>
        <w:rPr>
          <w:spacing w:val="-8"/>
        </w:rPr>
        <w:t xml:space="preserve"> </w:t>
      </w:r>
      <w:r>
        <w:t>9</w:t>
      </w:r>
      <w:r>
        <w:rPr>
          <w:spacing w:val="-13"/>
        </w:rPr>
        <w:t xml:space="preserve"> </w:t>
      </w:r>
      <w:r>
        <w:rPr>
          <w:spacing w:val="-13"/>
        </w:rPr>
        <w:t>种，其中这两个数字之和是</w:t>
      </w:r>
      <w:r>
        <w:rPr>
          <w:spacing w:val="-13"/>
        </w:rPr>
        <w:t xml:space="preserve"> </w:t>
      </w:r>
      <w:r>
        <w:t>3</w:t>
      </w:r>
      <w:r>
        <w:rPr>
          <w:spacing w:val="-18"/>
        </w:rPr>
        <w:t xml:space="preserve"> </w:t>
      </w:r>
      <w:r>
        <w:rPr>
          <w:spacing w:val="-18"/>
        </w:rPr>
        <w:t>的倍数的有</w:t>
      </w:r>
      <w:r>
        <w:rPr>
          <w:spacing w:val="-18"/>
        </w:rPr>
        <w:t xml:space="preserve"> </w:t>
      </w:r>
      <w:r>
        <w:rPr>
          <w:spacing w:val="-15"/>
        </w:rPr>
        <w:t xml:space="preserve">3 </w:t>
      </w:r>
      <w:r>
        <w:t>种，</w:t>
      </w:r>
    </w:p>
    <w:p w:rsidR="00934CD1" w:rsidRDefault="001712BC">
      <w:pPr>
        <w:pStyle w:val="a3"/>
        <w:spacing w:line="492" w:lineRule="exact"/>
      </w:pPr>
      <w:r>
        <w:t>所以这两个数字之和是</w:t>
      </w:r>
      <w:r>
        <w:rPr>
          <w:spacing w:val="-60"/>
        </w:rPr>
        <w:t xml:space="preserve"> </w:t>
      </w:r>
      <w:r>
        <w:t>3</w:t>
      </w:r>
      <w:r>
        <w:rPr>
          <w:spacing w:val="-60"/>
        </w:rPr>
        <w:t xml:space="preserve"> </w:t>
      </w:r>
      <w:r>
        <w:t>的倍数的概率为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4" cy="332231"/>
            <wp:effectExtent l="0" t="0" r="0" b="0"/>
            <wp:docPr id="173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68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4" cy="332231"/>
            <wp:effectExtent l="0" t="0" r="0" b="0"/>
            <wp:docPr id="175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69.pn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 w:rsidR="00934CD1" w:rsidRDefault="001712BC">
      <w:pPr>
        <w:pStyle w:val="a3"/>
        <w:spacing w:before="133"/>
      </w:pPr>
      <w:r>
        <w:t>23</w:t>
      </w:r>
      <w:r>
        <w:t>．</w:t>
      </w:r>
      <w:r>
        <w:rPr>
          <w:spacing w:val="-60"/>
        </w:rPr>
        <w:t>解：</w:t>
      </w:r>
      <w:r>
        <w:t>（</w:t>
      </w:r>
      <w:r>
        <w:t>1</w:t>
      </w:r>
      <w:r>
        <w:t>）根据题意得：</w:t>
      </w:r>
      <w:r>
        <w:t>0</w:t>
      </w:r>
      <w:r>
        <w:t>＜</w:t>
      </w:r>
      <w:r>
        <w:t>x≤200</w:t>
      </w:r>
      <w:r>
        <w:t>，</w:t>
      </w:r>
      <w:r>
        <w:rPr>
          <w:spacing w:val="-30"/>
        </w:rPr>
        <w:t>且</w:t>
      </w:r>
      <w:r>
        <w:rPr>
          <w:spacing w:val="-30"/>
        </w:rPr>
        <w:t xml:space="preserve"> </w:t>
      </w:r>
      <w:r>
        <w:t>x∈N</w:t>
      </w:r>
      <w:r>
        <w:t>；</w:t>
      </w:r>
    </w:p>
    <w:p w:rsidR="00934CD1" w:rsidRDefault="001712BC">
      <w:pPr>
        <w:pStyle w:val="a3"/>
        <w:tabs>
          <w:tab w:val="left" w:pos="2134"/>
          <w:tab w:val="left" w:pos="3168"/>
        </w:tabs>
        <w:spacing w:before="160" w:line="424" w:lineRule="auto"/>
        <w:ind w:right="4513"/>
      </w:pPr>
      <w:r>
        <w:rPr>
          <w:noProof/>
          <w:lang w:val="en-US" w:bidi="ar-SA"/>
        </w:rPr>
        <w:drawing>
          <wp:anchor distT="0" distB="0" distL="0" distR="0" simplePos="0" relativeHeight="251697152" behindDoc="1" locked="0" layoutInCell="1" allowOverlap="1">
            <wp:simplePos x="0" y="0"/>
            <wp:positionH relativeFrom="page">
              <wp:posOffset>3505200</wp:posOffset>
            </wp:positionH>
            <wp:positionV relativeFrom="paragraph">
              <wp:posOffset>175640</wp:posOffset>
            </wp:positionV>
            <wp:extent cx="27432" cy="36575"/>
            <wp:effectExtent l="0" t="0" r="0" b="0"/>
            <wp:wrapNone/>
            <wp:docPr id="177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53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3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98176" behindDoc="1" locked="0" layoutInCell="1" allowOverlap="1">
            <wp:simplePos x="0" y="0"/>
            <wp:positionH relativeFrom="page">
              <wp:posOffset>2057400</wp:posOffset>
            </wp:positionH>
            <wp:positionV relativeFrom="paragraph">
              <wp:posOffset>378332</wp:posOffset>
            </wp:positionV>
            <wp:extent cx="352044" cy="332231"/>
            <wp:effectExtent l="0" t="0" r="0" b="0"/>
            <wp:wrapNone/>
            <wp:docPr id="179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70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699200" behindDoc="1" locked="0" layoutInCell="1" allowOverlap="1">
            <wp:simplePos x="0" y="0"/>
            <wp:positionH relativeFrom="page">
              <wp:posOffset>2714244</wp:posOffset>
            </wp:positionH>
            <wp:positionV relativeFrom="paragraph">
              <wp:posOffset>378332</wp:posOffset>
            </wp:positionV>
            <wp:extent cx="352044" cy="332231"/>
            <wp:effectExtent l="0" t="0" r="0" b="0"/>
            <wp:wrapNone/>
            <wp:docPr id="181" name="image7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71.jpeg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（</w:t>
      </w:r>
      <w:r>
        <w:t>2</w:t>
      </w:r>
      <w:r>
        <w:t>）设小王原计划购买</w:t>
      </w:r>
      <w:r>
        <w:rPr>
          <w:spacing w:val="-60"/>
        </w:rPr>
        <w:t xml:space="preserve"> </w:t>
      </w:r>
      <w:r>
        <w:t>x</w:t>
      </w:r>
      <w:r>
        <w:rPr>
          <w:spacing w:val="-60"/>
        </w:rPr>
        <w:t xml:space="preserve"> </w:t>
      </w:r>
      <w:r>
        <w:t>个纪念品</w:t>
      </w:r>
      <w:r>
        <w:rPr>
          <w:spacing w:val="-48"/>
        </w:rPr>
        <w:t xml:space="preserve"> </w:t>
      </w:r>
      <w:r>
        <w:rPr>
          <w:spacing w:val="-19"/>
        </w:rPr>
        <w:t>，</w:t>
      </w:r>
      <w:r>
        <w:rPr>
          <w:spacing w:val="-19"/>
        </w:rPr>
        <w:t xml:space="preserve"> </w:t>
      </w:r>
      <w:r>
        <w:t>根据题意得：</w:t>
      </w:r>
      <w:r>
        <w:tab/>
        <w:t>×5=</w:t>
      </w:r>
      <w:r>
        <w:tab/>
        <w:t>×6</w:t>
      </w:r>
      <w:r>
        <w:t>，</w:t>
      </w:r>
    </w:p>
    <w:p w:rsidR="00934CD1" w:rsidRDefault="00934CD1">
      <w:pPr>
        <w:spacing w:line="424" w:lineRule="auto"/>
        <w:sectPr w:rsidR="00934CD1">
          <w:pgSz w:w="11910" w:h="16840"/>
          <w:pgMar w:top="1460" w:right="1560" w:bottom="280" w:left="1660" w:header="720" w:footer="720" w:gutter="0"/>
          <w:cols w:space="720"/>
        </w:sectPr>
      </w:pPr>
    </w:p>
    <w:p w:rsidR="00934CD1" w:rsidRDefault="001712BC">
      <w:pPr>
        <w:pStyle w:val="a3"/>
        <w:spacing w:before="42" w:line="364" w:lineRule="auto"/>
        <w:ind w:right="6265"/>
      </w:pPr>
      <w:r>
        <w:lastRenderedPageBreak/>
        <w:t>整理得：</w:t>
      </w:r>
      <w:r>
        <w:t>5x+175=6x</w:t>
      </w:r>
      <w:r>
        <w:t>，</w:t>
      </w:r>
      <w:r>
        <w:t xml:space="preserve"> </w:t>
      </w:r>
      <w:r>
        <w:t>解得：</w:t>
      </w:r>
      <w:r>
        <w:t>x=175</w:t>
      </w:r>
      <w:r>
        <w:t>，</w:t>
      </w:r>
    </w:p>
    <w:p w:rsidR="00934CD1" w:rsidRDefault="001712BC">
      <w:pPr>
        <w:pStyle w:val="a3"/>
        <w:spacing w:before="1" w:line="364" w:lineRule="auto"/>
        <w:ind w:right="3745"/>
      </w:pPr>
      <w:r>
        <w:rPr>
          <w:spacing w:val="-15"/>
        </w:rPr>
        <w:t>经检验</w:t>
      </w:r>
      <w:r>
        <w:rPr>
          <w:spacing w:val="-15"/>
        </w:rPr>
        <w:t xml:space="preserve"> </w:t>
      </w:r>
      <w:r>
        <w:t>x=175</w:t>
      </w:r>
      <w:r>
        <w:rPr>
          <w:spacing w:val="-9"/>
        </w:rPr>
        <w:t xml:space="preserve"> </w:t>
      </w:r>
      <w:r>
        <w:rPr>
          <w:spacing w:val="-9"/>
        </w:rPr>
        <w:t>是分式方程的解，且满足题意，</w:t>
      </w:r>
      <w:r>
        <w:rPr>
          <w:spacing w:val="-9"/>
        </w:rPr>
        <w:t xml:space="preserve"> </w:t>
      </w:r>
      <w:r>
        <w:rPr>
          <w:spacing w:val="-7"/>
        </w:rPr>
        <w:t>则小王原计划购买</w:t>
      </w:r>
      <w:r>
        <w:rPr>
          <w:spacing w:val="-7"/>
        </w:rPr>
        <w:t xml:space="preserve"> </w:t>
      </w:r>
      <w:r>
        <w:t>175</w:t>
      </w:r>
      <w:r>
        <w:rPr>
          <w:spacing w:val="-10"/>
        </w:rPr>
        <w:t xml:space="preserve"> </w:t>
      </w:r>
      <w:r>
        <w:rPr>
          <w:spacing w:val="-10"/>
        </w:rPr>
        <w:t>个纪念品．</w:t>
      </w:r>
    </w:p>
    <w:p w:rsidR="00934CD1" w:rsidRDefault="001712BC">
      <w:pPr>
        <w:pStyle w:val="a3"/>
        <w:spacing w:before="1"/>
      </w:pPr>
      <w:r>
        <w:t>24</w:t>
      </w:r>
      <w:r>
        <w:t>．</w:t>
      </w:r>
      <w:r>
        <w:rPr>
          <w:spacing w:val="-60"/>
        </w:rPr>
        <w:t>解：</w:t>
      </w:r>
      <w:r>
        <w:t>（</w:t>
      </w:r>
      <w:r>
        <w:t>1</w:t>
      </w:r>
      <w:r>
        <w:t>）</w:t>
      </w:r>
      <w:r>
        <w:rPr>
          <w:spacing w:val="-9"/>
        </w:rPr>
        <w:t>如图所示，点</w:t>
      </w:r>
      <w:r>
        <w:rPr>
          <w:spacing w:val="-9"/>
        </w:rPr>
        <w:t xml:space="preserve"> </w:t>
      </w:r>
      <w:r>
        <w:t>B</w:t>
      </w:r>
      <w:r>
        <w:rPr>
          <w:spacing w:val="-12"/>
        </w:rPr>
        <w:t xml:space="preserve"> </w:t>
      </w:r>
      <w:r>
        <w:rPr>
          <w:spacing w:val="-12"/>
        </w:rPr>
        <w:t>的坐标为</w:t>
      </w:r>
      <w:r>
        <w:t>（﹣</w:t>
      </w:r>
      <w:r>
        <w:t>4</w:t>
      </w:r>
      <w:r>
        <w:t>，</w:t>
      </w:r>
      <w:r>
        <w:t>1</w:t>
      </w:r>
      <w:r>
        <w:rPr>
          <w:spacing w:val="-120"/>
        </w:rPr>
        <w:t>）</w:t>
      </w:r>
      <w:r>
        <w:t>；</w:t>
      </w:r>
    </w:p>
    <w:p w:rsidR="00934CD1" w:rsidRDefault="001712BC">
      <w:pPr>
        <w:pStyle w:val="a3"/>
        <w:spacing w:before="10"/>
        <w:ind w:left="0"/>
        <w:rPr>
          <w:sz w:val="12"/>
        </w:rPr>
      </w:pPr>
      <w:r>
        <w:rPr>
          <w:noProof/>
          <w:lang w:val="en-US" w:bidi="ar-SA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129095</wp:posOffset>
            </wp:positionV>
            <wp:extent cx="2533686" cy="2419350"/>
            <wp:effectExtent l="0" t="0" r="0" b="0"/>
            <wp:wrapTopAndBottom/>
            <wp:docPr id="183" name="image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72.jpe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86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4CD1" w:rsidRDefault="001712BC">
      <w:pPr>
        <w:pStyle w:val="a4"/>
        <w:numPr>
          <w:ilvl w:val="0"/>
          <w:numId w:val="2"/>
        </w:numPr>
        <w:tabs>
          <w:tab w:val="left" w:pos="741"/>
        </w:tabs>
        <w:spacing w:before="174"/>
        <w:rPr>
          <w:sz w:val="24"/>
        </w:rPr>
      </w:pPr>
      <w:r>
        <w:rPr>
          <w:sz w:val="24"/>
        </w:rPr>
        <w:t>如图，</w:t>
      </w:r>
      <w:r>
        <w:rPr>
          <w:sz w:val="24"/>
        </w:rPr>
        <w:t>△A</w:t>
      </w:r>
      <w:r>
        <w:rPr>
          <w:position w:val="-2"/>
          <w:sz w:val="12"/>
        </w:rPr>
        <w:t>1</w:t>
      </w:r>
      <w:r>
        <w:rPr>
          <w:sz w:val="24"/>
        </w:rPr>
        <w:t>B</w:t>
      </w:r>
      <w:r>
        <w:rPr>
          <w:position w:val="-2"/>
          <w:sz w:val="12"/>
        </w:rPr>
        <w:t>1</w:t>
      </w:r>
      <w:r>
        <w:rPr>
          <w:sz w:val="24"/>
        </w:rPr>
        <w:t>C</w:t>
      </w:r>
      <w:r>
        <w:rPr>
          <w:position w:val="-2"/>
          <w:sz w:val="12"/>
        </w:rPr>
        <w:t>1</w:t>
      </w:r>
      <w:r>
        <w:rPr>
          <w:spacing w:val="-32"/>
          <w:position w:val="-2"/>
          <w:sz w:val="12"/>
        </w:rPr>
        <w:t xml:space="preserve"> </w:t>
      </w:r>
      <w:r>
        <w:rPr>
          <w:spacing w:val="-9"/>
          <w:sz w:val="24"/>
        </w:rPr>
        <w:t>即为所求，点</w:t>
      </w:r>
      <w:r>
        <w:rPr>
          <w:spacing w:val="-9"/>
          <w:sz w:val="24"/>
        </w:rPr>
        <w:t xml:space="preserve"> </w:t>
      </w:r>
      <w:r>
        <w:rPr>
          <w:sz w:val="24"/>
        </w:rPr>
        <w:t>B</w:t>
      </w:r>
      <w:r>
        <w:rPr>
          <w:position w:val="-2"/>
          <w:sz w:val="12"/>
        </w:rPr>
        <w:t>1</w:t>
      </w:r>
      <w:r>
        <w:rPr>
          <w:spacing w:val="-29"/>
          <w:position w:val="-2"/>
          <w:sz w:val="12"/>
        </w:rPr>
        <w:t xml:space="preserve"> </w:t>
      </w:r>
      <w:r>
        <w:rPr>
          <w:sz w:val="24"/>
        </w:rPr>
        <w:t>的坐标（</w:t>
      </w:r>
      <w:r>
        <w:rPr>
          <w:sz w:val="24"/>
        </w:rPr>
        <w:t>1</w:t>
      </w:r>
      <w:r>
        <w:rPr>
          <w:sz w:val="24"/>
        </w:rPr>
        <w:t>，</w:t>
      </w:r>
      <w:r>
        <w:rPr>
          <w:sz w:val="24"/>
        </w:rPr>
        <w:t>4</w:t>
      </w:r>
      <w:r>
        <w:rPr>
          <w:spacing w:val="-120"/>
          <w:sz w:val="24"/>
        </w:rPr>
        <w:t>）</w:t>
      </w:r>
      <w:r>
        <w:rPr>
          <w:sz w:val="24"/>
        </w:rPr>
        <w:t>；</w:t>
      </w:r>
    </w:p>
    <w:p w:rsidR="00934CD1" w:rsidRDefault="001712BC">
      <w:pPr>
        <w:pStyle w:val="a4"/>
        <w:numPr>
          <w:ilvl w:val="0"/>
          <w:numId w:val="2"/>
        </w:numPr>
        <w:tabs>
          <w:tab w:val="left" w:pos="741"/>
        </w:tabs>
        <w:rPr>
          <w:sz w:val="24"/>
        </w:rPr>
      </w:pPr>
      <w:r>
        <w:rPr>
          <w:sz w:val="24"/>
        </w:rPr>
        <w:t>如图，</w:t>
      </w:r>
      <w:r>
        <w:rPr>
          <w:sz w:val="24"/>
        </w:rPr>
        <w:t>△A</w:t>
      </w:r>
      <w:r>
        <w:rPr>
          <w:position w:val="-2"/>
          <w:sz w:val="12"/>
        </w:rPr>
        <w:t>2</w:t>
      </w:r>
      <w:r>
        <w:rPr>
          <w:sz w:val="24"/>
        </w:rPr>
        <w:t>B</w:t>
      </w:r>
      <w:r>
        <w:rPr>
          <w:position w:val="-2"/>
          <w:sz w:val="12"/>
        </w:rPr>
        <w:t>2</w:t>
      </w:r>
      <w:r>
        <w:rPr>
          <w:sz w:val="24"/>
        </w:rPr>
        <w:t>C</w:t>
      </w:r>
      <w:r>
        <w:rPr>
          <w:position w:val="-2"/>
          <w:sz w:val="12"/>
        </w:rPr>
        <w:t>2</w:t>
      </w:r>
      <w:r>
        <w:rPr>
          <w:spacing w:val="-32"/>
          <w:position w:val="-2"/>
          <w:sz w:val="12"/>
        </w:rPr>
        <w:t xml:space="preserve"> </w:t>
      </w:r>
      <w:r>
        <w:rPr>
          <w:sz w:val="24"/>
        </w:rPr>
        <w:t>即为所求；</w:t>
      </w:r>
    </w:p>
    <w:p w:rsidR="00934CD1" w:rsidRDefault="001712BC">
      <w:pPr>
        <w:pStyle w:val="a4"/>
        <w:numPr>
          <w:ilvl w:val="0"/>
          <w:numId w:val="2"/>
        </w:numPr>
        <w:tabs>
          <w:tab w:val="left" w:pos="741"/>
        </w:tabs>
        <w:spacing w:before="160" w:line="364" w:lineRule="auto"/>
        <w:ind w:left="452" w:right="237" w:hanging="312"/>
        <w:rPr>
          <w:sz w:val="24"/>
        </w:rPr>
      </w:pPr>
      <w:r>
        <w:rPr>
          <w:spacing w:val="-10"/>
          <w:sz w:val="24"/>
        </w:rPr>
        <w:t>如图，作点</w:t>
      </w:r>
      <w:r>
        <w:rPr>
          <w:spacing w:val="-10"/>
          <w:sz w:val="24"/>
        </w:rPr>
        <w:t xml:space="preserve"> </w:t>
      </w:r>
      <w:r>
        <w:rPr>
          <w:sz w:val="24"/>
        </w:rPr>
        <w:t>B</w:t>
      </w:r>
      <w:r>
        <w:rPr>
          <w:spacing w:val="-30"/>
          <w:sz w:val="24"/>
        </w:rPr>
        <w:t xml:space="preserve"> </w:t>
      </w:r>
      <w:r>
        <w:rPr>
          <w:spacing w:val="-30"/>
          <w:sz w:val="24"/>
        </w:rPr>
        <w:t>关于</w:t>
      </w:r>
      <w:r>
        <w:rPr>
          <w:spacing w:val="-30"/>
          <w:sz w:val="24"/>
        </w:rPr>
        <w:t xml:space="preserve"> </w:t>
      </w:r>
      <w:r>
        <w:rPr>
          <w:sz w:val="24"/>
        </w:rPr>
        <w:t>x</w:t>
      </w:r>
      <w:r>
        <w:rPr>
          <w:spacing w:val="-17"/>
          <w:sz w:val="24"/>
        </w:rPr>
        <w:t xml:space="preserve"> </w:t>
      </w:r>
      <w:r>
        <w:rPr>
          <w:spacing w:val="-17"/>
          <w:sz w:val="24"/>
        </w:rPr>
        <w:t>轴的对称点</w:t>
      </w:r>
      <w:r>
        <w:rPr>
          <w:spacing w:val="-17"/>
          <w:sz w:val="24"/>
        </w:rPr>
        <w:t xml:space="preserve"> </w:t>
      </w:r>
      <w:r>
        <w:rPr>
          <w:sz w:val="24"/>
        </w:rPr>
        <w:t>B</w:t>
      </w:r>
      <w:r>
        <w:rPr>
          <w:spacing w:val="-12"/>
          <w:sz w:val="24"/>
        </w:rPr>
        <w:t>'</w:t>
      </w:r>
      <w:r>
        <w:rPr>
          <w:spacing w:val="-12"/>
          <w:sz w:val="24"/>
        </w:rPr>
        <w:t>，连接</w:t>
      </w:r>
      <w:r>
        <w:rPr>
          <w:spacing w:val="-12"/>
          <w:sz w:val="24"/>
        </w:rPr>
        <w:t xml:space="preserve"> </w:t>
      </w:r>
      <w:r>
        <w:rPr>
          <w:sz w:val="24"/>
        </w:rPr>
        <w:t>B'B</w:t>
      </w:r>
      <w:r>
        <w:rPr>
          <w:position w:val="-2"/>
          <w:sz w:val="12"/>
        </w:rPr>
        <w:t>1</w:t>
      </w:r>
      <w:r>
        <w:rPr>
          <w:spacing w:val="-20"/>
          <w:sz w:val="24"/>
        </w:rPr>
        <w:t>，交</w:t>
      </w:r>
      <w:r>
        <w:rPr>
          <w:spacing w:val="-20"/>
          <w:sz w:val="24"/>
        </w:rPr>
        <w:t xml:space="preserve"> </w:t>
      </w:r>
      <w:r>
        <w:rPr>
          <w:sz w:val="24"/>
        </w:rPr>
        <w:t>x</w:t>
      </w:r>
      <w:r>
        <w:rPr>
          <w:spacing w:val="-24"/>
          <w:sz w:val="24"/>
        </w:rPr>
        <w:t xml:space="preserve"> </w:t>
      </w:r>
      <w:r>
        <w:rPr>
          <w:spacing w:val="-24"/>
          <w:sz w:val="24"/>
        </w:rPr>
        <w:t>轴于点</w:t>
      </w:r>
      <w:r>
        <w:rPr>
          <w:spacing w:val="-24"/>
          <w:sz w:val="24"/>
        </w:rPr>
        <w:t xml:space="preserve"> </w:t>
      </w:r>
      <w:r>
        <w:rPr>
          <w:sz w:val="24"/>
        </w:rPr>
        <w:t>P</w:t>
      </w:r>
      <w:r>
        <w:rPr>
          <w:sz w:val="24"/>
        </w:rPr>
        <w:t>，</w:t>
      </w:r>
      <w:r>
        <w:rPr>
          <w:spacing w:val="-20"/>
          <w:sz w:val="24"/>
        </w:rPr>
        <w:t>则点</w:t>
      </w:r>
      <w:r>
        <w:rPr>
          <w:spacing w:val="-20"/>
          <w:sz w:val="24"/>
        </w:rPr>
        <w:t xml:space="preserve"> </w:t>
      </w:r>
      <w:r>
        <w:rPr>
          <w:sz w:val="24"/>
        </w:rPr>
        <w:t>P</w:t>
      </w:r>
      <w:r>
        <w:rPr>
          <w:spacing w:val="-35"/>
          <w:sz w:val="24"/>
        </w:rPr>
        <w:t xml:space="preserve"> </w:t>
      </w:r>
      <w:r>
        <w:rPr>
          <w:spacing w:val="-35"/>
          <w:sz w:val="24"/>
        </w:rPr>
        <w:t>即</w:t>
      </w:r>
      <w:r>
        <w:rPr>
          <w:sz w:val="24"/>
        </w:rPr>
        <w:t>为所求，</w:t>
      </w:r>
      <w:r>
        <w:rPr>
          <w:sz w:val="24"/>
        </w:rPr>
        <w:t>P</w:t>
      </w:r>
      <w:r>
        <w:rPr>
          <w:sz w:val="24"/>
        </w:rPr>
        <w:t>（﹣</w:t>
      </w:r>
      <w:r>
        <w:rPr>
          <w:sz w:val="24"/>
        </w:rPr>
        <w:t>3</w:t>
      </w:r>
      <w:r>
        <w:rPr>
          <w:sz w:val="24"/>
        </w:rPr>
        <w:t>，</w:t>
      </w:r>
      <w:r>
        <w:rPr>
          <w:sz w:val="24"/>
        </w:rPr>
        <w:t>0</w:t>
      </w:r>
      <w:r>
        <w:rPr>
          <w:spacing w:val="-120"/>
          <w:sz w:val="24"/>
        </w:rPr>
        <w:t>）</w:t>
      </w:r>
      <w:r>
        <w:rPr>
          <w:sz w:val="24"/>
        </w:rPr>
        <w:t>．</w:t>
      </w:r>
    </w:p>
    <w:p w:rsidR="00934CD1" w:rsidRDefault="001712BC">
      <w:pPr>
        <w:pStyle w:val="a3"/>
        <w:spacing w:before="2"/>
      </w:pPr>
      <w:r>
        <w:t>25</w:t>
      </w:r>
      <w:r>
        <w:rPr>
          <w:spacing w:val="-120"/>
        </w:rPr>
        <w:t>．</w:t>
      </w:r>
      <w:r>
        <w:t>（</w:t>
      </w:r>
      <w:r>
        <w:t>1</w:t>
      </w:r>
      <w:r>
        <w:t>）</w:t>
      </w:r>
      <w:r>
        <w:rPr>
          <w:spacing w:val="-10"/>
        </w:rPr>
        <w:t>证明：连接</w:t>
      </w:r>
      <w:r>
        <w:rPr>
          <w:spacing w:val="-10"/>
        </w:rPr>
        <w:t xml:space="preserve"> </w:t>
      </w:r>
      <w:r>
        <w:t>OC</w:t>
      </w:r>
      <w:r>
        <w:t>，</w:t>
      </w:r>
    </w:p>
    <w:p w:rsidR="00934CD1" w:rsidRDefault="001712BC">
      <w:pPr>
        <w:pStyle w:val="a3"/>
        <w:spacing w:before="160"/>
      </w:pPr>
      <w:r>
        <w:t>∵OA=OC</w:t>
      </w:r>
      <w:r>
        <w:t>，</w:t>
      </w:r>
    </w:p>
    <w:p w:rsidR="00934CD1" w:rsidRDefault="001712BC">
      <w:pPr>
        <w:pStyle w:val="a3"/>
        <w:spacing w:before="161"/>
      </w:pPr>
      <w:r>
        <w:t>∴∠OCA=∠BAC</w:t>
      </w:r>
      <w:r>
        <w:t>，</w:t>
      </w:r>
    </w:p>
    <w:p w:rsidR="00934CD1" w:rsidRDefault="001712BC">
      <w:pPr>
        <w:pStyle w:val="a3"/>
        <w:spacing w:before="160"/>
      </w:pPr>
      <w:r>
        <w:t>∵</w:t>
      </w:r>
      <w:r>
        <w:t>点</w:t>
      </w:r>
      <w:r>
        <w:rPr>
          <w:spacing w:val="-60"/>
        </w:rPr>
        <w:t xml:space="preserve"> </w:t>
      </w:r>
      <w:r>
        <w:t>C</w:t>
      </w:r>
      <w:r>
        <w:rPr>
          <w:spacing w:val="-60"/>
        </w:rPr>
        <w:t xml:space="preserve"> </w:t>
      </w:r>
      <w:r>
        <w:t>是</w:t>
      </w:r>
      <w:r>
        <w:rPr>
          <w:noProof/>
          <w:position w:val="-5"/>
          <w:lang w:val="en-US" w:bidi="ar-SA"/>
        </w:rPr>
        <w:drawing>
          <wp:inline distT="0" distB="0" distL="0" distR="0">
            <wp:extent cx="170687" cy="190500"/>
            <wp:effectExtent l="0" t="0" r="0" b="0"/>
            <wp:docPr id="185" name="imag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73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的中点，</w:t>
      </w:r>
    </w:p>
    <w:p w:rsidR="00934CD1" w:rsidRDefault="001712BC">
      <w:pPr>
        <w:pStyle w:val="a3"/>
        <w:spacing w:before="161"/>
      </w:pPr>
      <w:r>
        <w:t>∴∠EAC=∠BAC</w:t>
      </w:r>
      <w:r>
        <w:t>，</w:t>
      </w:r>
    </w:p>
    <w:p w:rsidR="00934CD1" w:rsidRDefault="001712BC">
      <w:pPr>
        <w:pStyle w:val="a3"/>
        <w:spacing w:before="160"/>
      </w:pPr>
      <w:r>
        <w:t>∴∠EAC=∠OCA</w:t>
      </w:r>
      <w:r>
        <w:t>，</w:t>
      </w:r>
    </w:p>
    <w:p w:rsidR="00934CD1" w:rsidRDefault="001712BC">
      <w:pPr>
        <w:pStyle w:val="a3"/>
        <w:spacing w:before="161"/>
      </w:pPr>
      <w:r>
        <w:t>∴OC∥AE</w:t>
      </w:r>
      <w:r>
        <w:t>，</w:t>
      </w:r>
    </w:p>
    <w:p w:rsidR="00934CD1" w:rsidRDefault="001712BC">
      <w:pPr>
        <w:pStyle w:val="a3"/>
        <w:spacing w:before="160"/>
      </w:pPr>
      <w:r>
        <w:t>∵AE⊥EF</w:t>
      </w:r>
      <w:r>
        <w:t>，</w:t>
      </w:r>
    </w:p>
    <w:p w:rsidR="00934CD1" w:rsidRDefault="001712BC">
      <w:pPr>
        <w:pStyle w:val="a3"/>
        <w:spacing w:before="161"/>
      </w:pPr>
      <w:r>
        <w:t>∴OC⊥EF</w:t>
      </w:r>
      <w:r>
        <w:t>，即</w:t>
      </w:r>
      <w:r>
        <w:t xml:space="preserve"> EF </w:t>
      </w:r>
      <w:r>
        <w:t>是</w:t>
      </w:r>
      <w:r>
        <w:t xml:space="preserve">⊙O </w:t>
      </w:r>
      <w:r>
        <w:t>的切线；</w:t>
      </w:r>
    </w:p>
    <w:p w:rsidR="00934CD1" w:rsidRDefault="001712BC">
      <w:pPr>
        <w:pStyle w:val="a3"/>
        <w:spacing w:before="160"/>
      </w:pPr>
      <w:r>
        <w:t>（</w:t>
      </w:r>
      <w:r>
        <w:t>2</w:t>
      </w:r>
      <w:r>
        <w:t>）解：</w:t>
      </w:r>
      <w:r>
        <w:t xml:space="preserve">∵AB </w:t>
      </w:r>
      <w:r>
        <w:t>为</w:t>
      </w:r>
      <w:r>
        <w:t xml:space="preserve">⊙O </w:t>
      </w:r>
      <w:r>
        <w:t>的直径，</w:t>
      </w:r>
    </w:p>
    <w:p w:rsidR="00934CD1" w:rsidRDefault="001712BC">
      <w:pPr>
        <w:pStyle w:val="a3"/>
        <w:spacing w:before="161"/>
      </w:pPr>
      <w:r>
        <w:t>∴∠BCA=90°</w:t>
      </w:r>
      <w:r>
        <w:t>，</w:t>
      </w:r>
    </w:p>
    <w:p w:rsidR="00934CD1" w:rsidRDefault="00934CD1">
      <w:pPr>
        <w:pStyle w:val="a3"/>
        <w:spacing w:before="9"/>
        <w:ind w:left="0"/>
        <w:rPr>
          <w:sz w:val="18"/>
        </w:rPr>
      </w:pPr>
    </w:p>
    <w:p w:rsidR="00934CD1" w:rsidRDefault="001712BC">
      <w:pPr>
        <w:pStyle w:val="a3"/>
        <w:tabs>
          <w:tab w:val="left" w:pos="1863"/>
        </w:tabs>
      </w:pPr>
      <w:r>
        <w:rPr>
          <w:noProof/>
          <w:lang w:val="en-US" w:bidi="ar-SA"/>
        </w:rPr>
        <w:drawing>
          <wp:anchor distT="0" distB="0" distL="0" distR="0" simplePos="0" relativeHeight="251700224" behindDoc="1" locked="0" layoutInCell="1" allowOverlap="1">
            <wp:simplePos x="0" y="0"/>
            <wp:positionH relativeFrom="page">
              <wp:posOffset>1524000</wp:posOffset>
            </wp:positionH>
            <wp:positionV relativeFrom="paragraph">
              <wp:posOffset>-17386</wp:posOffset>
            </wp:positionV>
            <wp:extent cx="713232" cy="228600"/>
            <wp:effectExtent l="0" t="0" r="0" b="0"/>
            <wp:wrapNone/>
            <wp:docPr id="187" name="image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74.jpe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∴AC=</w:t>
      </w:r>
      <w:r>
        <w:tab/>
        <w:t>=4</w:t>
      </w:r>
      <w:r>
        <w:t>，</w:t>
      </w:r>
    </w:p>
    <w:p w:rsidR="00934CD1" w:rsidRDefault="00934CD1">
      <w:pPr>
        <w:sectPr w:rsidR="00934CD1">
          <w:pgSz w:w="11910" w:h="16840"/>
          <w:pgMar w:top="1460" w:right="1560" w:bottom="280" w:left="1660" w:header="720" w:footer="720" w:gutter="0"/>
          <w:cols w:space="720"/>
        </w:sectPr>
      </w:pPr>
    </w:p>
    <w:p w:rsidR="00934CD1" w:rsidRDefault="001712BC">
      <w:pPr>
        <w:pStyle w:val="a3"/>
        <w:spacing w:before="42"/>
      </w:pPr>
      <w:r>
        <w:lastRenderedPageBreak/>
        <w:t>∵∠EAC=∠BAC</w:t>
      </w:r>
      <w:r>
        <w:t>，</w:t>
      </w:r>
      <w:r>
        <w:t>∠AEC=∠ACB=90°</w:t>
      </w:r>
      <w:r>
        <w:t>，</w:t>
      </w:r>
    </w:p>
    <w:p w:rsidR="00934CD1" w:rsidRDefault="001712BC">
      <w:pPr>
        <w:pStyle w:val="a3"/>
        <w:spacing w:before="160"/>
      </w:pPr>
      <w:r>
        <w:pict>
          <v:group id="_x0000_s1035" style="position:absolute;left:0;text-align:left;margin-left:90pt;margin-top:29.9pt;width:102pt;height:151.7pt;z-index:251660288;mso-wrap-distance-left:0;mso-wrap-distance-right:0;mso-position-horizontal-relative:page" coordorigin="1800,598" coordsize="2040,3034">
            <v:shape id="_x0000_s1036" type="#_x0000_t75" style="position:absolute;left:2040;top:598;width:315;height:524">
              <v:imagedata r:id="rId85" o:title=""/>
            </v:shape>
            <v:shape id="_x0000_s1037" type="#_x0000_t75" style="position:absolute;left:2474;top:598;width:315;height:524">
              <v:imagedata r:id="rId86" o:title=""/>
            </v:shape>
            <v:shape id="_x0000_s1038" type="#_x0000_t75" style="position:absolute;left:2400;top:1176;width:480;height:600">
              <v:imagedata r:id="rId87" o:title=""/>
            </v:shape>
            <v:shape id="_x0000_s1039" type="#_x0000_t75" style="position:absolute;left:1800;top:1831;width:2040;height:1800">
              <v:imagedata r:id="rId88" o:title=""/>
            </v:shape>
            <v:shape id="_x0000_s1040" type="#_x0000_t202" style="position:absolute;left:1800;top:740;width:1249;height:240" filled="f" stroked="f">
              <v:textbox inset="0,0,0,0">
                <w:txbxContent>
                  <w:p w:rsidR="00934CD1" w:rsidRDefault="001712BC">
                    <w:pPr>
                      <w:tabs>
                        <w:tab w:val="left" w:pos="554"/>
                        <w:tab w:val="left" w:pos="988"/>
                      </w:tabs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∴</w:t>
                    </w:r>
                    <w:r>
                      <w:rPr>
                        <w:sz w:val="24"/>
                      </w:rPr>
                      <w:tab/>
                      <w:t>=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>，</w:t>
                    </w:r>
                  </w:p>
                </w:txbxContent>
              </v:textbox>
            </v:shape>
            <v:shape id="_x0000_s1041" type="#_x0000_t202" style="position:absolute;left:1800;top:1364;width:620;height:240" filled="f" stroked="f">
              <v:textbox inset="0,0,0,0">
                <w:txbxContent>
                  <w:p w:rsidR="00934CD1" w:rsidRDefault="001712BC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∴AE=</w:t>
                    </w:r>
                  </w:p>
                </w:txbxContent>
              </v:textbox>
            </v:shape>
            <v:shape id="_x0000_s1042" type="#_x0000_t202" style="position:absolute;left:2880;top:1364;width:692;height:240" filled="f" stroked="f">
              <v:textbox inset="0,0,0,0">
                <w:txbxContent>
                  <w:p w:rsidR="00934CD1" w:rsidRDefault="001712BC">
                    <w:pPr>
                      <w:tabs>
                        <w:tab w:val="left" w:pos="431"/>
                      </w:tabs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=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>．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  <w:lang w:val="en-US" w:bidi="ar-SA"/>
        </w:rPr>
        <w:drawing>
          <wp:anchor distT="0" distB="0" distL="0" distR="0" simplePos="0" relativeHeight="251701248" behindDoc="1" locked="0" layoutInCell="1" allowOverlap="1">
            <wp:simplePos x="0" y="0"/>
            <wp:positionH relativeFrom="page">
              <wp:posOffset>1905000</wp:posOffset>
            </wp:positionH>
            <wp:positionV relativeFrom="paragraph">
              <wp:posOffset>776110</wp:posOffset>
            </wp:positionV>
            <wp:extent cx="200330" cy="333375"/>
            <wp:effectExtent l="0" t="0" r="0" b="0"/>
            <wp:wrapNone/>
            <wp:docPr id="189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79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33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∴△AEC∽△ACB</w:t>
      </w:r>
      <w:r>
        <w:t>，</w:t>
      </w:r>
    </w:p>
    <w:p w:rsidR="00934CD1" w:rsidRDefault="001712BC">
      <w:pPr>
        <w:pStyle w:val="a3"/>
        <w:spacing w:before="87"/>
      </w:pPr>
      <w:r>
        <w:t>26</w:t>
      </w:r>
      <w:r>
        <w:t>．</w:t>
      </w:r>
      <w:r>
        <w:rPr>
          <w:spacing w:val="-60"/>
        </w:rPr>
        <w:t>解：</w:t>
      </w:r>
      <w:r>
        <w:t>（</w:t>
      </w:r>
      <w:r>
        <w:t>1</w:t>
      </w:r>
      <w:r>
        <w:t>）</w:t>
      </w:r>
      <w:r>
        <w:t>∵</w:t>
      </w:r>
      <w:r>
        <w:rPr>
          <w:spacing w:val="-15"/>
        </w:rPr>
        <w:t>抛物线</w:t>
      </w:r>
      <w:r>
        <w:rPr>
          <w:spacing w:val="-15"/>
        </w:rPr>
        <w:t xml:space="preserve"> </w:t>
      </w:r>
      <w:r>
        <w:t>y=</w:t>
      </w:r>
      <w:r>
        <w:t>﹣</w:t>
      </w:r>
      <w:r>
        <w:t>x</w:t>
      </w:r>
      <w:r>
        <w:rPr>
          <w:position w:val="12"/>
          <w:sz w:val="12"/>
        </w:rPr>
        <w:t>2</w:t>
      </w:r>
      <w:r>
        <w:t>﹣</w:t>
      </w:r>
      <w:r>
        <w:t>4x+c</w:t>
      </w:r>
      <w:r>
        <w:rPr>
          <w:spacing w:val="-24"/>
        </w:rPr>
        <w:t xml:space="preserve"> </w:t>
      </w:r>
      <w:r>
        <w:rPr>
          <w:spacing w:val="-24"/>
        </w:rPr>
        <w:t>经过点</w:t>
      </w:r>
      <w:r>
        <w:rPr>
          <w:spacing w:val="-24"/>
        </w:rPr>
        <w:t xml:space="preserve"> </w:t>
      </w:r>
      <w:r>
        <w:t>A</w:t>
      </w:r>
      <w:r>
        <w:t>（</w:t>
      </w:r>
      <w:r>
        <w:t>2</w:t>
      </w:r>
      <w:r>
        <w:t>，</w:t>
      </w:r>
      <w:r>
        <w:t>0</w:t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60"/>
      </w:pPr>
      <w:r>
        <w:t>∴</w:t>
      </w:r>
      <w:r>
        <w:t>﹣</w:t>
      </w:r>
      <w:r>
        <w:t>4</w:t>
      </w:r>
      <w:r>
        <w:t>﹣</w:t>
      </w:r>
      <w:r>
        <w:t>8+c=0</w:t>
      </w:r>
      <w:r>
        <w:t>，即</w:t>
      </w:r>
      <w:r>
        <w:t xml:space="preserve"> c=12</w:t>
      </w:r>
      <w:r>
        <w:t>，</w:t>
      </w:r>
    </w:p>
    <w:p w:rsidR="00934CD1" w:rsidRDefault="001712BC">
      <w:pPr>
        <w:pStyle w:val="a3"/>
        <w:spacing w:before="161" w:line="364" w:lineRule="auto"/>
        <w:ind w:right="3205"/>
      </w:pPr>
      <w:r>
        <w:rPr>
          <w:spacing w:val="-9"/>
        </w:rPr>
        <w:t>∴</w:t>
      </w:r>
      <w:r>
        <w:rPr>
          <w:spacing w:val="-9"/>
        </w:rPr>
        <w:t>抛物线解析式为</w:t>
      </w:r>
      <w:r>
        <w:rPr>
          <w:spacing w:val="-9"/>
        </w:rPr>
        <w:t xml:space="preserve"> </w:t>
      </w:r>
      <w:r>
        <w:t>y=</w:t>
      </w:r>
      <w:r>
        <w:t>﹣</w:t>
      </w:r>
      <w:r>
        <w:t>x</w:t>
      </w:r>
      <w:r>
        <w:rPr>
          <w:position w:val="12"/>
          <w:sz w:val="12"/>
        </w:rPr>
        <w:t>2</w:t>
      </w:r>
      <w:r>
        <w:t>﹣</w:t>
      </w:r>
      <w:r>
        <w:t>4x+12=</w:t>
      </w:r>
      <w:r>
        <w:t>﹣（</w:t>
      </w:r>
      <w:r>
        <w:t>x+2</w:t>
      </w:r>
      <w:r>
        <w:t>）</w:t>
      </w:r>
      <w:r>
        <w:rPr>
          <w:position w:val="12"/>
          <w:sz w:val="12"/>
        </w:rPr>
        <w:t>2</w:t>
      </w:r>
      <w:r>
        <w:t>+16</w:t>
      </w:r>
      <w:r>
        <w:t>，</w:t>
      </w:r>
      <w:r>
        <w:t xml:space="preserve"> </w:t>
      </w:r>
      <w:r>
        <w:t>则顶点坐标为（﹣</w:t>
      </w:r>
      <w:r>
        <w:t>2</w:t>
      </w:r>
      <w:r>
        <w:t>，</w:t>
      </w:r>
      <w:r>
        <w:t>16</w:t>
      </w:r>
      <w:r>
        <w:rPr>
          <w:spacing w:val="-120"/>
        </w:rPr>
        <w:t>）</w:t>
      </w:r>
      <w:r>
        <w:t>；</w:t>
      </w:r>
    </w:p>
    <w:p w:rsidR="00934CD1" w:rsidRDefault="001712BC">
      <w:pPr>
        <w:pStyle w:val="a3"/>
        <w:spacing w:before="1"/>
      </w:pPr>
      <w:r>
        <w:t>（</w:t>
      </w:r>
      <w:r>
        <w:t>2</w:t>
      </w:r>
      <w:r>
        <w:t>）</w:t>
      </w:r>
      <w:r>
        <w:t>①</w:t>
      </w:r>
      <w:r>
        <w:t>由</w:t>
      </w:r>
      <w:r>
        <w:t xml:space="preserve"> B</w:t>
      </w:r>
      <w:r>
        <w:t>（</w:t>
      </w:r>
      <w:r>
        <w:t>m</w:t>
      </w:r>
      <w:r>
        <w:t>，</w:t>
      </w:r>
      <w:r>
        <w:t>n</w:t>
      </w:r>
      <w:r>
        <w:t>）在抛物线上可得：﹣</w:t>
      </w:r>
      <w:r>
        <w:t>m</w:t>
      </w:r>
      <w:r>
        <w:rPr>
          <w:position w:val="12"/>
          <w:sz w:val="12"/>
        </w:rPr>
        <w:t>2</w:t>
      </w:r>
      <w:r>
        <w:t>﹣</w:t>
      </w:r>
      <w:r>
        <w:t>4m+12=n</w:t>
      </w:r>
      <w:r>
        <w:t>，</w:t>
      </w:r>
    </w:p>
    <w:p w:rsidR="00934CD1" w:rsidRDefault="001712BC">
      <w:pPr>
        <w:pStyle w:val="a3"/>
        <w:spacing w:before="161"/>
      </w:pPr>
      <w:r>
        <w:t>∵</w:t>
      </w:r>
      <w:r>
        <w:t>点</w:t>
      </w:r>
      <w:r>
        <w:t xml:space="preserve"> B </w:t>
      </w:r>
      <w:r>
        <w:t>关于原点的对称点为</w:t>
      </w:r>
      <w:r>
        <w:t xml:space="preserve"> C</w:t>
      </w:r>
      <w:r>
        <w:t>，</w:t>
      </w:r>
    </w:p>
    <w:p w:rsidR="00934CD1" w:rsidRDefault="001712BC">
      <w:pPr>
        <w:pStyle w:val="a3"/>
        <w:spacing w:before="160"/>
      </w:pPr>
      <w:r>
        <w:t>∴C</w:t>
      </w:r>
      <w:r>
        <w:t>（﹣</w:t>
      </w:r>
      <w:r>
        <w:t>m</w:t>
      </w:r>
      <w:r>
        <w:t>，﹣</w:t>
      </w:r>
      <w:r>
        <w:t>n</w:t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61"/>
      </w:pPr>
      <w:r>
        <w:t xml:space="preserve">∵C </w:t>
      </w:r>
      <w:r>
        <w:t>落在抛物线上，</w:t>
      </w:r>
    </w:p>
    <w:p w:rsidR="00934CD1" w:rsidRDefault="001712BC">
      <w:pPr>
        <w:pStyle w:val="a3"/>
        <w:spacing w:before="160" w:line="364" w:lineRule="auto"/>
        <w:ind w:right="4457"/>
      </w:pPr>
      <w:r>
        <w:t>∴</w:t>
      </w:r>
      <w:r>
        <w:t>﹣</w:t>
      </w:r>
      <w:r>
        <w:t>m</w:t>
      </w:r>
      <w:r>
        <w:rPr>
          <w:position w:val="12"/>
          <w:sz w:val="12"/>
        </w:rPr>
        <w:t>2</w:t>
      </w:r>
      <w:r>
        <w:t>+4m+12=</w:t>
      </w:r>
      <w:r>
        <w:t>﹣</w:t>
      </w:r>
      <w:r>
        <w:t>n</w:t>
      </w:r>
      <w:r>
        <w:t>，即</w:t>
      </w:r>
      <w:r>
        <w:t xml:space="preserve"> m</w:t>
      </w:r>
      <w:r>
        <w:rPr>
          <w:position w:val="12"/>
          <w:sz w:val="12"/>
        </w:rPr>
        <w:t>2</w:t>
      </w:r>
      <w:r>
        <w:t>﹣</w:t>
      </w:r>
      <w:r>
        <w:t>4m</w:t>
      </w:r>
      <w:r>
        <w:t>﹣</w:t>
      </w:r>
      <w:r>
        <w:t>12=n</w:t>
      </w:r>
      <w:r>
        <w:t>，</w:t>
      </w:r>
      <w:r>
        <w:t xml:space="preserve"> </w:t>
      </w:r>
      <w:r>
        <w:t>解得：﹣</w:t>
      </w:r>
      <w:r>
        <w:t>m</w:t>
      </w:r>
      <w:r>
        <w:rPr>
          <w:position w:val="12"/>
          <w:sz w:val="12"/>
        </w:rPr>
        <w:t>2</w:t>
      </w:r>
      <w:r>
        <w:t>+4m+12=m</w:t>
      </w:r>
      <w:r>
        <w:rPr>
          <w:position w:val="12"/>
          <w:sz w:val="12"/>
        </w:rPr>
        <w:t>2</w:t>
      </w:r>
      <w:r>
        <w:t>﹣</w:t>
      </w:r>
      <w:r>
        <w:t>4m</w:t>
      </w:r>
      <w:r>
        <w:t>﹣</w:t>
      </w:r>
      <w:r>
        <w:t>12</w:t>
      </w:r>
      <w:r>
        <w:t>，</w:t>
      </w:r>
    </w:p>
    <w:p w:rsidR="00934CD1" w:rsidRDefault="001712BC">
      <w:pPr>
        <w:pStyle w:val="a3"/>
        <w:spacing w:before="1"/>
      </w:pPr>
      <w:r>
        <w:t>解得：</w:t>
      </w:r>
      <w:r>
        <w:t>m=2</w:t>
      </w:r>
      <w:r>
        <w:rPr>
          <w:noProof/>
          <w:position w:val="-4"/>
          <w:lang w:val="en-US" w:bidi="ar-SA"/>
        </w:rPr>
        <w:drawing>
          <wp:inline distT="0" distB="0" distL="0" distR="0">
            <wp:extent cx="190500" cy="170687"/>
            <wp:effectExtent l="0" t="0" r="0" b="0"/>
            <wp:docPr id="191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80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或</w:t>
      </w:r>
      <w:r>
        <w:rPr>
          <w:spacing w:val="-60"/>
        </w:rPr>
        <w:t xml:space="preserve"> </w:t>
      </w:r>
      <w:r>
        <w:t>m=</w:t>
      </w:r>
      <w:r>
        <w:t>﹣</w:t>
      </w:r>
      <w:r>
        <w:t>2</w:t>
      </w:r>
      <w:r>
        <w:rPr>
          <w:noProof/>
          <w:position w:val="-4"/>
          <w:lang w:val="en-US" w:bidi="ar-SA"/>
        </w:rPr>
        <w:drawing>
          <wp:inline distT="0" distB="0" distL="0" distR="0">
            <wp:extent cx="190500" cy="170687"/>
            <wp:effectExtent l="0" t="0" r="0" b="0"/>
            <wp:docPr id="19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23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 w:rsidR="00934CD1" w:rsidRDefault="001712BC">
      <w:pPr>
        <w:pStyle w:val="a3"/>
        <w:spacing w:before="161"/>
      </w:pPr>
      <w:r>
        <w:t>②∵</w:t>
      </w:r>
      <w:r>
        <w:t>点</w:t>
      </w:r>
      <w:r>
        <w:t xml:space="preserve"> C</w:t>
      </w:r>
      <w:r>
        <w:t>（﹣</w:t>
      </w:r>
      <w:r>
        <w:t>m</w:t>
      </w:r>
      <w:r>
        <w:t>，﹣</w:t>
      </w:r>
      <w:r>
        <w:t>n</w:t>
      </w:r>
      <w:r>
        <w:t>）在第四象限，</w:t>
      </w:r>
    </w:p>
    <w:p w:rsidR="00934CD1" w:rsidRDefault="001712BC">
      <w:pPr>
        <w:pStyle w:val="a3"/>
        <w:spacing w:before="160"/>
      </w:pPr>
      <w:r>
        <w:t>∴</w:t>
      </w:r>
      <w:r>
        <w:t>﹣</w:t>
      </w:r>
      <w:r>
        <w:t>m</w:t>
      </w:r>
      <w:r>
        <w:t>＞</w:t>
      </w:r>
      <w:r>
        <w:t>0</w:t>
      </w:r>
      <w:r>
        <w:t>，﹣</w:t>
      </w:r>
      <w:r>
        <w:t>n</w:t>
      </w:r>
      <w:r>
        <w:t>＜</w:t>
      </w:r>
      <w:r>
        <w:t>0</w:t>
      </w:r>
      <w:r>
        <w:t>，即</w:t>
      </w:r>
      <w:r>
        <w:t xml:space="preserve"> m</w:t>
      </w:r>
      <w:r>
        <w:t>＜</w:t>
      </w:r>
      <w:r>
        <w:t>0</w:t>
      </w:r>
      <w:r>
        <w:t>，</w:t>
      </w:r>
      <w:r>
        <w:t>n</w:t>
      </w:r>
      <w:r>
        <w:t>＞</w:t>
      </w:r>
      <w:r>
        <w:t>0</w:t>
      </w:r>
      <w:r>
        <w:t>，</w:t>
      </w:r>
    </w:p>
    <w:p w:rsidR="00934CD1" w:rsidRDefault="001712BC">
      <w:pPr>
        <w:pStyle w:val="a3"/>
        <w:spacing w:before="161"/>
      </w:pPr>
      <w:r>
        <w:t>∵</w:t>
      </w:r>
      <w:r>
        <w:t>抛物线顶点坐标为（﹣</w:t>
      </w:r>
      <w:r>
        <w:t>2</w:t>
      </w:r>
      <w:r>
        <w:t>，</w:t>
      </w:r>
      <w:r>
        <w:t>16</w:t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60"/>
      </w:pPr>
      <w:r>
        <w:t>∴0</w:t>
      </w:r>
      <w:r>
        <w:t>＜</w:t>
      </w:r>
      <w:r>
        <w:t>n≤16</w:t>
      </w:r>
      <w:r>
        <w:t>，</w:t>
      </w:r>
    </w:p>
    <w:p w:rsidR="00934CD1" w:rsidRDefault="001712BC">
      <w:pPr>
        <w:pStyle w:val="a3"/>
        <w:spacing w:before="161"/>
      </w:pPr>
      <w:r>
        <w:rPr>
          <w:noProof/>
          <w:lang w:val="en-US" w:bidi="ar-SA"/>
        </w:rPr>
        <w:drawing>
          <wp:anchor distT="0" distB="0" distL="0" distR="0" simplePos="0" relativeHeight="251702272" behindDoc="1" locked="0" layoutInCell="1" allowOverlap="1">
            <wp:simplePos x="0" y="0"/>
            <wp:positionH relativeFrom="page">
              <wp:posOffset>1295400</wp:posOffset>
            </wp:positionH>
            <wp:positionV relativeFrom="paragraph">
              <wp:posOffset>177812</wp:posOffset>
            </wp:positionV>
            <wp:extent cx="27431" cy="18287"/>
            <wp:effectExtent l="0" t="0" r="0" b="0"/>
            <wp:wrapNone/>
            <wp:docPr id="195" name="image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81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18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∵ </w:t>
      </w:r>
      <w:r>
        <w:t>点</w:t>
      </w:r>
      <w:r>
        <w:t xml:space="preserve"> B </w:t>
      </w:r>
      <w:r>
        <w:t>在抛物线上，</w:t>
      </w:r>
    </w:p>
    <w:p w:rsidR="00934CD1" w:rsidRDefault="001712BC">
      <w:pPr>
        <w:pStyle w:val="a3"/>
        <w:spacing w:before="160"/>
      </w:pPr>
      <w:r>
        <w:t>∴</w:t>
      </w:r>
      <w:r>
        <w:t>﹣</w:t>
      </w:r>
      <w:r>
        <w:t>m</w:t>
      </w:r>
      <w:r>
        <w:rPr>
          <w:position w:val="12"/>
          <w:sz w:val="12"/>
        </w:rPr>
        <w:t>2</w:t>
      </w:r>
      <w:r>
        <w:t>﹣</w:t>
      </w:r>
      <w:r>
        <w:t>4m+12=n</w:t>
      </w:r>
      <w:r>
        <w:t>，</w:t>
      </w:r>
    </w:p>
    <w:p w:rsidR="00934CD1" w:rsidRDefault="001712BC">
      <w:pPr>
        <w:pStyle w:val="a3"/>
        <w:spacing w:before="161"/>
      </w:pPr>
      <w:r>
        <w:t>∴m</w:t>
      </w:r>
      <w:r>
        <w:rPr>
          <w:position w:val="12"/>
          <w:sz w:val="12"/>
        </w:rPr>
        <w:t>2</w:t>
      </w:r>
      <w:r>
        <w:t>+4m=</w:t>
      </w:r>
      <w:r>
        <w:t>﹣</w:t>
      </w:r>
      <w:r>
        <w:t>n+12</w:t>
      </w:r>
      <w:r>
        <w:t>，</w:t>
      </w:r>
    </w:p>
    <w:p w:rsidR="00934CD1" w:rsidRDefault="001712BC">
      <w:pPr>
        <w:pStyle w:val="a3"/>
        <w:spacing w:before="160"/>
      </w:pPr>
      <w:r>
        <w:t>∵A</w:t>
      </w:r>
      <w:r>
        <w:t>（</w:t>
      </w:r>
      <w:r>
        <w:t>2</w:t>
      </w:r>
      <w:r>
        <w:t>，</w:t>
      </w:r>
      <w:r>
        <w:t>0</w:t>
      </w:r>
      <w:r>
        <w:rPr>
          <w:spacing w:val="-120"/>
        </w:rPr>
        <w:t>）</w:t>
      </w:r>
      <w:r>
        <w:t>，</w:t>
      </w:r>
      <w:r>
        <w:t>C</w:t>
      </w:r>
      <w:r>
        <w:t>（﹣</w:t>
      </w:r>
      <w:r>
        <w:t>m</w:t>
      </w:r>
      <w:r>
        <w:t>，﹣</w:t>
      </w:r>
      <w:r>
        <w:t>n</w:t>
      </w:r>
      <w:r>
        <w:rPr>
          <w:spacing w:val="-120"/>
        </w:rPr>
        <w:t>）</w:t>
      </w:r>
      <w:r>
        <w:t>，</w:t>
      </w:r>
    </w:p>
    <w:p w:rsidR="00934CD1" w:rsidRDefault="00934CD1">
      <w:pPr>
        <w:pStyle w:val="a3"/>
        <w:spacing w:before="9"/>
        <w:ind w:left="0"/>
        <w:rPr>
          <w:sz w:val="18"/>
        </w:rPr>
      </w:pPr>
    </w:p>
    <w:p w:rsidR="00934CD1" w:rsidRDefault="001712BC">
      <w:pPr>
        <w:pStyle w:val="a3"/>
        <w:tabs>
          <w:tab w:val="left" w:pos="6948"/>
        </w:tabs>
      </w:pPr>
      <w:r>
        <w:rPr>
          <w:noProof/>
          <w:lang w:val="en-US" w:bidi="ar-SA"/>
        </w:rPr>
        <w:drawing>
          <wp:anchor distT="0" distB="0" distL="0" distR="0" simplePos="0" relativeHeight="251703296" behindDoc="1" locked="0" layoutInCell="1" allowOverlap="1">
            <wp:simplePos x="0" y="0"/>
            <wp:positionH relativeFrom="page">
              <wp:posOffset>4876800</wp:posOffset>
            </wp:positionH>
            <wp:positionV relativeFrom="paragraph">
              <wp:posOffset>-69202</wp:posOffset>
            </wp:positionV>
            <wp:extent cx="123444" cy="332231"/>
            <wp:effectExtent l="0" t="0" r="0" b="0"/>
            <wp:wrapNone/>
            <wp:docPr id="197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82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704320" behindDoc="1" locked="0" layoutInCell="1" allowOverlap="1">
            <wp:simplePos x="0" y="0"/>
            <wp:positionH relativeFrom="page">
              <wp:posOffset>5266944</wp:posOffset>
            </wp:positionH>
            <wp:positionV relativeFrom="paragraph">
              <wp:posOffset>-69202</wp:posOffset>
            </wp:positionV>
            <wp:extent cx="199644" cy="332231"/>
            <wp:effectExtent l="0" t="0" r="0" b="0"/>
            <wp:wrapNone/>
            <wp:docPr id="199" name="imag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83.png"/>
                    <pic:cNvPicPr/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∴AC</w:t>
      </w:r>
      <w:r>
        <w:rPr>
          <w:position w:val="12"/>
          <w:sz w:val="12"/>
        </w:rPr>
        <w:t>2</w:t>
      </w:r>
      <w:r>
        <w:t>=</w:t>
      </w:r>
      <w:r>
        <w:t>（﹣</w:t>
      </w:r>
      <w:r>
        <w:t>m</w:t>
      </w:r>
      <w:r>
        <w:t>﹣</w:t>
      </w:r>
      <w:r>
        <w:t>2</w:t>
      </w:r>
      <w:r>
        <w:t>）</w:t>
      </w:r>
      <w:r>
        <w:rPr>
          <w:position w:val="12"/>
          <w:sz w:val="12"/>
        </w:rPr>
        <w:t>2</w:t>
      </w:r>
      <w:r>
        <w:t>+</w:t>
      </w:r>
      <w:r>
        <w:t>（﹣</w:t>
      </w:r>
      <w:r>
        <w:t>n</w:t>
      </w:r>
      <w:r>
        <w:t>）</w:t>
      </w:r>
      <w:r>
        <w:rPr>
          <w:position w:val="12"/>
          <w:sz w:val="12"/>
        </w:rPr>
        <w:t>2</w:t>
      </w:r>
      <w:r>
        <w:t>=m</w:t>
      </w:r>
      <w:r>
        <w:rPr>
          <w:position w:val="12"/>
          <w:sz w:val="12"/>
        </w:rPr>
        <w:t>2</w:t>
      </w:r>
      <w:r>
        <w:t>+4m+4+n</w:t>
      </w:r>
      <w:r>
        <w:rPr>
          <w:position w:val="12"/>
          <w:sz w:val="12"/>
        </w:rPr>
        <w:t>2</w:t>
      </w:r>
      <w:r>
        <w:t>=n</w:t>
      </w:r>
      <w:r>
        <w:rPr>
          <w:position w:val="12"/>
          <w:sz w:val="12"/>
        </w:rPr>
        <w:t>2</w:t>
      </w:r>
      <w:r>
        <w:t>﹣</w:t>
      </w:r>
      <w:r>
        <w:t>n+16=</w:t>
      </w:r>
      <w:r>
        <w:t>（</w:t>
      </w:r>
      <w:r>
        <w:t>n</w:t>
      </w:r>
      <w:r>
        <w:t>﹣</w:t>
      </w:r>
      <w:r>
        <w:rPr>
          <w:spacing w:val="74"/>
        </w:rPr>
        <w:t xml:space="preserve"> </w:t>
      </w:r>
      <w:r>
        <w:t>）</w:t>
      </w:r>
      <w:r>
        <w:rPr>
          <w:position w:val="12"/>
          <w:sz w:val="12"/>
        </w:rPr>
        <w:t>2</w:t>
      </w:r>
      <w:r>
        <w:t>+</w:t>
      </w:r>
      <w:r>
        <w:tab/>
      </w:r>
      <w:r>
        <w:t>，</w:t>
      </w:r>
    </w:p>
    <w:p w:rsidR="00934CD1" w:rsidRDefault="00934CD1">
      <w:pPr>
        <w:sectPr w:rsidR="00934CD1">
          <w:pgSz w:w="11910" w:h="16840"/>
          <w:pgMar w:top="1460" w:right="1560" w:bottom="280" w:left="1660" w:header="720" w:footer="720" w:gutter="0"/>
          <w:cols w:space="720"/>
        </w:sectPr>
      </w:pPr>
    </w:p>
    <w:p w:rsidR="00934CD1" w:rsidRDefault="001712BC">
      <w:pPr>
        <w:pStyle w:val="a3"/>
        <w:spacing w:before="101"/>
      </w:pPr>
      <w:r>
        <w:rPr>
          <w:noProof/>
          <w:lang w:val="en-US" w:bidi="ar-SA"/>
        </w:rPr>
        <w:lastRenderedPageBreak/>
        <w:drawing>
          <wp:anchor distT="0" distB="0" distL="0" distR="0" simplePos="0" relativeHeight="251705344" behindDoc="1" locked="0" layoutInCell="1" allowOverlap="1">
            <wp:simplePos x="0" y="0"/>
            <wp:positionH relativeFrom="page">
              <wp:posOffset>1485900</wp:posOffset>
            </wp:positionH>
            <wp:positionV relativeFrom="paragraph">
              <wp:posOffset>-5080</wp:posOffset>
            </wp:positionV>
            <wp:extent cx="123443" cy="332231"/>
            <wp:effectExtent l="0" t="0" r="0" b="0"/>
            <wp:wrapNone/>
            <wp:docPr id="201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82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当</w:t>
      </w:r>
      <w:r>
        <w:t xml:space="preserve"> n= </w:t>
      </w:r>
      <w:r>
        <w:t>时，</w:t>
      </w:r>
      <w:r>
        <w:t>AC</w:t>
      </w:r>
      <w:r>
        <w:rPr>
          <w:position w:val="12"/>
          <w:sz w:val="12"/>
        </w:rPr>
        <w:t xml:space="preserve">2 </w:t>
      </w:r>
      <w:r>
        <w:t>有最小值，</w:t>
      </w:r>
    </w:p>
    <w:p w:rsidR="00934CD1" w:rsidRDefault="001712BC">
      <w:pPr>
        <w:pStyle w:val="a3"/>
        <w:tabs>
          <w:tab w:val="left" w:pos="2074"/>
        </w:tabs>
        <w:spacing w:before="208" w:line="336" w:lineRule="auto"/>
        <w:ind w:right="6369"/>
      </w:pPr>
      <w:r>
        <w:pict>
          <v:group id="_x0000_s1043" style="position:absolute;left:0;text-align:left;margin-left:138pt;margin-top:40.9pt;width:66.75pt;height:90.15pt;z-index:-251598848;mso-position-horizontal-relative:page" coordorigin="2760,818" coordsize="1335,1803">
            <v:shape id="_x0000_s1044" type="#_x0000_t75" style="position:absolute;left:2760;top:817;width:975;height:555">
              <v:imagedata r:id="rId94" o:title=""/>
            </v:shape>
            <v:shape id="_x0000_s1045" type="#_x0000_t75" style="position:absolute;left:3240;top:1441;width:855;height:555">
              <v:imagedata r:id="rId95" o:title=""/>
            </v:shape>
            <v:shape id="_x0000_s1046" type="#_x0000_t75" style="position:absolute;left:3000;top:2065;width:855;height:555">
              <v:imagedata r:id="rId96" o:title=""/>
            </v:shape>
            <w10:wrap anchorx="page"/>
          </v:group>
        </w:pict>
      </w:r>
      <w:r>
        <w:t>∴</w:t>
      </w:r>
      <w:r>
        <w:t>﹣</w:t>
      </w:r>
      <w:r>
        <w:t>m</w:t>
      </w:r>
      <w:r>
        <w:rPr>
          <w:position w:val="12"/>
          <w:sz w:val="12"/>
        </w:rPr>
        <w:t>2</w:t>
      </w:r>
      <w:r>
        <w:t>﹣</w:t>
      </w:r>
      <w:r>
        <w:t xml:space="preserve">4m+12= 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1"/>
            <wp:effectExtent l="0" t="0" r="0" b="0"/>
            <wp:docPr id="203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82.pn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t xml:space="preserve"> </w:t>
      </w:r>
      <w:r>
        <w:t>解得：</w:t>
      </w:r>
      <w:r>
        <w:t>m=</w:t>
      </w:r>
      <w:r>
        <w:tab/>
      </w:r>
      <w:r>
        <w:rPr>
          <w:spacing w:val="-17"/>
        </w:rPr>
        <w:t>，</w:t>
      </w:r>
    </w:p>
    <w:p w:rsidR="00934CD1" w:rsidRDefault="001712BC">
      <w:pPr>
        <w:pStyle w:val="a3"/>
        <w:tabs>
          <w:tab w:val="left" w:pos="2194"/>
          <w:tab w:val="left" w:pos="2434"/>
        </w:tabs>
        <w:spacing w:before="194" w:line="487" w:lineRule="auto"/>
        <w:ind w:right="4329"/>
      </w:pPr>
      <w:r>
        <w:t>∵m</w:t>
      </w:r>
      <w:r>
        <w:t>＜</w:t>
      </w:r>
      <w:r>
        <w:t>0</w:t>
      </w:r>
      <w:r>
        <w:t>，</w:t>
      </w:r>
      <w:r>
        <w:t>∴m=</w:t>
      </w:r>
      <w:r>
        <w:tab/>
      </w:r>
      <w:r>
        <w:tab/>
      </w:r>
      <w:r>
        <w:t>不合题意，舍去</w:t>
      </w:r>
      <w:r>
        <w:rPr>
          <w:spacing w:val="-17"/>
        </w:rPr>
        <w:t>，</w:t>
      </w:r>
      <w:r>
        <w:rPr>
          <w:spacing w:val="-17"/>
        </w:rPr>
        <w:t xml:space="preserve"> </w:t>
      </w:r>
      <w:r>
        <w:t>则</w:t>
      </w:r>
      <w:r>
        <w:rPr>
          <w:spacing w:val="-60"/>
        </w:rPr>
        <w:t xml:space="preserve"> </w:t>
      </w:r>
      <w:r>
        <w:t>m</w:t>
      </w:r>
      <w:r>
        <w:rPr>
          <w:spacing w:val="-60"/>
        </w:rPr>
        <w:t xml:space="preserve"> </w:t>
      </w:r>
      <w:r>
        <w:t>的值为</w:t>
      </w:r>
      <w:r>
        <w:tab/>
      </w:r>
      <w:r>
        <w:t>．</w:t>
      </w:r>
    </w:p>
    <w:p w:rsidR="00934CD1" w:rsidRDefault="001712BC">
      <w:pPr>
        <w:pStyle w:val="a3"/>
        <w:spacing w:line="228" w:lineRule="exact"/>
      </w:pPr>
      <w:r>
        <w:t>27</w:t>
      </w:r>
      <w:r>
        <w:rPr>
          <w:spacing w:val="-120"/>
        </w:rPr>
        <w:t>．</w:t>
      </w:r>
      <w:r>
        <w:t>（</w:t>
      </w:r>
      <w:r>
        <w:t>1</w:t>
      </w:r>
      <w:r>
        <w:t>）</w:t>
      </w:r>
      <w:r>
        <w:rPr>
          <w:spacing w:val="-8"/>
        </w:rPr>
        <w:t>证明：在正方形</w:t>
      </w:r>
      <w:r>
        <w:rPr>
          <w:spacing w:val="-8"/>
        </w:rPr>
        <w:t xml:space="preserve"> </w:t>
      </w:r>
      <w:r>
        <w:t>ABCD</w:t>
      </w:r>
      <w:r>
        <w:rPr>
          <w:spacing w:val="-30"/>
        </w:rPr>
        <w:t xml:space="preserve"> </w:t>
      </w:r>
      <w:r>
        <w:rPr>
          <w:spacing w:val="-30"/>
        </w:rPr>
        <w:t>中</w:t>
      </w:r>
      <w:r>
        <w:t>，</w:t>
      </w:r>
      <w:r>
        <w:t>AB=BC</w:t>
      </w:r>
      <w:r>
        <w:t>，</w:t>
      </w:r>
    </w:p>
    <w:p w:rsidR="00934CD1" w:rsidRDefault="001712BC">
      <w:pPr>
        <w:pStyle w:val="a3"/>
        <w:spacing w:before="160"/>
      </w:pPr>
      <w:r>
        <w:t>∠ABP=∠CBP=45°</w:t>
      </w:r>
      <w:r>
        <w:t>，</w:t>
      </w:r>
    </w:p>
    <w:p w:rsidR="00934CD1" w:rsidRDefault="001712BC">
      <w:pPr>
        <w:pStyle w:val="a3"/>
        <w:spacing w:before="161"/>
      </w:pPr>
      <w:r>
        <w:rPr>
          <w:noProof/>
          <w:lang w:val="en-US" w:bidi="ar-SA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360692</wp:posOffset>
            </wp:positionV>
            <wp:extent cx="952500" cy="571500"/>
            <wp:effectExtent l="0" t="0" r="0" b="0"/>
            <wp:wrapNone/>
            <wp:docPr id="205" name="image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87.jpe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在</w:t>
      </w:r>
      <w:r>
        <w:t>△ABP</w:t>
      </w:r>
      <w:r>
        <w:rPr>
          <w:spacing w:val="-30"/>
        </w:rPr>
        <w:t xml:space="preserve"> </w:t>
      </w:r>
      <w:r>
        <w:rPr>
          <w:spacing w:val="-30"/>
        </w:rPr>
        <w:t>和</w:t>
      </w:r>
      <w:r>
        <w:t>△CBP</w:t>
      </w:r>
      <w:r>
        <w:rPr>
          <w:spacing w:val="-20"/>
        </w:rPr>
        <w:t xml:space="preserve"> </w:t>
      </w:r>
      <w:r>
        <w:rPr>
          <w:spacing w:val="-20"/>
        </w:rPr>
        <w:t>中，</w:t>
      </w:r>
    </w:p>
    <w:p w:rsidR="00934CD1" w:rsidRDefault="00934CD1">
      <w:pPr>
        <w:pStyle w:val="a3"/>
        <w:spacing w:before="11"/>
        <w:ind w:left="0"/>
        <w:rPr>
          <w:sz w:val="30"/>
        </w:rPr>
      </w:pPr>
    </w:p>
    <w:p w:rsidR="00934CD1" w:rsidRDefault="001712BC">
      <w:pPr>
        <w:pStyle w:val="a3"/>
        <w:ind w:left="0" w:right="5165"/>
        <w:jc w:val="center"/>
      </w:pPr>
      <w:r>
        <w:t>，</w:t>
      </w:r>
    </w:p>
    <w:p w:rsidR="00934CD1" w:rsidRDefault="00934CD1">
      <w:pPr>
        <w:pStyle w:val="a3"/>
        <w:spacing w:before="9"/>
        <w:ind w:left="0"/>
        <w:rPr>
          <w:sz w:val="30"/>
        </w:rPr>
      </w:pPr>
    </w:p>
    <w:p w:rsidR="00934CD1" w:rsidRDefault="001712BC">
      <w:pPr>
        <w:pStyle w:val="a3"/>
      </w:pPr>
      <w:r>
        <w:t>∴△ABP≌△CBP</w:t>
      </w:r>
      <w:r>
        <w:t>（</w:t>
      </w:r>
      <w:r>
        <w:t>SAS</w:t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60"/>
      </w:pPr>
      <w:r>
        <w:t>∴PA=PC</w:t>
      </w:r>
      <w:r>
        <w:t>，</w:t>
      </w:r>
    </w:p>
    <w:p w:rsidR="00934CD1" w:rsidRDefault="001712BC">
      <w:pPr>
        <w:pStyle w:val="a3"/>
        <w:spacing w:before="161"/>
      </w:pPr>
      <w:r>
        <w:t>∵PA=PE</w:t>
      </w:r>
      <w:r>
        <w:t>，</w:t>
      </w:r>
    </w:p>
    <w:p w:rsidR="00934CD1" w:rsidRDefault="001712BC">
      <w:pPr>
        <w:pStyle w:val="a3"/>
        <w:spacing w:before="160"/>
      </w:pPr>
      <w:r>
        <w:t>∴PC=PE</w:t>
      </w:r>
      <w:r>
        <w:t>；</w:t>
      </w:r>
    </w:p>
    <w:p w:rsidR="00934CD1" w:rsidRDefault="00934CD1">
      <w:pPr>
        <w:pStyle w:val="a3"/>
        <w:ind w:left="0"/>
      </w:pPr>
    </w:p>
    <w:p w:rsidR="00934CD1" w:rsidRDefault="00934CD1">
      <w:pPr>
        <w:pStyle w:val="a3"/>
        <w:spacing w:before="1"/>
        <w:ind w:left="0"/>
        <w:rPr>
          <w:sz w:val="25"/>
        </w:rPr>
      </w:pPr>
    </w:p>
    <w:p w:rsidR="00934CD1" w:rsidRDefault="001712BC">
      <w:pPr>
        <w:pStyle w:val="a4"/>
        <w:numPr>
          <w:ilvl w:val="0"/>
          <w:numId w:val="1"/>
        </w:numPr>
        <w:tabs>
          <w:tab w:val="left" w:pos="741"/>
        </w:tabs>
        <w:spacing w:before="0"/>
        <w:rPr>
          <w:sz w:val="24"/>
        </w:rPr>
      </w:pPr>
      <w:r>
        <w:rPr>
          <w:sz w:val="24"/>
        </w:rPr>
        <w:t>由（</w:t>
      </w:r>
      <w:r>
        <w:rPr>
          <w:sz w:val="24"/>
        </w:rPr>
        <w:t>1</w:t>
      </w:r>
      <w:r>
        <w:rPr>
          <w:sz w:val="24"/>
        </w:rPr>
        <w:t>）知，</w:t>
      </w:r>
      <w:r>
        <w:rPr>
          <w:sz w:val="24"/>
        </w:rPr>
        <w:t>△ABP≌△CBP</w:t>
      </w:r>
      <w:r>
        <w:rPr>
          <w:sz w:val="24"/>
        </w:rPr>
        <w:t>，</w:t>
      </w:r>
    </w:p>
    <w:p w:rsidR="00934CD1" w:rsidRDefault="001712BC">
      <w:pPr>
        <w:pStyle w:val="a3"/>
        <w:spacing w:before="161"/>
      </w:pPr>
      <w:r>
        <w:t>∴∠BAP=∠BCP</w:t>
      </w:r>
      <w:r>
        <w:t>，</w:t>
      </w:r>
    </w:p>
    <w:p w:rsidR="00934CD1" w:rsidRDefault="001712BC">
      <w:pPr>
        <w:pStyle w:val="a3"/>
        <w:spacing w:before="160"/>
      </w:pPr>
      <w:r>
        <w:t>∴∠DAP=∠DCP</w:t>
      </w:r>
      <w:r>
        <w:t>，</w:t>
      </w:r>
    </w:p>
    <w:p w:rsidR="00934CD1" w:rsidRDefault="001712BC">
      <w:pPr>
        <w:pStyle w:val="a3"/>
        <w:spacing w:before="161"/>
      </w:pPr>
      <w:r>
        <w:t>∵PA=PE</w:t>
      </w:r>
      <w:r>
        <w:t>，</w:t>
      </w:r>
    </w:p>
    <w:p w:rsidR="00934CD1" w:rsidRDefault="001712BC">
      <w:pPr>
        <w:pStyle w:val="a3"/>
        <w:spacing w:before="160"/>
      </w:pPr>
      <w:r>
        <w:t>∴∠DAP=∠E</w:t>
      </w:r>
      <w:r>
        <w:t>，</w:t>
      </w:r>
    </w:p>
    <w:p w:rsidR="00934CD1" w:rsidRDefault="001712BC">
      <w:pPr>
        <w:pStyle w:val="a3"/>
        <w:spacing w:before="161"/>
      </w:pPr>
      <w:r>
        <w:t>∴∠DCP=∠E</w:t>
      </w:r>
      <w:r>
        <w:t>，</w:t>
      </w:r>
    </w:p>
    <w:p w:rsidR="00934CD1" w:rsidRDefault="001712BC">
      <w:pPr>
        <w:pStyle w:val="a3"/>
        <w:spacing w:before="160"/>
      </w:pPr>
      <w:r>
        <w:rPr>
          <w:noProof/>
          <w:lang w:val="en-US" w:bidi="ar-SA"/>
        </w:rPr>
        <w:drawing>
          <wp:anchor distT="0" distB="0" distL="0" distR="0" simplePos="0" relativeHeight="251706368" behindDoc="1" locked="0" layoutInCell="1" allowOverlap="1">
            <wp:simplePos x="0" y="0"/>
            <wp:positionH relativeFrom="page">
              <wp:posOffset>1676400</wp:posOffset>
            </wp:positionH>
            <wp:positionV relativeFrom="paragraph">
              <wp:posOffset>177177</wp:posOffset>
            </wp:positionV>
            <wp:extent cx="27431" cy="27431"/>
            <wp:effectExtent l="0" t="0" r="0" b="0"/>
            <wp:wrapNone/>
            <wp:docPr id="20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∵∠CFP</w:t>
      </w:r>
      <w:r>
        <w:rPr>
          <w:spacing w:val="-48"/>
        </w:rPr>
        <w:t xml:space="preserve"> </w:t>
      </w:r>
      <w:r>
        <w:t>=∠EFD</w:t>
      </w:r>
      <w:r>
        <w:t>（对顶角相等</w:t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61" w:line="364" w:lineRule="auto"/>
        <w:ind w:right="3625"/>
      </w:pPr>
      <w:r>
        <w:t>∴180°</w:t>
      </w:r>
      <w:r>
        <w:t>﹣</w:t>
      </w:r>
      <w:r>
        <w:t>∠PFC</w:t>
      </w:r>
      <w:r>
        <w:t>﹣</w:t>
      </w:r>
      <w:r>
        <w:t>∠PCF=180°</w:t>
      </w:r>
      <w:r>
        <w:t>﹣</w:t>
      </w:r>
      <w:r>
        <w:t>∠DFE</w:t>
      </w:r>
      <w:r>
        <w:t>﹣</w:t>
      </w:r>
      <w:r>
        <w:t>∠E</w:t>
      </w:r>
      <w:r>
        <w:t>，</w:t>
      </w:r>
      <w:r>
        <w:t xml:space="preserve"> </w:t>
      </w:r>
      <w:r>
        <w:t>即</w:t>
      </w:r>
      <w:r>
        <w:t>∠CPF=∠EDF=90°</w:t>
      </w:r>
      <w:r>
        <w:t>；</w:t>
      </w:r>
    </w:p>
    <w:p w:rsidR="00934CD1" w:rsidRDefault="00934CD1">
      <w:pPr>
        <w:pStyle w:val="a3"/>
        <w:ind w:left="0"/>
      </w:pPr>
    </w:p>
    <w:p w:rsidR="00934CD1" w:rsidRDefault="001712BC">
      <w:pPr>
        <w:pStyle w:val="a4"/>
        <w:numPr>
          <w:ilvl w:val="0"/>
          <w:numId w:val="1"/>
        </w:numPr>
        <w:tabs>
          <w:tab w:val="left" w:pos="741"/>
        </w:tabs>
        <w:spacing w:line="364" w:lineRule="auto"/>
        <w:ind w:left="140" w:right="3745" w:firstLine="0"/>
        <w:rPr>
          <w:sz w:val="24"/>
        </w:rPr>
      </w:pPr>
      <w:r>
        <w:rPr>
          <w:spacing w:val="-17"/>
          <w:sz w:val="24"/>
        </w:rPr>
        <w:t>在菱形</w:t>
      </w:r>
      <w:r>
        <w:rPr>
          <w:spacing w:val="-17"/>
          <w:sz w:val="24"/>
        </w:rPr>
        <w:t xml:space="preserve"> </w:t>
      </w:r>
      <w:r>
        <w:rPr>
          <w:sz w:val="24"/>
        </w:rPr>
        <w:t>ABCD</w:t>
      </w:r>
      <w:r>
        <w:rPr>
          <w:spacing w:val="-34"/>
          <w:sz w:val="24"/>
        </w:rPr>
        <w:t xml:space="preserve"> </w:t>
      </w:r>
      <w:r>
        <w:rPr>
          <w:spacing w:val="-34"/>
          <w:sz w:val="24"/>
        </w:rPr>
        <w:t>中</w:t>
      </w:r>
      <w:r>
        <w:rPr>
          <w:sz w:val="24"/>
        </w:rPr>
        <w:t>，</w:t>
      </w:r>
      <w:r>
        <w:rPr>
          <w:sz w:val="24"/>
        </w:rPr>
        <w:t>AB=BC</w:t>
      </w:r>
      <w:r>
        <w:rPr>
          <w:sz w:val="24"/>
        </w:rPr>
        <w:t>，</w:t>
      </w:r>
      <w:r>
        <w:rPr>
          <w:sz w:val="24"/>
        </w:rPr>
        <w:t>∠ABP=∠CBP</w:t>
      </w:r>
      <w:r>
        <w:rPr>
          <w:sz w:val="24"/>
        </w:rPr>
        <w:t>，</w:t>
      </w:r>
      <w:r>
        <w:rPr>
          <w:sz w:val="24"/>
        </w:rPr>
        <w:t xml:space="preserve"> </w:t>
      </w:r>
      <w:r>
        <w:rPr>
          <w:sz w:val="24"/>
        </w:rPr>
        <w:t>在</w:t>
      </w:r>
      <w:r>
        <w:rPr>
          <w:sz w:val="24"/>
        </w:rPr>
        <w:t>△ABP</w:t>
      </w:r>
      <w:r>
        <w:rPr>
          <w:spacing w:val="-30"/>
          <w:sz w:val="24"/>
        </w:rPr>
        <w:t xml:space="preserve"> </w:t>
      </w:r>
      <w:r>
        <w:rPr>
          <w:spacing w:val="-30"/>
          <w:sz w:val="24"/>
        </w:rPr>
        <w:t>和</w:t>
      </w:r>
      <w:r>
        <w:rPr>
          <w:sz w:val="24"/>
        </w:rPr>
        <w:t>△CBP</w:t>
      </w:r>
      <w:r>
        <w:rPr>
          <w:spacing w:val="-20"/>
          <w:sz w:val="24"/>
        </w:rPr>
        <w:t xml:space="preserve"> </w:t>
      </w:r>
      <w:r>
        <w:rPr>
          <w:spacing w:val="-20"/>
          <w:sz w:val="24"/>
        </w:rPr>
        <w:t>中，</w:t>
      </w:r>
    </w:p>
    <w:p w:rsidR="00934CD1" w:rsidRDefault="00934CD1">
      <w:pPr>
        <w:spacing w:line="364" w:lineRule="auto"/>
        <w:rPr>
          <w:sz w:val="24"/>
        </w:rPr>
        <w:sectPr w:rsidR="00934CD1">
          <w:pgSz w:w="11910" w:h="16840"/>
          <w:pgMar w:top="1480" w:right="1560" w:bottom="280" w:left="1660" w:header="720" w:footer="720" w:gutter="0"/>
          <w:cols w:space="720"/>
        </w:sectPr>
      </w:pPr>
    </w:p>
    <w:p w:rsidR="00934CD1" w:rsidRDefault="00934CD1">
      <w:pPr>
        <w:pStyle w:val="a3"/>
        <w:ind w:left="0"/>
        <w:rPr>
          <w:sz w:val="18"/>
        </w:rPr>
      </w:pPr>
    </w:p>
    <w:p w:rsidR="00934CD1" w:rsidRDefault="001712BC">
      <w:pPr>
        <w:pStyle w:val="a3"/>
        <w:spacing w:before="66"/>
        <w:ind w:left="0" w:right="5165"/>
        <w:jc w:val="center"/>
      </w:pPr>
      <w:r>
        <w:rPr>
          <w:noProof/>
          <w:lang w:val="en-US" w:bidi="ar-SA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-146176</wp:posOffset>
            </wp:positionV>
            <wp:extent cx="952500" cy="571500"/>
            <wp:effectExtent l="0" t="0" r="0" b="0"/>
            <wp:wrapNone/>
            <wp:docPr id="209" name="image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87.jpe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，</w:t>
      </w:r>
    </w:p>
    <w:p w:rsidR="00934CD1" w:rsidRDefault="00934CD1">
      <w:pPr>
        <w:pStyle w:val="a3"/>
        <w:spacing w:before="9"/>
        <w:ind w:left="0"/>
        <w:rPr>
          <w:sz w:val="30"/>
        </w:rPr>
      </w:pPr>
    </w:p>
    <w:p w:rsidR="00934CD1" w:rsidRDefault="001712BC">
      <w:pPr>
        <w:pStyle w:val="a3"/>
      </w:pPr>
      <w:r>
        <w:t>∴△ABP≌△CBP</w:t>
      </w:r>
      <w:r>
        <w:t>（</w:t>
      </w:r>
      <w:r>
        <w:t>SAS</w:t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61"/>
      </w:pPr>
      <w:r>
        <w:t>∴PA=PC</w:t>
      </w:r>
      <w:r>
        <w:t>，</w:t>
      </w:r>
      <w:r>
        <w:t>∠BAP=∠BCP</w:t>
      </w:r>
      <w:r>
        <w:t>，</w:t>
      </w:r>
      <w:r>
        <w:t>∴∠DAP=∠DCP</w:t>
      </w:r>
      <w:r>
        <w:t>，</w:t>
      </w:r>
    </w:p>
    <w:p w:rsidR="00934CD1" w:rsidRDefault="001712BC">
      <w:pPr>
        <w:pStyle w:val="a3"/>
        <w:spacing w:before="160"/>
      </w:pPr>
      <w:r>
        <w:t>∵PA=PE</w:t>
      </w:r>
      <w:r>
        <w:t>，</w:t>
      </w:r>
      <w:r>
        <w:t>∴PC=PE</w:t>
      </w:r>
      <w:r>
        <w:t>，</w:t>
      </w:r>
    </w:p>
    <w:p w:rsidR="00934CD1" w:rsidRDefault="001712BC">
      <w:pPr>
        <w:pStyle w:val="a3"/>
        <w:spacing w:before="161"/>
      </w:pPr>
      <w:r>
        <w:t>∵PA=PE</w:t>
      </w:r>
      <w:r>
        <w:t>，</w:t>
      </w:r>
      <w:r>
        <w:t>∴∠DAP=∠E</w:t>
      </w:r>
      <w:r>
        <w:t>，</w:t>
      </w:r>
      <w:r>
        <w:t>∴∠DCP=∠E</w:t>
      </w:r>
      <w:r>
        <w:t>，</w:t>
      </w:r>
    </w:p>
    <w:p w:rsidR="00934CD1" w:rsidRDefault="001712BC">
      <w:pPr>
        <w:pStyle w:val="a3"/>
        <w:spacing w:before="160"/>
      </w:pPr>
      <w:r>
        <w:t>∵∠CFP=∠EFD</w:t>
      </w:r>
      <w:r>
        <w:t>，</w:t>
      </w:r>
      <w:r>
        <w:t>∴∠CPF=∠EDF</w:t>
      </w:r>
    </w:p>
    <w:p w:rsidR="00934CD1" w:rsidRDefault="001712BC">
      <w:pPr>
        <w:pStyle w:val="a3"/>
        <w:spacing w:before="161"/>
      </w:pPr>
      <w:r>
        <w:t>∵∠ABC=∠ADC=120°</w:t>
      </w:r>
      <w:r>
        <w:t>，</w:t>
      </w:r>
    </w:p>
    <w:p w:rsidR="00934CD1" w:rsidRDefault="001712BC">
      <w:pPr>
        <w:pStyle w:val="a3"/>
        <w:spacing w:before="160"/>
      </w:pPr>
      <w:r>
        <w:t>∴∠CPF=∠EDF=180°</w:t>
      </w:r>
      <w:r>
        <w:t>﹣</w:t>
      </w:r>
      <w:r>
        <w:t>∠ADC=60°</w:t>
      </w:r>
      <w:r>
        <w:t>，</w:t>
      </w:r>
    </w:p>
    <w:p w:rsidR="00934CD1" w:rsidRDefault="001712BC">
      <w:pPr>
        <w:pStyle w:val="a3"/>
        <w:spacing w:before="161"/>
      </w:pPr>
      <w:r>
        <w:t xml:space="preserve">∴△EPC </w:t>
      </w:r>
      <w:r>
        <w:t>是等边三角形，</w:t>
      </w:r>
    </w:p>
    <w:p w:rsidR="00934CD1" w:rsidRDefault="001712BC">
      <w:pPr>
        <w:pStyle w:val="a3"/>
        <w:spacing w:before="160"/>
      </w:pPr>
      <w:r>
        <w:t>∴PC=CE</w:t>
      </w:r>
      <w:r>
        <w:t>，</w:t>
      </w:r>
    </w:p>
    <w:p w:rsidR="00934CD1" w:rsidRDefault="001712BC">
      <w:pPr>
        <w:pStyle w:val="a3"/>
        <w:spacing w:before="161"/>
      </w:pPr>
      <w:r>
        <w:t>∴AP=CE</w:t>
      </w:r>
      <w:r>
        <w:t>；</w:t>
      </w:r>
    </w:p>
    <w:p w:rsidR="00934CD1" w:rsidRDefault="001712BC">
      <w:pPr>
        <w:pStyle w:val="a3"/>
        <w:spacing w:before="160"/>
      </w:pPr>
      <w:r>
        <w:t>28</w:t>
      </w:r>
      <w:r>
        <w:t>．</w:t>
      </w:r>
      <w:r>
        <w:rPr>
          <w:spacing w:val="-60"/>
        </w:rPr>
        <w:t>解：</w:t>
      </w:r>
      <w:r>
        <w:t>（</w:t>
      </w:r>
      <w:r>
        <w:t>1</w:t>
      </w:r>
      <w:r>
        <w:t>）</w:t>
      </w:r>
      <w:r>
        <w:t>∵</w:t>
      </w:r>
      <w:r>
        <w:rPr>
          <w:spacing w:val="-12"/>
        </w:rPr>
        <w:t>一次函数</w:t>
      </w:r>
      <w:r>
        <w:rPr>
          <w:spacing w:val="-12"/>
        </w:rPr>
        <w:t xml:space="preserve"> </w:t>
      </w:r>
      <w:r>
        <w:t>y=</w:t>
      </w:r>
      <w:r>
        <w:t>﹣</w:t>
      </w:r>
      <w:r>
        <w:t>2x+8</w:t>
      </w:r>
      <w:r>
        <w:rPr>
          <w:spacing w:val="-20"/>
        </w:rPr>
        <w:t xml:space="preserve"> </w:t>
      </w:r>
      <w:r>
        <w:rPr>
          <w:spacing w:val="-20"/>
        </w:rPr>
        <w:t>的图象与</w:t>
      </w:r>
      <w:r>
        <w:rPr>
          <w:spacing w:val="-20"/>
        </w:rPr>
        <w:t xml:space="preserve"> </w:t>
      </w:r>
      <w:r>
        <w:t>x</w:t>
      </w:r>
      <w:r>
        <w:rPr>
          <w:spacing w:val="-30"/>
        </w:rPr>
        <w:t xml:space="preserve"> </w:t>
      </w:r>
      <w:r>
        <w:rPr>
          <w:spacing w:val="-30"/>
        </w:rPr>
        <w:t>轴</w:t>
      </w:r>
      <w:r>
        <w:t>，</w:t>
      </w:r>
      <w:r>
        <w:t>y</w:t>
      </w:r>
      <w:r>
        <w:rPr>
          <w:spacing w:val="-16"/>
        </w:rPr>
        <w:t xml:space="preserve"> </w:t>
      </w:r>
      <w:r>
        <w:rPr>
          <w:spacing w:val="-16"/>
        </w:rPr>
        <w:t>轴分别交于点</w:t>
      </w:r>
      <w:r>
        <w:rPr>
          <w:spacing w:val="-16"/>
        </w:rPr>
        <w:t xml:space="preserve"> </w:t>
      </w:r>
      <w:r>
        <w:t>A</w:t>
      </w:r>
      <w:r>
        <w:t>，</w:t>
      </w:r>
      <w:r>
        <w:rPr>
          <w:spacing w:val="-30"/>
        </w:rPr>
        <w:t>点</w:t>
      </w:r>
      <w:r>
        <w:rPr>
          <w:spacing w:val="-30"/>
        </w:rPr>
        <w:t xml:space="preserve"> </w:t>
      </w:r>
      <w:r>
        <w:t>C</w:t>
      </w:r>
      <w:r>
        <w:t>，</w:t>
      </w:r>
    </w:p>
    <w:p w:rsidR="00934CD1" w:rsidRDefault="001712BC">
      <w:pPr>
        <w:pStyle w:val="a3"/>
        <w:spacing w:before="161"/>
      </w:pPr>
      <w:r>
        <w:t>∴A</w:t>
      </w:r>
      <w:r>
        <w:t>（</w:t>
      </w:r>
      <w:r>
        <w:t>4</w:t>
      </w:r>
      <w:r>
        <w:t>，</w:t>
      </w:r>
      <w:r>
        <w:t>0</w:t>
      </w:r>
      <w:r>
        <w:rPr>
          <w:spacing w:val="-120"/>
        </w:rPr>
        <w:t>）</w:t>
      </w:r>
      <w:r>
        <w:t>，</w:t>
      </w:r>
      <w:r>
        <w:t>C</w:t>
      </w:r>
      <w:r>
        <w:t>（</w:t>
      </w:r>
      <w:r>
        <w:t>0</w:t>
      </w:r>
      <w:r>
        <w:t>，</w:t>
      </w:r>
      <w:r>
        <w:t>8</w:t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60"/>
      </w:pPr>
      <w:r>
        <w:t>∴OA=4</w:t>
      </w:r>
      <w:r>
        <w:t>，</w:t>
      </w:r>
      <w:r>
        <w:t>OC=8</w:t>
      </w:r>
      <w:r>
        <w:t>，</w:t>
      </w:r>
    </w:p>
    <w:p w:rsidR="00934CD1" w:rsidRDefault="001712BC">
      <w:pPr>
        <w:pStyle w:val="a3"/>
        <w:spacing w:before="161"/>
      </w:pPr>
      <w:r>
        <w:t xml:space="preserve">∵AB⊥x </w:t>
      </w:r>
      <w:r>
        <w:t>轴，</w:t>
      </w:r>
      <w:r>
        <w:t xml:space="preserve">CB⊥y </w:t>
      </w:r>
      <w:r>
        <w:t>轴，</w:t>
      </w:r>
      <w:r>
        <w:t>∠AOC=90°</w:t>
      </w:r>
      <w:r>
        <w:t>，</w:t>
      </w:r>
    </w:p>
    <w:p w:rsidR="00934CD1" w:rsidRDefault="001712BC">
      <w:pPr>
        <w:pStyle w:val="a3"/>
        <w:spacing w:before="160"/>
      </w:pPr>
      <w:r>
        <w:t>∴</w:t>
      </w:r>
      <w:r>
        <w:t>四边形</w:t>
      </w:r>
      <w:r>
        <w:t xml:space="preserve"> OABC </w:t>
      </w:r>
      <w:r>
        <w:t>是矩形，</w:t>
      </w:r>
    </w:p>
    <w:p w:rsidR="00934CD1" w:rsidRDefault="001712BC">
      <w:pPr>
        <w:pStyle w:val="a3"/>
        <w:spacing w:before="161"/>
      </w:pPr>
      <w:r>
        <w:t>∴AB=OC=8</w:t>
      </w:r>
      <w:r>
        <w:t>，</w:t>
      </w:r>
      <w:r>
        <w:t>BC=OA=4</w:t>
      </w:r>
      <w:r>
        <w:t>，</w:t>
      </w:r>
    </w:p>
    <w:p w:rsidR="00934CD1" w:rsidRDefault="001712BC">
      <w:pPr>
        <w:pStyle w:val="a3"/>
        <w:spacing w:before="212" w:line="381" w:lineRule="auto"/>
        <w:ind w:right="2680"/>
      </w:pPr>
      <w:r>
        <w:t>在</w:t>
      </w:r>
      <w:r>
        <w:rPr>
          <w:spacing w:val="-60"/>
        </w:rPr>
        <w:t xml:space="preserve"> </w:t>
      </w:r>
      <w:r>
        <w:t>Rt△ABC</w:t>
      </w:r>
      <w:r>
        <w:rPr>
          <w:spacing w:val="-60"/>
        </w:rPr>
        <w:t xml:space="preserve"> </w:t>
      </w:r>
      <w:r>
        <w:t>中，根据勾股定理得，</w:t>
      </w:r>
      <w:r>
        <w:t>AC=</w:t>
      </w:r>
      <w:r>
        <w:rPr>
          <w:noProof/>
          <w:position w:val="-8"/>
          <w:lang w:val="en-US" w:bidi="ar-SA"/>
        </w:rPr>
        <w:drawing>
          <wp:inline distT="0" distB="0" distL="0" distR="0">
            <wp:extent cx="713231" cy="228600"/>
            <wp:effectExtent l="0" t="0" r="0" b="0"/>
            <wp:docPr id="211" name="image8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88.jpe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1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=4</w:t>
      </w:r>
      <w:r>
        <w:rPr>
          <w:noProof/>
          <w:position w:val="-4"/>
          <w:lang w:val="en-US" w:bidi="ar-SA"/>
        </w:rPr>
        <w:drawing>
          <wp:inline distT="0" distB="0" distL="0" distR="0">
            <wp:extent cx="190500" cy="170687"/>
            <wp:effectExtent l="0" t="0" r="0" b="0"/>
            <wp:docPr id="213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89.png"/>
                    <pic:cNvPicPr/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8"/>
        </w:rPr>
        <w:t>，</w:t>
      </w:r>
      <w:r>
        <w:rPr>
          <w:spacing w:val="-18"/>
        </w:rPr>
        <w:t xml:space="preserve"> </w:t>
      </w:r>
      <w:r>
        <w:t>故答案为：</w:t>
      </w:r>
      <w:r>
        <w:t>8</w:t>
      </w:r>
      <w:r>
        <w:t>，</w:t>
      </w:r>
      <w:r>
        <w:t>4</w:t>
      </w:r>
      <w:r>
        <w:t>，</w:t>
      </w:r>
      <w:r>
        <w:t>4</w:t>
      </w:r>
      <w:r>
        <w:rPr>
          <w:noProof/>
          <w:position w:val="-4"/>
          <w:lang w:val="en-US" w:bidi="ar-SA"/>
        </w:rPr>
        <w:drawing>
          <wp:inline distT="0" distB="0" distL="0" distR="0">
            <wp:extent cx="190500" cy="170687"/>
            <wp:effectExtent l="0" t="0" r="0" b="0"/>
            <wp:docPr id="215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89.png"/>
                    <pic:cNvPicPr/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 w:rsidR="00934CD1" w:rsidRDefault="00934CD1">
      <w:pPr>
        <w:pStyle w:val="a3"/>
        <w:spacing w:before="11"/>
        <w:ind w:left="0"/>
        <w:rPr>
          <w:sz w:val="34"/>
        </w:rPr>
      </w:pPr>
    </w:p>
    <w:p w:rsidR="00934CD1" w:rsidRDefault="001712BC">
      <w:pPr>
        <w:pStyle w:val="a3"/>
        <w:spacing w:line="364" w:lineRule="auto"/>
        <w:ind w:right="4585"/>
      </w:pPr>
      <w:r>
        <w:t>（</w:t>
      </w:r>
      <w:r>
        <w:t>2</w:t>
      </w:r>
      <w:r>
        <w:t>）</w:t>
      </w:r>
      <w:r>
        <w:t>A</w:t>
      </w:r>
      <w:r>
        <w:t>、</w:t>
      </w:r>
      <w:r>
        <w:t>①</w:t>
      </w:r>
      <w:r>
        <w:t>由（</w:t>
      </w:r>
      <w:r>
        <w:t>1</w:t>
      </w:r>
      <w:r>
        <w:t>）知，</w:t>
      </w:r>
      <w:r>
        <w:t>BC=4</w:t>
      </w:r>
      <w:r>
        <w:t>，</w:t>
      </w:r>
      <w:r>
        <w:t>AB=8</w:t>
      </w:r>
      <w:r>
        <w:t>，</w:t>
      </w:r>
      <w:r>
        <w:t xml:space="preserve"> </w:t>
      </w:r>
      <w:r>
        <w:t>由折叠知，</w:t>
      </w:r>
      <w:r>
        <w:t>CD=AD</w:t>
      </w:r>
      <w:r>
        <w:t>，</w:t>
      </w:r>
    </w:p>
    <w:p w:rsidR="00934CD1" w:rsidRDefault="001712BC">
      <w:pPr>
        <w:pStyle w:val="a3"/>
        <w:spacing w:before="2" w:line="364" w:lineRule="auto"/>
        <w:ind w:right="4703"/>
      </w:pPr>
      <w:r>
        <w:rPr>
          <w:noProof/>
          <w:lang w:val="en-US" w:bidi="ar-SA"/>
        </w:rPr>
        <w:drawing>
          <wp:anchor distT="0" distB="0" distL="0" distR="0" simplePos="0" relativeHeight="251707392" behindDoc="1" locked="0" layoutInCell="1" allowOverlap="1">
            <wp:simplePos x="0" y="0"/>
            <wp:positionH relativeFrom="page">
              <wp:posOffset>2362200</wp:posOffset>
            </wp:positionH>
            <wp:positionV relativeFrom="paragraph">
              <wp:posOffset>76847</wp:posOffset>
            </wp:positionV>
            <wp:extent cx="27431" cy="27431"/>
            <wp:effectExtent l="0" t="0" r="0" b="0"/>
            <wp:wrapNone/>
            <wp:docPr id="2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0"/>
        </w:rPr>
        <w:t>在</w:t>
      </w:r>
      <w:r>
        <w:rPr>
          <w:spacing w:val="-30"/>
        </w:rPr>
        <w:t xml:space="preserve"> </w:t>
      </w:r>
      <w:r>
        <w:t>Rt△BCD</w:t>
      </w:r>
      <w:r>
        <w:rPr>
          <w:spacing w:val="-30"/>
        </w:rPr>
        <w:t xml:space="preserve"> </w:t>
      </w:r>
      <w:r>
        <w:rPr>
          <w:spacing w:val="-30"/>
        </w:rPr>
        <w:t>中</w:t>
      </w:r>
      <w:r>
        <w:t>，</w:t>
      </w:r>
      <w:r>
        <w:t xml:space="preserve">BD </w:t>
      </w:r>
      <w:r>
        <w:rPr>
          <w:spacing w:val="-2"/>
        </w:rPr>
        <w:t>=AB</w:t>
      </w:r>
      <w:r>
        <w:rPr>
          <w:spacing w:val="-2"/>
        </w:rPr>
        <w:t>﹣</w:t>
      </w:r>
      <w:r>
        <w:rPr>
          <w:spacing w:val="-2"/>
        </w:rPr>
        <w:t>AD=8</w:t>
      </w:r>
      <w:r>
        <w:rPr>
          <w:spacing w:val="-2"/>
        </w:rPr>
        <w:t>﹣</w:t>
      </w:r>
      <w:r>
        <w:rPr>
          <w:spacing w:val="-2"/>
        </w:rPr>
        <w:t>AD</w:t>
      </w:r>
      <w:r>
        <w:rPr>
          <w:spacing w:val="-2"/>
        </w:rPr>
        <w:t>，</w:t>
      </w:r>
      <w:r>
        <w:rPr>
          <w:spacing w:val="-2"/>
        </w:rPr>
        <w:t xml:space="preserve"> </w:t>
      </w:r>
      <w:r>
        <w:t>根据勾股定理得，</w:t>
      </w:r>
      <w:r>
        <w:t>CD</w:t>
      </w:r>
      <w:r>
        <w:rPr>
          <w:position w:val="12"/>
          <w:sz w:val="12"/>
        </w:rPr>
        <w:t>2</w:t>
      </w:r>
      <w:r>
        <w:t>=BC</w:t>
      </w:r>
      <w:r>
        <w:rPr>
          <w:position w:val="12"/>
          <w:sz w:val="12"/>
        </w:rPr>
        <w:t>2</w:t>
      </w:r>
      <w:r>
        <w:t>+BD</w:t>
      </w:r>
      <w:r>
        <w:rPr>
          <w:position w:val="12"/>
          <w:sz w:val="12"/>
        </w:rPr>
        <w:t>2</w:t>
      </w:r>
      <w:r>
        <w:t>，</w:t>
      </w:r>
    </w:p>
    <w:p w:rsidR="00934CD1" w:rsidRDefault="001712BC">
      <w:pPr>
        <w:pStyle w:val="a3"/>
        <w:spacing w:before="1"/>
      </w:pPr>
      <w:r>
        <w:t>即：</w:t>
      </w:r>
      <w:r>
        <w:t>AD</w:t>
      </w:r>
      <w:r>
        <w:rPr>
          <w:position w:val="12"/>
          <w:sz w:val="12"/>
        </w:rPr>
        <w:t>2</w:t>
      </w:r>
      <w:r>
        <w:t>=16+</w:t>
      </w:r>
      <w:r>
        <w:t>（</w:t>
      </w:r>
      <w:r>
        <w:t>8</w:t>
      </w:r>
      <w:r>
        <w:t>﹣</w:t>
      </w:r>
      <w:r>
        <w:t>AD</w:t>
      </w:r>
      <w:r>
        <w:t>）</w:t>
      </w:r>
      <w:r>
        <w:rPr>
          <w:position w:val="12"/>
          <w:sz w:val="12"/>
        </w:rPr>
        <w:t>2</w:t>
      </w:r>
      <w:r>
        <w:t>，</w:t>
      </w:r>
    </w:p>
    <w:p w:rsidR="00934CD1" w:rsidRDefault="001712BC">
      <w:pPr>
        <w:pStyle w:val="a3"/>
        <w:spacing w:before="160"/>
      </w:pPr>
      <w:r>
        <w:t>∴AD=5</w:t>
      </w:r>
      <w:r>
        <w:t>，</w:t>
      </w:r>
    </w:p>
    <w:p w:rsidR="00934CD1" w:rsidRDefault="00934CD1">
      <w:pPr>
        <w:pStyle w:val="a3"/>
        <w:ind w:left="0"/>
      </w:pPr>
    </w:p>
    <w:p w:rsidR="00934CD1" w:rsidRDefault="00934CD1">
      <w:pPr>
        <w:pStyle w:val="a3"/>
        <w:spacing w:before="1"/>
        <w:ind w:left="0"/>
        <w:rPr>
          <w:sz w:val="25"/>
        </w:rPr>
      </w:pPr>
    </w:p>
    <w:p w:rsidR="00934CD1" w:rsidRDefault="001712BC">
      <w:pPr>
        <w:pStyle w:val="a3"/>
      </w:pPr>
      <w:r>
        <w:t>②</w:t>
      </w:r>
      <w:r>
        <w:t>由</w:t>
      </w:r>
      <w:r>
        <w:t>①</w:t>
      </w:r>
      <w:r>
        <w:t>知，</w:t>
      </w:r>
      <w:r>
        <w:t>D</w:t>
      </w:r>
      <w:r>
        <w:t>（</w:t>
      </w:r>
      <w:r>
        <w:t>4</w:t>
      </w:r>
      <w:r>
        <w:t>，</w:t>
      </w:r>
      <w:r>
        <w:t>5</w:t>
      </w:r>
      <w:r>
        <w:rPr>
          <w:spacing w:val="-120"/>
        </w:rPr>
        <w:t>）</w:t>
      </w:r>
      <w:r>
        <w:t>，</w:t>
      </w:r>
    </w:p>
    <w:p w:rsidR="00934CD1" w:rsidRDefault="00934CD1">
      <w:pPr>
        <w:sectPr w:rsidR="00934CD1">
          <w:pgSz w:w="11910" w:h="16840"/>
          <w:pgMar w:top="1440" w:right="1560" w:bottom="280" w:left="1660" w:header="720" w:footer="720" w:gutter="0"/>
          <w:cols w:space="720"/>
        </w:sectPr>
      </w:pPr>
    </w:p>
    <w:p w:rsidR="00934CD1" w:rsidRDefault="001712BC">
      <w:pPr>
        <w:pStyle w:val="a3"/>
        <w:spacing w:before="42"/>
      </w:pPr>
      <w:r>
        <w:rPr>
          <w:spacing w:val="-30"/>
        </w:rPr>
        <w:lastRenderedPageBreak/>
        <w:t>设</w:t>
      </w:r>
      <w:r>
        <w:rPr>
          <w:spacing w:val="-30"/>
        </w:rPr>
        <w:t xml:space="preserve"> </w:t>
      </w:r>
      <w:r>
        <w:t>P</w:t>
      </w:r>
      <w:r>
        <w:t>（</w:t>
      </w:r>
      <w:r>
        <w:t>0</w:t>
      </w:r>
      <w:r>
        <w:t>，</w:t>
      </w:r>
      <w:r>
        <w:t>y</w:t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60"/>
      </w:pPr>
      <w:r>
        <w:t>∵A</w:t>
      </w:r>
      <w:r>
        <w:t>（</w:t>
      </w:r>
      <w:r>
        <w:t>4</w:t>
      </w:r>
      <w:r>
        <w:t>，</w:t>
      </w:r>
      <w:r>
        <w:t>0</w:t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61"/>
      </w:pPr>
      <w:r>
        <w:t>∴AP</w:t>
      </w:r>
      <w:r>
        <w:rPr>
          <w:position w:val="12"/>
          <w:sz w:val="12"/>
        </w:rPr>
        <w:t>2</w:t>
      </w:r>
      <w:r>
        <w:t>=16+y</w:t>
      </w:r>
      <w:r>
        <w:rPr>
          <w:position w:val="12"/>
          <w:sz w:val="12"/>
        </w:rPr>
        <w:t>2</w:t>
      </w:r>
      <w:r>
        <w:t>，</w:t>
      </w:r>
      <w:r>
        <w:t>DP</w:t>
      </w:r>
      <w:r>
        <w:rPr>
          <w:position w:val="12"/>
          <w:sz w:val="12"/>
        </w:rPr>
        <w:t>2</w:t>
      </w:r>
      <w:r>
        <w:t>=16+</w:t>
      </w:r>
      <w:r>
        <w:t>（</w:t>
      </w:r>
      <w:r>
        <w:t>y</w:t>
      </w:r>
      <w:r>
        <w:t>﹣</w:t>
      </w:r>
      <w:r>
        <w:t>5</w:t>
      </w:r>
      <w:r>
        <w:t>）</w:t>
      </w:r>
      <w:r>
        <w:rPr>
          <w:position w:val="12"/>
          <w:sz w:val="12"/>
        </w:rPr>
        <w:t>2</w:t>
      </w:r>
      <w:r>
        <w:t>，</w:t>
      </w:r>
    </w:p>
    <w:p w:rsidR="00934CD1" w:rsidRDefault="001712BC">
      <w:pPr>
        <w:pStyle w:val="a3"/>
        <w:spacing w:before="160"/>
      </w:pPr>
      <w:r>
        <w:t xml:space="preserve">∵△APD </w:t>
      </w:r>
      <w:r>
        <w:t>为等腰三角形，</w:t>
      </w:r>
    </w:p>
    <w:p w:rsidR="00934CD1" w:rsidRDefault="001712BC">
      <w:pPr>
        <w:pStyle w:val="a3"/>
        <w:spacing w:before="161"/>
      </w:pPr>
      <w:r>
        <w:t>∴Ⅰ</w:t>
      </w:r>
      <w:r>
        <w:t>、</w:t>
      </w:r>
      <w:r>
        <w:t>AP=AD</w:t>
      </w:r>
      <w:r>
        <w:t>，</w:t>
      </w:r>
    </w:p>
    <w:p w:rsidR="00934CD1" w:rsidRDefault="001712BC">
      <w:pPr>
        <w:pStyle w:val="a3"/>
        <w:spacing w:before="160"/>
      </w:pPr>
      <w:r>
        <w:t>∴16+y</w:t>
      </w:r>
      <w:r>
        <w:rPr>
          <w:position w:val="12"/>
          <w:sz w:val="12"/>
        </w:rPr>
        <w:t>2</w:t>
      </w:r>
      <w:r>
        <w:t>=25</w:t>
      </w:r>
      <w:r>
        <w:t>，</w:t>
      </w:r>
    </w:p>
    <w:p w:rsidR="00934CD1" w:rsidRDefault="001712BC">
      <w:pPr>
        <w:pStyle w:val="a3"/>
        <w:spacing w:before="161"/>
      </w:pPr>
      <w:r>
        <w:t>∴y=±3</w:t>
      </w:r>
      <w:r>
        <w:t>，</w:t>
      </w:r>
    </w:p>
    <w:p w:rsidR="00934CD1" w:rsidRDefault="001712BC">
      <w:pPr>
        <w:pStyle w:val="a3"/>
        <w:spacing w:before="160"/>
      </w:pPr>
      <w:r>
        <w:t>∴P</w:t>
      </w:r>
      <w:r>
        <w:t>（</w:t>
      </w:r>
      <w:r>
        <w:t>0</w:t>
      </w:r>
      <w:r>
        <w:t>，</w:t>
      </w:r>
      <w:r>
        <w:t>3</w:t>
      </w:r>
      <w:r>
        <w:t>）或（</w:t>
      </w:r>
      <w:r>
        <w:t>0</w:t>
      </w:r>
      <w:r>
        <w:t>，﹣</w:t>
      </w:r>
      <w:r>
        <w:t>3</w:t>
      </w:r>
      <w:r>
        <w:t>）</w:t>
      </w:r>
    </w:p>
    <w:p w:rsidR="00934CD1" w:rsidRDefault="001712BC">
      <w:pPr>
        <w:pStyle w:val="a3"/>
        <w:spacing w:before="161"/>
      </w:pPr>
      <w:r>
        <w:t>Ⅱ</w:t>
      </w:r>
      <w:r>
        <w:t>、</w:t>
      </w:r>
      <w:r>
        <w:t>AP=DP</w:t>
      </w:r>
      <w:r>
        <w:t>，</w:t>
      </w:r>
    </w:p>
    <w:p w:rsidR="00934CD1" w:rsidRDefault="001712BC">
      <w:pPr>
        <w:pStyle w:val="a3"/>
        <w:spacing w:before="160"/>
      </w:pPr>
      <w:r>
        <w:t>∴16+y</w:t>
      </w:r>
      <w:r>
        <w:rPr>
          <w:position w:val="12"/>
          <w:sz w:val="12"/>
        </w:rPr>
        <w:t>2</w:t>
      </w:r>
      <w:r>
        <w:t>=16+</w:t>
      </w:r>
      <w:r>
        <w:t>（</w:t>
      </w:r>
      <w:r>
        <w:t>y</w:t>
      </w:r>
      <w:r>
        <w:t>﹣</w:t>
      </w:r>
      <w:r>
        <w:t>5</w:t>
      </w:r>
      <w:r>
        <w:t>）</w:t>
      </w:r>
      <w:r>
        <w:rPr>
          <w:position w:val="12"/>
          <w:sz w:val="12"/>
        </w:rPr>
        <w:t>2</w:t>
      </w:r>
      <w:r>
        <w:t>，</w:t>
      </w:r>
    </w:p>
    <w:p w:rsidR="00934CD1" w:rsidRDefault="001712BC">
      <w:pPr>
        <w:pStyle w:val="a3"/>
        <w:spacing w:before="161"/>
      </w:pPr>
      <w:r>
        <w:t>∴y=</w:t>
      </w:r>
      <w:r>
        <w:t>，</w:t>
      </w:r>
    </w:p>
    <w:p w:rsidR="00934CD1" w:rsidRDefault="001712BC">
      <w:pPr>
        <w:pStyle w:val="a3"/>
        <w:spacing w:before="131"/>
      </w:pPr>
      <w:r>
        <w:t>∴P</w:t>
      </w:r>
      <w:r>
        <w:t>（</w:t>
      </w:r>
      <w:r>
        <w:t>0</w:t>
      </w:r>
      <w:r>
        <w:t>，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219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90.png"/>
                    <pic:cNvPicPr/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30"/>
      </w:pPr>
      <w:r>
        <w:t>Ⅲ</w:t>
      </w:r>
      <w:r>
        <w:t>、</w:t>
      </w:r>
      <w:r>
        <w:t>AD=DP</w:t>
      </w:r>
      <w:r>
        <w:t>，</w:t>
      </w:r>
      <w:r>
        <w:t>25=16+</w:t>
      </w:r>
      <w:r>
        <w:t>（</w:t>
      </w:r>
      <w:r>
        <w:t>y</w:t>
      </w:r>
      <w:r>
        <w:t>﹣</w:t>
      </w:r>
      <w:r>
        <w:t>5</w:t>
      </w:r>
      <w:r>
        <w:t>）</w:t>
      </w:r>
      <w:r>
        <w:rPr>
          <w:position w:val="12"/>
          <w:sz w:val="12"/>
        </w:rPr>
        <w:t>2</w:t>
      </w:r>
      <w:r>
        <w:t>，</w:t>
      </w:r>
    </w:p>
    <w:p w:rsidR="00934CD1" w:rsidRDefault="001712BC">
      <w:pPr>
        <w:pStyle w:val="a3"/>
        <w:spacing w:before="161"/>
      </w:pPr>
      <w:r>
        <w:t xml:space="preserve">∴y=2 </w:t>
      </w:r>
      <w:r>
        <w:t>或</w:t>
      </w:r>
      <w:r>
        <w:t xml:space="preserve"> 8</w:t>
      </w:r>
      <w:r>
        <w:t>，</w:t>
      </w:r>
    </w:p>
    <w:p w:rsidR="00934CD1" w:rsidRDefault="001712BC">
      <w:pPr>
        <w:pStyle w:val="a3"/>
        <w:spacing w:before="160"/>
      </w:pPr>
      <w:r>
        <w:t>∴P</w:t>
      </w:r>
      <w:r>
        <w:t>（</w:t>
      </w:r>
      <w:r>
        <w:t>0</w:t>
      </w:r>
      <w:r>
        <w:t>，</w:t>
      </w:r>
      <w:r>
        <w:t>2</w:t>
      </w:r>
      <w:r>
        <w:t>）或（</w:t>
      </w:r>
      <w:r>
        <w:t>0</w:t>
      </w:r>
      <w:r>
        <w:t>，</w:t>
      </w:r>
      <w:r>
        <w:t>8</w:t>
      </w:r>
      <w:r>
        <w:rPr>
          <w:spacing w:val="-120"/>
        </w:rPr>
        <w:t>）</w:t>
      </w:r>
      <w:r>
        <w:t>．</w:t>
      </w:r>
    </w:p>
    <w:p w:rsidR="00934CD1" w:rsidRDefault="00934CD1">
      <w:pPr>
        <w:pStyle w:val="a3"/>
        <w:ind w:left="0"/>
      </w:pPr>
    </w:p>
    <w:p w:rsidR="00934CD1" w:rsidRDefault="00934CD1">
      <w:pPr>
        <w:pStyle w:val="a3"/>
        <w:spacing w:before="1"/>
        <w:ind w:left="0"/>
        <w:rPr>
          <w:sz w:val="25"/>
        </w:rPr>
      </w:pPr>
    </w:p>
    <w:p w:rsidR="00934CD1" w:rsidRDefault="001712BC">
      <w:pPr>
        <w:pStyle w:val="a3"/>
      </w:pPr>
      <w:r>
        <w:t>B</w:t>
      </w:r>
      <w:r>
        <w:t>、</w:t>
      </w:r>
      <w:r>
        <w:t>①</w:t>
      </w:r>
      <w:r>
        <w:t>、由</w:t>
      </w:r>
      <w:r>
        <w:t xml:space="preserve"> A①</w:t>
      </w:r>
      <w:r>
        <w:t>知，</w:t>
      </w:r>
      <w:r>
        <w:t>AD=5</w:t>
      </w:r>
      <w:r>
        <w:t>，</w:t>
      </w:r>
    </w:p>
    <w:p w:rsidR="00934CD1" w:rsidRDefault="001712BC">
      <w:pPr>
        <w:pStyle w:val="a3"/>
        <w:tabs>
          <w:tab w:val="left" w:pos="2671"/>
        </w:tabs>
        <w:spacing w:before="131" w:line="324" w:lineRule="auto"/>
        <w:ind w:right="4333"/>
      </w:pPr>
      <w:r>
        <w:rPr>
          <w:noProof/>
          <w:lang w:val="en-US" w:bidi="ar-SA"/>
        </w:rPr>
        <w:drawing>
          <wp:anchor distT="0" distB="0" distL="0" distR="0" simplePos="0" relativeHeight="251708416" behindDoc="1" locked="0" layoutInCell="1" allowOverlap="1">
            <wp:simplePos x="0" y="0"/>
            <wp:positionH relativeFrom="page">
              <wp:posOffset>2561844</wp:posOffset>
            </wp:positionH>
            <wp:positionV relativeFrom="paragraph">
              <wp:posOffset>163956</wp:posOffset>
            </wp:positionV>
            <wp:extent cx="190500" cy="170687"/>
            <wp:effectExtent l="0" t="0" r="0" b="0"/>
            <wp:wrapNone/>
            <wp:docPr id="221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89.png"/>
                    <pic:cNvPicPr/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由折叠知，</w:t>
      </w:r>
      <w:r>
        <w:t>AE=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223" name="image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image91.png"/>
                    <pic:cNvPicPr/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AC=2</w:t>
      </w:r>
      <w:r>
        <w:tab/>
      </w:r>
      <w:r>
        <w:t>，</w:t>
      </w:r>
      <w:r>
        <w:t>DE⊥AC</w:t>
      </w:r>
      <w:r>
        <w:rPr>
          <w:spacing w:val="-60"/>
        </w:rPr>
        <w:t xml:space="preserve"> </w:t>
      </w:r>
      <w:r>
        <w:t>于</w:t>
      </w:r>
      <w:r>
        <w:rPr>
          <w:spacing w:val="-60"/>
        </w:rPr>
        <w:t xml:space="preserve"> </w:t>
      </w:r>
      <w:r>
        <w:rPr>
          <w:spacing w:val="-9"/>
        </w:rPr>
        <w:t>E</w:t>
      </w:r>
      <w:r>
        <w:rPr>
          <w:spacing w:val="-9"/>
        </w:rPr>
        <w:t>，</w:t>
      </w:r>
      <w:r>
        <w:rPr>
          <w:spacing w:val="-9"/>
        </w:rPr>
        <w:t xml:space="preserve"> </w:t>
      </w:r>
      <w:r>
        <w:t>在</w:t>
      </w:r>
      <w:r>
        <w:rPr>
          <w:spacing w:val="-60"/>
        </w:rPr>
        <w:t xml:space="preserve"> </w:t>
      </w:r>
      <w:r>
        <w:t>Rt△ADE</w:t>
      </w:r>
      <w:r>
        <w:rPr>
          <w:spacing w:val="-60"/>
        </w:rPr>
        <w:t xml:space="preserve"> </w:t>
      </w:r>
      <w:r>
        <w:t>中，</w:t>
      </w:r>
      <w:r>
        <w:t>DE=</w:t>
      </w:r>
      <w:r>
        <w:rPr>
          <w:noProof/>
          <w:position w:val="-8"/>
          <w:lang w:val="en-US" w:bidi="ar-SA"/>
        </w:rPr>
        <w:drawing>
          <wp:inline distT="0" distB="0" distL="0" distR="0">
            <wp:extent cx="713232" cy="228600"/>
            <wp:effectExtent l="0" t="0" r="0" b="0"/>
            <wp:docPr id="225" name="image9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age92.jpeg"/>
                    <pic:cNvPicPr/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23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4"/>
          <w:lang w:val="en-US" w:bidi="ar-SA"/>
        </w:rPr>
        <w:drawing>
          <wp:inline distT="0" distB="0" distL="0" distR="0">
            <wp:extent cx="190499" cy="170687"/>
            <wp:effectExtent l="0" t="0" r="0" b="0"/>
            <wp:docPr id="227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89.png"/>
                    <pic:cNvPicPr/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499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</w:p>
    <w:p w:rsidR="00934CD1" w:rsidRDefault="001712BC">
      <w:pPr>
        <w:pStyle w:val="a3"/>
        <w:spacing w:before="85"/>
      </w:pPr>
      <w:r>
        <w:t>②</w:t>
      </w:r>
      <w:r>
        <w:t>、</w:t>
      </w:r>
      <w:r>
        <w:t>∵</w:t>
      </w:r>
      <w:r>
        <w:t>以点</w:t>
      </w:r>
      <w:r>
        <w:t xml:space="preserve"> A</w:t>
      </w:r>
      <w:r>
        <w:t>，</w:t>
      </w:r>
      <w:r>
        <w:t>P</w:t>
      </w:r>
      <w:r>
        <w:t>，</w:t>
      </w:r>
      <w:r>
        <w:t xml:space="preserve">C </w:t>
      </w:r>
      <w:r>
        <w:t>为顶点的三角形与</w:t>
      </w:r>
      <w:r>
        <w:t xml:space="preserve">△ABC </w:t>
      </w:r>
      <w:r>
        <w:t>全等，</w:t>
      </w:r>
    </w:p>
    <w:p w:rsidR="00934CD1" w:rsidRDefault="001712BC">
      <w:pPr>
        <w:pStyle w:val="a3"/>
        <w:spacing w:before="161"/>
      </w:pPr>
      <w:r>
        <w:t>∴△APC≌△ABC</w:t>
      </w:r>
      <w:r>
        <w:t>，或</w:t>
      </w:r>
      <w:r>
        <w:t>△CPA≌△ABC</w:t>
      </w:r>
      <w:r>
        <w:t>，</w:t>
      </w:r>
    </w:p>
    <w:p w:rsidR="00934CD1" w:rsidRDefault="001712BC">
      <w:pPr>
        <w:pStyle w:val="a3"/>
        <w:spacing w:before="160"/>
      </w:pPr>
      <w:r>
        <w:t>∴∠APC=∠ABC=90°</w:t>
      </w:r>
      <w:r>
        <w:t>，</w:t>
      </w:r>
    </w:p>
    <w:p w:rsidR="00934CD1" w:rsidRDefault="001712BC">
      <w:pPr>
        <w:pStyle w:val="a3"/>
        <w:spacing w:before="161"/>
      </w:pPr>
      <w:r>
        <w:rPr>
          <w:spacing w:val="-12"/>
        </w:rPr>
        <w:t>∵</w:t>
      </w:r>
      <w:r>
        <w:rPr>
          <w:spacing w:val="-12"/>
        </w:rPr>
        <w:t>四边形</w:t>
      </w:r>
      <w:r>
        <w:rPr>
          <w:spacing w:val="-12"/>
        </w:rPr>
        <w:t xml:space="preserve"> </w:t>
      </w:r>
      <w:r>
        <w:t>OABC</w:t>
      </w:r>
      <w:r>
        <w:rPr>
          <w:spacing w:val="-12"/>
        </w:rPr>
        <w:t xml:space="preserve"> </w:t>
      </w:r>
      <w:r>
        <w:rPr>
          <w:spacing w:val="-12"/>
        </w:rPr>
        <w:t>是矩形，</w:t>
      </w:r>
    </w:p>
    <w:p w:rsidR="00934CD1" w:rsidRDefault="001712BC">
      <w:pPr>
        <w:pStyle w:val="a3"/>
        <w:spacing w:before="160" w:line="364" w:lineRule="auto"/>
        <w:ind w:right="2785"/>
      </w:pPr>
      <w:r>
        <w:t>∴△ACO≌△CAB</w:t>
      </w:r>
      <w:r>
        <w:t>，</w:t>
      </w:r>
      <w:r>
        <w:rPr>
          <w:spacing w:val="-6"/>
        </w:rPr>
        <w:t>此时，符合条件，点</w:t>
      </w:r>
      <w:r>
        <w:rPr>
          <w:spacing w:val="-6"/>
        </w:rPr>
        <w:t xml:space="preserve"> </w:t>
      </w:r>
      <w:r>
        <w:t>P</w:t>
      </w:r>
      <w:r>
        <w:rPr>
          <w:spacing w:val="-30"/>
        </w:rPr>
        <w:t xml:space="preserve"> </w:t>
      </w:r>
      <w:r>
        <w:rPr>
          <w:spacing w:val="-30"/>
        </w:rPr>
        <w:t>和点</w:t>
      </w:r>
      <w:r>
        <w:rPr>
          <w:spacing w:val="-30"/>
        </w:rPr>
        <w:t xml:space="preserve"> </w:t>
      </w:r>
      <w:r>
        <w:t>O</w:t>
      </w:r>
      <w:r>
        <w:rPr>
          <w:spacing w:val="-20"/>
        </w:rPr>
        <w:t xml:space="preserve"> </w:t>
      </w:r>
      <w:r>
        <w:rPr>
          <w:spacing w:val="-20"/>
        </w:rPr>
        <w:t>重合，</w:t>
      </w:r>
      <w:r>
        <w:rPr>
          <w:spacing w:val="-20"/>
        </w:rPr>
        <w:t xml:space="preserve"> </w:t>
      </w:r>
      <w:r>
        <w:t>即：</w:t>
      </w:r>
      <w:r>
        <w:t>P</w:t>
      </w:r>
      <w:r>
        <w:t>（</w:t>
      </w:r>
      <w:r>
        <w:t>0</w:t>
      </w:r>
      <w:r>
        <w:t>，</w:t>
      </w:r>
      <w:r>
        <w:t>0</w:t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"/>
      </w:pPr>
      <w:r>
        <w:t>如图</w:t>
      </w:r>
      <w:r>
        <w:t xml:space="preserve"> 3</w:t>
      </w:r>
      <w:r>
        <w:t>，</w:t>
      </w:r>
    </w:p>
    <w:p w:rsidR="00934CD1" w:rsidRDefault="001712BC">
      <w:pPr>
        <w:pStyle w:val="a3"/>
        <w:spacing w:before="161" w:line="364" w:lineRule="auto"/>
        <w:ind w:right="6085"/>
      </w:pPr>
      <w:r>
        <w:rPr>
          <w:spacing w:val="-20"/>
        </w:rPr>
        <w:t>过点</w:t>
      </w:r>
      <w:r>
        <w:rPr>
          <w:spacing w:val="-20"/>
        </w:rPr>
        <w:t xml:space="preserve"> </w:t>
      </w:r>
      <w:r>
        <w:t>O</w:t>
      </w:r>
      <w:r>
        <w:rPr>
          <w:spacing w:val="-40"/>
        </w:rPr>
        <w:t xml:space="preserve"> </w:t>
      </w:r>
      <w:r>
        <w:rPr>
          <w:spacing w:val="-40"/>
        </w:rPr>
        <w:t>作</w:t>
      </w:r>
      <w:r>
        <w:rPr>
          <w:spacing w:val="-40"/>
        </w:rPr>
        <w:t xml:space="preserve"> </w:t>
      </w:r>
      <w:r>
        <w:t>ON⊥AC</w:t>
      </w:r>
      <w:r>
        <w:rPr>
          <w:spacing w:val="-40"/>
        </w:rPr>
        <w:t xml:space="preserve"> </w:t>
      </w:r>
      <w:r>
        <w:rPr>
          <w:spacing w:val="-40"/>
        </w:rPr>
        <w:t>于</w:t>
      </w:r>
      <w:r>
        <w:rPr>
          <w:spacing w:val="-40"/>
        </w:rPr>
        <w:t xml:space="preserve"> </w:t>
      </w:r>
      <w:r>
        <w:rPr>
          <w:spacing w:val="-10"/>
        </w:rPr>
        <w:t>N</w:t>
      </w:r>
      <w:r>
        <w:rPr>
          <w:spacing w:val="-10"/>
        </w:rPr>
        <w:t>，</w:t>
      </w:r>
      <w:r>
        <w:rPr>
          <w:spacing w:val="-10"/>
        </w:rPr>
        <w:t xml:space="preserve"> </w:t>
      </w:r>
      <w:r>
        <w:t>易证，</w:t>
      </w:r>
      <w:r>
        <w:t>△AON∽△ACO</w:t>
      </w:r>
      <w:r>
        <w:t>，</w:t>
      </w:r>
    </w:p>
    <w:p w:rsidR="00934CD1" w:rsidRDefault="00934CD1">
      <w:pPr>
        <w:spacing w:line="364" w:lineRule="auto"/>
        <w:sectPr w:rsidR="00934CD1">
          <w:pgSz w:w="11910" w:h="16840"/>
          <w:pgMar w:top="1460" w:right="1560" w:bottom="280" w:left="1660" w:header="720" w:footer="720" w:gutter="0"/>
          <w:cols w:space="720"/>
        </w:sectPr>
      </w:pPr>
    </w:p>
    <w:p w:rsidR="00934CD1" w:rsidRDefault="001712BC">
      <w:pPr>
        <w:pStyle w:val="a3"/>
        <w:tabs>
          <w:tab w:val="left" w:pos="1159"/>
        </w:tabs>
        <w:spacing w:before="101"/>
      </w:pPr>
      <w:r>
        <w:rPr>
          <w:noProof/>
          <w:lang w:val="en-US" w:bidi="ar-SA"/>
        </w:rPr>
        <w:lastRenderedPageBreak/>
        <w:drawing>
          <wp:anchor distT="0" distB="0" distL="0" distR="0" simplePos="0" relativeHeight="251709440" behindDoc="1" locked="0" layoutInCell="1" allowOverlap="1">
            <wp:simplePos x="0" y="0"/>
            <wp:positionH relativeFrom="page">
              <wp:posOffset>1295400</wp:posOffset>
            </wp:positionH>
            <wp:positionV relativeFrom="paragraph">
              <wp:posOffset>-5080</wp:posOffset>
            </wp:positionV>
            <wp:extent cx="495300" cy="332231"/>
            <wp:effectExtent l="0" t="0" r="0" b="0"/>
            <wp:wrapNone/>
            <wp:docPr id="229" name="image9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93.jpeg"/>
                    <pic:cNvPicPr/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∴</w:t>
      </w:r>
      <w:r>
        <w:tab/>
      </w:r>
      <w:r>
        <w:t>，</w:t>
      </w:r>
    </w:p>
    <w:p w:rsidR="00934CD1" w:rsidRDefault="00934CD1">
      <w:pPr>
        <w:pStyle w:val="a3"/>
        <w:spacing w:before="9"/>
        <w:ind w:left="0"/>
      </w:pPr>
    </w:p>
    <w:p w:rsidR="00934CD1" w:rsidRDefault="001712BC">
      <w:pPr>
        <w:pStyle w:val="a3"/>
        <w:ind w:left="1340"/>
      </w:pPr>
      <w:r>
        <w:pict>
          <v:group id="_x0000_s1047" style="position:absolute;left:0;text-align:left;margin-left:90pt;margin-top:-6.15pt;width:67.75pt;height:58.95pt;z-index:-251597824;mso-position-horizontal-relative:page" coordorigin="1800,-123" coordsize="1355,1179">
            <v:shape id="_x0000_s1048" type="#_x0000_t75" style="position:absolute;left:2040;top:-124;width:960;height:555">
              <v:imagedata r:id="rId104" o:title=""/>
            </v:shape>
            <v:shape id="_x0000_s1049" type="#_x0000_t75" style="position:absolute;left:2400;top:500;width:495;height:555">
              <v:imagedata r:id="rId105" o:title=""/>
            </v:shape>
            <v:shape id="_x0000_s1050" type="#_x0000_t202" style="position:absolute;left:1800;top:33;width:620;height:864" filled="f" stroked="f">
              <v:textbox inset="0,0,0,0">
                <w:txbxContent>
                  <w:p w:rsidR="00934CD1" w:rsidRDefault="001712BC">
                    <w:pPr>
                      <w:spacing w:line="274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∴</w:t>
                    </w:r>
                  </w:p>
                  <w:p w:rsidR="00934CD1" w:rsidRDefault="00934CD1">
                    <w:pPr>
                      <w:spacing w:before="9"/>
                      <w:rPr>
                        <w:sz w:val="24"/>
                      </w:rPr>
                    </w:pPr>
                  </w:p>
                  <w:p w:rsidR="00934CD1" w:rsidRDefault="001712BC">
                    <w:pPr>
                      <w:spacing w:line="274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∴AN=</w:t>
                    </w:r>
                  </w:p>
                </w:txbxContent>
              </v:textbox>
            </v:shape>
            <v:shape id="_x0000_s1051" type="#_x0000_t202" style="position:absolute;left:2894;top:657;width:260;height:240" filled="f" stroked="f">
              <v:textbox inset="0,0,0,0">
                <w:txbxContent>
                  <w:p w:rsidR="00934CD1" w:rsidRDefault="001712BC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，</w:t>
                    </w:r>
                  </w:p>
                </w:txbxContent>
              </v:textbox>
            </v:shape>
            <w10:wrap anchorx="page"/>
          </v:group>
        </w:pict>
      </w:r>
      <w:r>
        <w:t>，</w:t>
      </w:r>
    </w:p>
    <w:p w:rsidR="00934CD1" w:rsidRDefault="00934CD1">
      <w:pPr>
        <w:pStyle w:val="a3"/>
        <w:ind w:left="0"/>
        <w:rPr>
          <w:sz w:val="20"/>
        </w:rPr>
      </w:pPr>
    </w:p>
    <w:p w:rsidR="00934CD1" w:rsidRDefault="00934CD1">
      <w:pPr>
        <w:pStyle w:val="a3"/>
        <w:ind w:left="0"/>
        <w:rPr>
          <w:sz w:val="20"/>
        </w:rPr>
      </w:pPr>
    </w:p>
    <w:p w:rsidR="00934CD1" w:rsidRDefault="00934CD1">
      <w:pPr>
        <w:pStyle w:val="a3"/>
        <w:spacing w:before="1"/>
        <w:ind w:left="0"/>
        <w:rPr>
          <w:sz w:val="22"/>
        </w:rPr>
      </w:pPr>
    </w:p>
    <w:p w:rsidR="00934CD1" w:rsidRDefault="001712BC">
      <w:pPr>
        <w:pStyle w:val="a3"/>
        <w:spacing w:before="66"/>
      </w:pPr>
      <w:r>
        <w:t>过点</w:t>
      </w:r>
      <w:r>
        <w:t xml:space="preserve"> N </w:t>
      </w:r>
      <w:r>
        <w:t>作</w:t>
      </w:r>
      <w:r>
        <w:t xml:space="preserve"> NH⊥OA</w:t>
      </w:r>
      <w:r>
        <w:t>，</w:t>
      </w:r>
    </w:p>
    <w:p w:rsidR="00934CD1" w:rsidRDefault="001712BC">
      <w:pPr>
        <w:pStyle w:val="a3"/>
        <w:spacing w:before="161"/>
      </w:pPr>
      <w:r>
        <w:t>∴NH∥OA</w:t>
      </w:r>
      <w:r>
        <w:t>，</w:t>
      </w:r>
    </w:p>
    <w:p w:rsidR="00934CD1" w:rsidRDefault="001712BC">
      <w:pPr>
        <w:pStyle w:val="a3"/>
        <w:spacing w:before="160"/>
      </w:pPr>
      <w:r>
        <w:t>∴△ANH∽△ACO</w:t>
      </w:r>
      <w:r>
        <w:t>，</w:t>
      </w:r>
    </w:p>
    <w:p w:rsidR="00934CD1" w:rsidRDefault="001712BC">
      <w:pPr>
        <w:pStyle w:val="a3"/>
        <w:spacing w:before="131"/>
      </w:pPr>
      <w:r>
        <w:rPr>
          <w:noProof/>
          <w:lang w:val="en-US" w:bidi="ar-SA"/>
        </w:rPr>
        <w:drawing>
          <wp:anchor distT="0" distB="0" distL="0" distR="0" simplePos="0" relativeHeight="251710464" behindDoc="1" locked="0" layoutInCell="1" allowOverlap="1">
            <wp:simplePos x="0" y="0"/>
            <wp:positionH relativeFrom="page">
              <wp:posOffset>1295400</wp:posOffset>
            </wp:positionH>
            <wp:positionV relativeFrom="paragraph">
              <wp:posOffset>468756</wp:posOffset>
            </wp:positionV>
            <wp:extent cx="932688" cy="551688"/>
            <wp:effectExtent l="0" t="0" r="0" b="0"/>
            <wp:wrapNone/>
            <wp:docPr id="231" name="image9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96.jpeg"/>
                    <pic:cNvPicPr/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2688" cy="551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∴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789432" cy="332231"/>
            <wp:effectExtent l="0" t="0" r="0" b="0"/>
            <wp:docPr id="233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image97.jpeg"/>
                    <pic:cNvPicPr/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432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</w:p>
    <w:p w:rsidR="00934CD1" w:rsidRDefault="001712BC">
      <w:pPr>
        <w:pStyle w:val="a3"/>
        <w:tabs>
          <w:tab w:val="left" w:pos="1848"/>
        </w:tabs>
        <w:spacing w:before="366"/>
      </w:pPr>
      <w:r>
        <w:t>∴</w:t>
      </w:r>
      <w:r>
        <w:tab/>
      </w:r>
      <w:r>
        <w:t>，</w:t>
      </w:r>
    </w:p>
    <w:p w:rsidR="00934CD1" w:rsidRDefault="00934CD1">
      <w:pPr>
        <w:pStyle w:val="a3"/>
        <w:spacing w:before="4"/>
        <w:ind w:left="0"/>
        <w:rPr>
          <w:sz w:val="28"/>
        </w:rPr>
      </w:pPr>
    </w:p>
    <w:p w:rsidR="00934CD1" w:rsidRDefault="001712BC">
      <w:pPr>
        <w:pStyle w:val="a3"/>
      </w:pPr>
      <w:r>
        <w:t>∴NH=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1"/>
            <wp:effectExtent l="0" t="0" r="0" b="0"/>
            <wp:docPr id="235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image98.png"/>
                    <pic:cNvPicPr/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t>AH=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1"/>
            <wp:effectExtent l="0" t="0" r="0" b="0"/>
            <wp:docPr id="237" name="image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image99.png"/>
                    <pic:cNvPicPr/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</w:p>
    <w:p w:rsidR="00934CD1" w:rsidRDefault="001712BC">
      <w:pPr>
        <w:pStyle w:val="a3"/>
        <w:spacing w:before="101"/>
      </w:pPr>
      <w:r>
        <w:t>∴OH=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99644" cy="332232"/>
            <wp:effectExtent l="0" t="0" r="0" b="0"/>
            <wp:docPr id="239" name="image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image100.png"/>
                    <pic:cNvPicPr/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</w:p>
    <w:p w:rsidR="00934CD1" w:rsidRDefault="001712BC">
      <w:pPr>
        <w:pStyle w:val="a3"/>
        <w:spacing w:before="101"/>
      </w:pPr>
      <w:r>
        <w:t>∴N</w:t>
      </w:r>
      <w:r>
        <w:t>（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99644" cy="332232"/>
            <wp:effectExtent l="0" t="0" r="0" b="0"/>
            <wp:docPr id="241" name="image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image100.png"/>
                    <pic:cNvPicPr/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23443" cy="332232"/>
            <wp:effectExtent l="0" t="0" r="0" b="0"/>
            <wp:docPr id="243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age98.png"/>
                    <pic:cNvPicPr/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spacing w:before="130"/>
      </w:pPr>
      <w:r>
        <w:t>而点</w:t>
      </w:r>
      <w:r>
        <w:t xml:space="preserve"> P</w:t>
      </w:r>
      <w:r>
        <w:rPr>
          <w:position w:val="-2"/>
          <w:sz w:val="12"/>
        </w:rPr>
        <w:t xml:space="preserve">2 </w:t>
      </w:r>
      <w:r>
        <w:t>与点</w:t>
      </w:r>
      <w:r>
        <w:t xml:space="preserve"> O </w:t>
      </w:r>
      <w:r>
        <w:t>关于</w:t>
      </w:r>
      <w:r>
        <w:t xml:space="preserve"> AC </w:t>
      </w:r>
      <w:r>
        <w:t>对称，</w:t>
      </w:r>
    </w:p>
    <w:p w:rsidR="00934CD1" w:rsidRDefault="001712BC">
      <w:pPr>
        <w:pStyle w:val="a3"/>
        <w:spacing w:before="131"/>
      </w:pPr>
      <w:r>
        <w:t>∴P</w:t>
      </w:r>
      <w:r>
        <w:rPr>
          <w:position w:val="-2"/>
          <w:sz w:val="12"/>
        </w:rPr>
        <w:t>2</w:t>
      </w:r>
      <w:r>
        <w:t>（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99644" cy="332232"/>
            <wp:effectExtent l="0" t="0" r="0" b="0"/>
            <wp:docPr id="245" name="image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age101.png"/>
                    <pic:cNvPicPr/>
                  </pic:nvPicPr>
                  <pic:blipFill>
                    <a:blip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99644" cy="332232"/>
            <wp:effectExtent l="0" t="0" r="0" b="0"/>
            <wp:docPr id="247" name="image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age102.png"/>
                    <pic:cNvPicPr/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0"/>
        </w:rPr>
        <w:t>）</w:t>
      </w:r>
      <w:r>
        <w:t>，</w:t>
      </w:r>
    </w:p>
    <w:p w:rsidR="00934CD1" w:rsidRDefault="001712BC">
      <w:pPr>
        <w:pStyle w:val="a3"/>
        <w:tabs>
          <w:tab w:val="left" w:pos="4894"/>
          <w:tab w:val="left" w:pos="5448"/>
          <w:tab w:val="left" w:pos="6480"/>
          <w:tab w:val="left" w:pos="7035"/>
        </w:tabs>
        <w:spacing w:before="101" w:line="336" w:lineRule="auto"/>
        <w:ind w:right="1288"/>
      </w:pPr>
      <w:r>
        <w:rPr>
          <w:noProof/>
          <w:lang w:val="en-US" w:bidi="ar-SA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870330</wp:posOffset>
            </wp:positionV>
            <wp:extent cx="1564982" cy="1480470"/>
            <wp:effectExtent l="0" t="0" r="0" b="0"/>
            <wp:wrapTopAndBottom/>
            <wp:docPr id="249" name="image1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age103.jpeg"/>
                    <pic:cNvPicPr/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4982" cy="1480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711488" behindDoc="1" locked="0" layoutInCell="1" allowOverlap="1">
            <wp:simplePos x="0" y="0"/>
            <wp:positionH relativeFrom="page">
              <wp:posOffset>1866900</wp:posOffset>
            </wp:positionH>
            <wp:positionV relativeFrom="paragraph">
              <wp:posOffset>207390</wp:posOffset>
            </wp:positionV>
            <wp:extent cx="36575" cy="18287"/>
            <wp:effectExtent l="0" t="0" r="0" b="0"/>
            <wp:wrapNone/>
            <wp:docPr id="251" name="image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image104.png"/>
                    <pic:cNvPicPr/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5" cy="18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712512" behindDoc="1" locked="0" layoutInCell="1" allowOverlap="1">
            <wp:simplePos x="0" y="0"/>
            <wp:positionH relativeFrom="page">
              <wp:posOffset>3962400</wp:posOffset>
            </wp:positionH>
            <wp:positionV relativeFrom="paragraph">
              <wp:posOffset>460375</wp:posOffset>
            </wp:positionV>
            <wp:extent cx="199644" cy="332232"/>
            <wp:effectExtent l="0" t="0" r="0" b="0"/>
            <wp:wrapNone/>
            <wp:docPr id="253" name="image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age105.png"/>
                    <pic:cNvPicPr/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713536" behindDoc="1" locked="0" layoutInCell="1" allowOverlap="1">
            <wp:simplePos x="0" y="0"/>
            <wp:positionH relativeFrom="page">
              <wp:posOffset>4314444</wp:posOffset>
            </wp:positionH>
            <wp:positionV relativeFrom="paragraph">
              <wp:posOffset>460375</wp:posOffset>
            </wp:positionV>
            <wp:extent cx="199644" cy="332232"/>
            <wp:effectExtent l="0" t="0" r="0" b="0"/>
            <wp:wrapNone/>
            <wp:docPr id="255" name="image1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image102.png"/>
                    <pic:cNvPicPr/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714560" behindDoc="1" locked="0" layoutInCell="1" allowOverlap="1">
            <wp:simplePos x="0" y="0"/>
            <wp:positionH relativeFrom="page">
              <wp:posOffset>4971288</wp:posOffset>
            </wp:positionH>
            <wp:positionV relativeFrom="paragraph">
              <wp:posOffset>460375</wp:posOffset>
            </wp:positionV>
            <wp:extent cx="199644" cy="332232"/>
            <wp:effectExtent l="0" t="0" r="0" b="0"/>
            <wp:wrapNone/>
            <wp:docPr id="257" name="image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age106.png"/>
                    <pic:cNvPicPr/>
                  </pic:nvPicPr>
                  <pic:blipFill>
                    <a:blip r:embed="rId1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51715584" behindDoc="1" locked="0" layoutInCell="1" allowOverlap="1">
            <wp:simplePos x="0" y="0"/>
            <wp:positionH relativeFrom="page">
              <wp:posOffset>5323332</wp:posOffset>
            </wp:positionH>
            <wp:positionV relativeFrom="paragraph">
              <wp:posOffset>460375</wp:posOffset>
            </wp:positionV>
            <wp:extent cx="199644" cy="332232"/>
            <wp:effectExtent l="0" t="0" r="0" b="0"/>
            <wp:wrapNone/>
            <wp:docPr id="259" name="image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age107.png"/>
                    <pic:cNvPicPr/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同理：点</w:t>
      </w:r>
      <w:r>
        <w:rPr>
          <w:spacing w:val="-60"/>
        </w:rPr>
        <w:t xml:space="preserve"> </w:t>
      </w:r>
      <w:r>
        <w:t>B</w:t>
      </w:r>
      <w:r>
        <w:rPr>
          <w:spacing w:val="-48"/>
        </w:rPr>
        <w:t xml:space="preserve"> </w:t>
      </w:r>
      <w:r>
        <w:t>关于</w:t>
      </w:r>
      <w:r>
        <w:rPr>
          <w:spacing w:val="-60"/>
        </w:rPr>
        <w:t xml:space="preserve"> </w:t>
      </w:r>
      <w:r>
        <w:t>AC</w:t>
      </w:r>
      <w:r>
        <w:rPr>
          <w:spacing w:val="-60"/>
        </w:rPr>
        <w:t xml:space="preserve"> </w:t>
      </w:r>
      <w:r>
        <w:t>的对称点</w:t>
      </w:r>
      <w:r>
        <w:rPr>
          <w:spacing w:val="-60"/>
        </w:rPr>
        <w:t xml:space="preserve"> </w:t>
      </w:r>
      <w:r>
        <w:t>P</w:t>
      </w:r>
      <w:r>
        <w:rPr>
          <w:position w:val="-2"/>
          <w:sz w:val="12"/>
        </w:rPr>
        <w:t>1</w:t>
      </w:r>
      <w:r>
        <w:t>，同上的方法得，</w:t>
      </w:r>
      <w:r>
        <w:t>P</w:t>
      </w:r>
      <w:r>
        <w:rPr>
          <w:position w:val="-2"/>
          <w:sz w:val="12"/>
        </w:rPr>
        <w:t>1</w:t>
      </w:r>
      <w:r>
        <w:t>（﹣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99644" cy="332232"/>
            <wp:effectExtent l="0" t="0" r="0" b="0"/>
            <wp:docPr id="261" name="image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age106.png"/>
                    <pic:cNvPicPr/>
                  </pic:nvPicPr>
                  <pic:blipFill>
                    <a:blip r:embed="rId1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noProof/>
          <w:position w:val="-16"/>
          <w:lang w:val="en-US" w:bidi="ar-SA"/>
        </w:rPr>
        <w:drawing>
          <wp:inline distT="0" distB="0" distL="0" distR="0">
            <wp:extent cx="199644" cy="332232"/>
            <wp:effectExtent l="0" t="0" r="0" b="0"/>
            <wp:docPr id="263" name="image1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image107.png"/>
                    <pic:cNvPicPr/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0"/>
        </w:rPr>
        <w:t>）</w:t>
      </w:r>
      <w:r>
        <w:t>，即：满足条件的点</w:t>
      </w:r>
      <w:r>
        <w:rPr>
          <w:spacing w:val="-60"/>
        </w:rPr>
        <w:t xml:space="preserve"> </w:t>
      </w:r>
      <w:r>
        <w:t>P</w:t>
      </w:r>
      <w:r>
        <w:rPr>
          <w:spacing w:val="-60"/>
        </w:rPr>
        <w:t xml:space="preserve"> </w:t>
      </w:r>
      <w:r>
        <w:t>的坐标为</w:t>
      </w:r>
      <w:r>
        <w:rPr>
          <w:spacing w:val="-120"/>
        </w:rPr>
        <w:t>：</w:t>
      </w:r>
      <w:r>
        <w:t>（</w:t>
      </w:r>
      <w:r>
        <w:t>0</w:t>
      </w:r>
      <w:r>
        <w:t>，</w:t>
      </w:r>
      <w:r>
        <w:t>0</w:t>
      </w:r>
      <w:r>
        <w:rPr>
          <w:spacing w:val="-120"/>
        </w:rPr>
        <w:t>），</w:t>
      </w:r>
      <w:r>
        <w:t>（</w:t>
      </w:r>
      <w:r>
        <w:tab/>
      </w:r>
      <w:r>
        <w:t>，</w:t>
      </w:r>
      <w:r>
        <w:tab/>
      </w:r>
      <w:r>
        <w:rPr>
          <w:spacing w:val="-120"/>
        </w:rPr>
        <w:t>），</w:t>
      </w:r>
      <w:r>
        <w:t>（﹣</w:t>
      </w:r>
      <w:r>
        <w:tab/>
      </w:r>
      <w:r>
        <w:t>，</w:t>
      </w:r>
      <w:r>
        <w:tab/>
      </w:r>
      <w:r>
        <w:rPr>
          <w:spacing w:val="-129"/>
        </w:rPr>
        <w:t>）</w:t>
      </w:r>
      <w:r>
        <w:rPr>
          <w:spacing w:val="-17"/>
        </w:rPr>
        <w:t>．</w:t>
      </w:r>
    </w:p>
    <w:sectPr w:rsidR="00934CD1">
      <w:pgSz w:w="11910" w:h="16840"/>
      <w:pgMar w:top="1480" w:right="1560" w:bottom="280" w:left="16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2BC" w:rsidRDefault="001712BC" w:rsidP="00197990">
      <w:r>
        <w:separator/>
      </w:r>
    </w:p>
  </w:endnote>
  <w:endnote w:type="continuationSeparator" w:id="0">
    <w:p w:rsidR="001712BC" w:rsidRDefault="001712BC" w:rsidP="0019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2BC" w:rsidRDefault="001712BC" w:rsidP="00197990">
      <w:r>
        <w:separator/>
      </w:r>
    </w:p>
  </w:footnote>
  <w:footnote w:type="continuationSeparator" w:id="0">
    <w:p w:rsidR="001712BC" w:rsidRDefault="001712BC" w:rsidP="00197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pl w:val="00000000"/>
    <w:lvl w:ilvl="0" w:tplc="146E13B2">
      <w:start w:val="1"/>
      <w:numFmt w:val="decimal"/>
      <w:lvlText w:val="%1."/>
      <w:lvlJc w:val="left"/>
      <w:pPr>
        <w:ind w:left="501" w:hanging="361"/>
        <w:jc w:val="left"/>
      </w:pPr>
      <w:rPr>
        <w:rFonts w:ascii="SimSun" w:eastAsia="SimSun" w:hAnsi="SimSun" w:cs="SimSun" w:hint="default"/>
        <w:spacing w:val="-60"/>
        <w:w w:val="100"/>
        <w:sz w:val="22"/>
        <w:szCs w:val="22"/>
        <w:lang w:val="zh-CN" w:eastAsia="zh-CN" w:bidi="zh-CN"/>
      </w:rPr>
    </w:lvl>
    <w:lvl w:ilvl="1" w:tplc="FD7C2728">
      <w:start w:val="1"/>
      <w:numFmt w:val="upperLetter"/>
      <w:lvlText w:val="%2."/>
      <w:lvlJc w:val="left"/>
      <w:pPr>
        <w:ind w:left="2439" w:hanging="1988"/>
        <w:jc w:val="left"/>
      </w:pPr>
      <w:rPr>
        <w:rFonts w:ascii="SimSun" w:eastAsia="SimSun" w:hAnsi="SimSun" w:cs="SimSun" w:hint="default"/>
        <w:w w:val="100"/>
        <w:sz w:val="24"/>
        <w:szCs w:val="24"/>
        <w:lang w:val="zh-CN" w:eastAsia="zh-CN" w:bidi="zh-CN"/>
      </w:rPr>
    </w:lvl>
    <w:lvl w:ilvl="2" w:tplc="778A7B28">
      <w:numFmt w:val="bullet"/>
      <w:lvlText w:val="•"/>
      <w:lvlJc w:val="left"/>
      <w:pPr>
        <w:ind w:left="2440" w:hanging="1988"/>
      </w:pPr>
      <w:rPr>
        <w:rFonts w:hint="default"/>
        <w:lang w:val="zh-CN" w:eastAsia="zh-CN" w:bidi="zh-CN"/>
      </w:rPr>
    </w:lvl>
    <w:lvl w:ilvl="3" w:tplc="304C2C6A">
      <w:numFmt w:val="bullet"/>
      <w:lvlText w:val="•"/>
      <w:lvlJc w:val="left"/>
      <w:pPr>
        <w:ind w:left="3220" w:hanging="1988"/>
      </w:pPr>
      <w:rPr>
        <w:rFonts w:hint="default"/>
        <w:lang w:val="zh-CN" w:eastAsia="zh-CN" w:bidi="zh-CN"/>
      </w:rPr>
    </w:lvl>
    <w:lvl w:ilvl="4" w:tplc="328A303E">
      <w:numFmt w:val="bullet"/>
      <w:lvlText w:val="•"/>
      <w:lvlJc w:val="left"/>
      <w:pPr>
        <w:ind w:left="4001" w:hanging="1988"/>
      </w:pPr>
      <w:rPr>
        <w:rFonts w:hint="default"/>
        <w:lang w:val="zh-CN" w:eastAsia="zh-CN" w:bidi="zh-CN"/>
      </w:rPr>
    </w:lvl>
    <w:lvl w:ilvl="5" w:tplc="41EC62CE">
      <w:numFmt w:val="bullet"/>
      <w:lvlText w:val="•"/>
      <w:lvlJc w:val="left"/>
      <w:pPr>
        <w:ind w:left="4782" w:hanging="1988"/>
      </w:pPr>
      <w:rPr>
        <w:rFonts w:hint="default"/>
        <w:lang w:val="zh-CN" w:eastAsia="zh-CN" w:bidi="zh-CN"/>
      </w:rPr>
    </w:lvl>
    <w:lvl w:ilvl="6" w:tplc="FE10412E">
      <w:numFmt w:val="bullet"/>
      <w:lvlText w:val="•"/>
      <w:lvlJc w:val="left"/>
      <w:pPr>
        <w:ind w:left="5563" w:hanging="1988"/>
      </w:pPr>
      <w:rPr>
        <w:rFonts w:hint="default"/>
        <w:lang w:val="zh-CN" w:eastAsia="zh-CN" w:bidi="zh-CN"/>
      </w:rPr>
    </w:lvl>
    <w:lvl w:ilvl="7" w:tplc="E50221DA">
      <w:numFmt w:val="bullet"/>
      <w:lvlText w:val="•"/>
      <w:lvlJc w:val="left"/>
      <w:pPr>
        <w:ind w:left="6343" w:hanging="1988"/>
      </w:pPr>
      <w:rPr>
        <w:rFonts w:hint="default"/>
        <w:lang w:val="zh-CN" w:eastAsia="zh-CN" w:bidi="zh-CN"/>
      </w:rPr>
    </w:lvl>
    <w:lvl w:ilvl="8" w:tplc="2B62D626">
      <w:numFmt w:val="bullet"/>
      <w:lvlText w:val="•"/>
      <w:lvlJc w:val="left"/>
      <w:pPr>
        <w:ind w:left="7124" w:hanging="1988"/>
      </w:pPr>
      <w:rPr>
        <w:rFonts w:hint="default"/>
        <w:lang w:val="zh-CN" w:eastAsia="zh-CN" w:bidi="zh-CN"/>
      </w:rPr>
    </w:lvl>
  </w:abstractNum>
  <w:abstractNum w:abstractNumId="1">
    <w:nsid w:val="00000001"/>
    <w:multiLevelType w:val="hybridMultilevel"/>
    <w:tmpl w:val="00000000"/>
    <w:lvl w:ilvl="0" w:tplc="F5848B10">
      <w:start w:val="7"/>
      <w:numFmt w:val="decimal"/>
      <w:lvlText w:val="%1."/>
      <w:lvlJc w:val="left"/>
      <w:pPr>
        <w:ind w:left="509" w:hanging="370"/>
        <w:jc w:val="left"/>
      </w:pPr>
      <w:rPr>
        <w:rFonts w:ascii="SimSun" w:eastAsia="SimSun" w:hAnsi="SimSun" w:cs="SimSun" w:hint="default"/>
        <w:spacing w:val="4"/>
        <w:w w:val="100"/>
        <w:sz w:val="22"/>
        <w:szCs w:val="22"/>
        <w:lang w:val="zh-CN" w:eastAsia="zh-CN" w:bidi="zh-CN"/>
      </w:rPr>
    </w:lvl>
    <w:lvl w:ilvl="1" w:tplc="6EBCA830">
      <w:numFmt w:val="bullet"/>
      <w:lvlText w:val="•"/>
      <w:lvlJc w:val="left"/>
      <w:pPr>
        <w:ind w:left="820" w:hanging="370"/>
      </w:pPr>
      <w:rPr>
        <w:rFonts w:hint="default"/>
        <w:lang w:val="zh-CN" w:eastAsia="zh-CN" w:bidi="zh-CN"/>
      </w:rPr>
    </w:lvl>
    <w:lvl w:ilvl="2" w:tplc="EB5CED60">
      <w:numFmt w:val="bullet"/>
      <w:lvlText w:val="•"/>
      <w:lvlJc w:val="left"/>
      <w:pPr>
        <w:ind w:left="1694" w:hanging="370"/>
      </w:pPr>
      <w:rPr>
        <w:rFonts w:hint="default"/>
        <w:lang w:val="zh-CN" w:eastAsia="zh-CN" w:bidi="zh-CN"/>
      </w:rPr>
    </w:lvl>
    <w:lvl w:ilvl="3" w:tplc="3FDC5B92">
      <w:numFmt w:val="bullet"/>
      <w:lvlText w:val="•"/>
      <w:lvlJc w:val="left"/>
      <w:pPr>
        <w:ind w:left="2568" w:hanging="370"/>
      </w:pPr>
      <w:rPr>
        <w:rFonts w:hint="default"/>
        <w:lang w:val="zh-CN" w:eastAsia="zh-CN" w:bidi="zh-CN"/>
      </w:rPr>
    </w:lvl>
    <w:lvl w:ilvl="4" w:tplc="56DE0ACA">
      <w:numFmt w:val="bullet"/>
      <w:lvlText w:val="•"/>
      <w:lvlJc w:val="left"/>
      <w:pPr>
        <w:ind w:left="3442" w:hanging="370"/>
      </w:pPr>
      <w:rPr>
        <w:rFonts w:hint="default"/>
        <w:lang w:val="zh-CN" w:eastAsia="zh-CN" w:bidi="zh-CN"/>
      </w:rPr>
    </w:lvl>
    <w:lvl w:ilvl="5" w:tplc="3910A2A8">
      <w:numFmt w:val="bullet"/>
      <w:lvlText w:val="•"/>
      <w:lvlJc w:val="left"/>
      <w:pPr>
        <w:ind w:left="4316" w:hanging="370"/>
      </w:pPr>
      <w:rPr>
        <w:rFonts w:hint="default"/>
        <w:lang w:val="zh-CN" w:eastAsia="zh-CN" w:bidi="zh-CN"/>
      </w:rPr>
    </w:lvl>
    <w:lvl w:ilvl="6" w:tplc="A76A40E2">
      <w:numFmt w:val="bullet"/>
      <w:lvlText w:val="•"/>
      <w:lvlJc w:val="left"/>
      <w:pPr>
        <w:ind w:left="5190" w:hanging="370"/>
      </w:pPr>
      <w:rPr>
        <w:rFonts w:hint="default"/>
        <w:lang w:val="zh-CN" w:eastAsia="zh-CN" w:bidi="zh-CN"/>
      </w:rPr>
    </w:lvl>
    <w:lvl w:ilvl="7" w:tplc="78FCC762">
      <w:numFmt w:val="bullet"/>
      <w:lvlText w:val="•"/>
      <w:lvlJc w:val="left"/>
      <w:pPr>
        <w:ind w:left="6064" w:hanging="370"/>
      </w:pPr>
      <w:rPr>
        <w:rFonts w:hint="default"/>
        <w:lang w:val="zh-CN" w:eastAsia="zh-CN" w:bidi="zh-CN"/>
      </w:rPr>
    </w:lvl>
    <w:lvl w:ilvl="8" w:tplc="93E66044">
      <w:numFmt w:val="bullet"/>
      <w:lvlText w:val="•"/>
      <w:lvlJc w:val="left"/>
      <w:pPr>
        <w:ind w:left="6938" w:hanging="370"/>
      </w:pPr>
      <w:rPr>
        <w:rFonts w:hint="default"/>
        <w:lang w:val="zh-CN" w:eastAsia="zh-CN" w:bidi="zh-CN"/>
      </w:rPr>
    </w:lvl>
  </w:abstractNum>
  <w:abstractNum w:abstractNumId="2">
    <w:nsid w:val="00000002"/>
    <w:multiLevelType w:val="hybridMultilevel"/>
    <w:tmpl w:val="00000000"/>
    <w:lvl w:ilvl="0" w:tplc="0F349F08">
      <w:start w:val="17"/>
      <w:numFmt w:val="decimal"/>
      <w:lvlText w:val="%1."/>
      <w:lvlJc w:val="left"/>
      <w:pPr>
        <w:ind w:left="621" w:hanging="481"/>
        <w:jc w:val="left"/>
      </w:pPr>
      <w:rPr>
        <w:rFonts w:ascii="SimSun" w:eastAsia="SimSun" w:hAnsi="SimSun" w:cs="SimSun" w:hint="default"/>
        <w:spacing w:val="-99"/>
        <w:w w:val="100"/>
        <w:sz w:val="22"/>
        <w:szCs w:val="22"/>
        <w:lang w:val="zh-CN" w:eastAsia="zh-CN" w:bidi="zh-CN"/>
      </w:rPr>
    </w:lvl>
    <w:lvl w:ilvl="1" w:tplc="8D50C596">
      <w:numFmt w:val="bullet"/>
      <w:lvlText w:val="•"/>
      <w:lvlJc w:val="left"/>
      <w:pPr>
        <w:ind w:left="620" w:hanging="481"/>
      </w:pPr>
      <w:rPr>
        <w:rFonts w:hint="default"/>
        <w:lang w:val="zh-CN" w:eastAsia="zh-CN" w:bidi="zh-CN"/>
      </w:rPr>
    </w:lvl>
    <w:lvl w:ilvl="2" w:tplc="9E00D8D4">
      <w:numFmt w:val="bullet"/>
      <w:lvlText w:val="•"/>
      <w:lvlJc w:val="left"/>
      <w:pPr>
        <w:ind w:left="820" w:hanging="481"/>
      </w:pPr>
      <w:rPr>
        <w:rFonts w:hint="default"/>
        <w:lang w:val="zh-CN" w:eastAsia="zh-CN" w:bidi="zh-CN"/>
      </w:rPr>
    </w:lvl>
    <w:lvl w:ilvl="3" w:tplc="FD228B92">
      <w:numFmt w:val="bullet"/>
      <w:lvlText w:val="•"/>
      <w:lvlJc w:val="left"/>
      <w:pPr>
        <w:ind w:left="1803" w:hanging="481"/>
      </w:pPr>
      <w:rPr>
        <w:rFonts w:hint="default"/>
        <w:lang w:val="zh-CN" w:eastAsia="zh-CN" w:bidi="zh-CN"/>
      </w:rPr>
    </w:lvl>
    <w:lvl w:ilvl="4" w:tplc="C8F27C6E">
      <w:numFmt w:val="bullet"/>
      <w:lvlText w:val="•"/>
      <w:lvlJc w:val="left"/>
      <w:pPr>
        <w:ind w:left="2786" w:hanging="481"/>
      </w:pPr>
      <w:rPr>
        <w:rFonts w:hint="default"/>
        <w:lang w:val="zh-CN" w:eastAsia="zh-CN" w:bidi="zh-CN"/>
      </w:rPr>
    </w:lvl>
    <w:lvl w:ilvl="5" w:tplc="2BDE58F4">
      <w:numFmt w:val="bullet"/>
      <w:lvlText w:val="•"/>
      <w:lvlJc w:val="left"/>
      <w:pPr>
        <w:ind w:left="3769" w:hanging="481"/>
      </w:pPr>
      <w:rPr>
        <w:rFonts w:hint="default"/>
        <w:lang w:val="zh-CN" w:eastAsia="zh-CN" w:bidi="zh-CN"/>
      </w:rPr>
    </w:lvl>
    <w:lvl w:ilvl="6" w:tplc="115A1F44">
      <w:numFmt w:val="bullet"/>
      <w:lvlText w:val="•"/>
      <w:lvlJc w:val="left"/>
      <w:pPr>
        <w:ind w:left="4753" w:hanging="481"/>
      </w:pPr>
      <w:rPr>
        <w:rFonts w:hint="default"/>
        <w:lang w:val="zh-CN" w:eastAsia="zh-CN" w:bidi="zh-CN"/>
      </w:rPr>
    </w:lvl>
    <w:lvl w:ilvl="7" w:tplc="F754D4F0">
      <w:numFmt w:val="bullet"/>
      <w:lvlText w:val="•"/>
      <w:lvlJc w:val="left"/>
      <w:pPr>
        <w:ind w:left="5736" w:hanging="481"/>
      </w:pPr>
      <w:rPr>
        <w:rFonts w:hint="default"/>
        <w:lang w:val="zh-CN" w:eastAsia="zh-CN" w:bidi="zh-CN"/>
      </w:rPr>
    </w:lvl>
    <w:lvl w:ilvl="8" w:tplc="8384053E">
      <w:numFmt w:val="bullet"/>
      <w:lvlText w:val="•"/>
      <w:lvlJc w:val="left"/>
      <w:pPr>
        <w:ind w:left="6719" w:hanging="481"/>
      </w:pPr>
      <w:rPr>
        <w:rFonts w:hint="default"/>
        <w:lang w:val="zh-CN" w:eastAsia="zh-CN" w:bidi="zh-CN"/>
      </w:rPr>
    </w:lvl>
  </w:abstractNum>
  <w:abstractNum w:abstractNumId="3">
    <w:nsid w:val="00000003"/>
    <w:multiLevelType w:val="hybridMultilevel"/>
    <w:tmpl w:val="00000000"/>
    <w:lvl w:ilvl="0" w:tplc="72BE7788">
      <w:start w:val="1"/>
      <w:numFmt w:val="decimal"/>
      <w:lvlText w:val="（%1）"/>
      <w:lvlJc w:val="left"/>
      <w:pPr>
        <w:ind w:left="741" w:hanging="601"/>
        <w:jc w:val="left"/>
      </w:pPr>
      <w:rPr>
        <w:rFonts w:ascii="SimSun" w:eastAsia="SimSun" w:hAnsi="SimSun" w:cs="SimSun" w:hint="default"/>
        <w:spacing w:val="-60"/>
        <w:w w:val="100"/>
        <w:sz w:val="22"/>
        <w:szCs w:val="22"/>
        <w:lang w:val="zh-CN" w:eastAsia="zh-CN" w:bidi="zh-CN"/>
      </w:rPr>
    </w:lvl>
    <w:lvl w:ilvl="1" w:tplc="3DA0818E">
      <w:numFmt w:val="bullet"/>
      <w:lvlText w:val="•"/>
      <w:lvlJc w:val="left"/>
      <w:pPr>
        <w:ind w:left="1534" w:hanging="601"/>
      </w:pPr>
      <w:rPr>
        <w:rFonts w:hint="default"/>
        <w:lang w:val="zh-CN" w:eastAsia="zh-CN" w:bidi="zh-CN"/>
      </w:rPr>
    </w:lvl>
    <w:lvl w:ilvl="2" w:tplc="CA98D2F8">
      <w:numFmt w:val="bullet"/>
      <w:lvlText w:val="•"/>
      <w:lvlJc w:val="left"/>
      <w:pPr>
        <w:ind w:left="2329" w:hanging="601"/>
      </w:pPr>
      <w:rPr>
        <w:rFonts w:hint="default"/>
        <w:lang w:val="zh-CN" w:eastAsia="zh-CN" w:bidi="zh-CN"/>
      </w:rPr>
    </w:lvl>
    <w:lvl w:ilvl="3" w:tplc="1BAE5D74">
      <w:numFmt w:val="bullet"/>
      <w:lvlText w:val="•"/>
      <w:lvlJc w:val="left"/>
      <w:pPr>
        <w:ind w:left="3123" w:hanging="601"/>
      </w:pPr>
      <w:rPr>
        <w:rFonts w:hint="default"/>
        <w:lang w:val="zh-CN" w:eastAsia="zh-CN" w:bidi="zh-CN"/>
      </w:rPr>
    </w:lvl>
    <w:lvl w:ilvl="4" w:tplc="9126DFD2">
      <w:numFmt w:val="bullet"/>
      <w:lvlText w:val="•"/>
      <w:lvlJc w:val="left"/>
      <w:pPr>
        <w:ind w:left="3918" w:hanging="601"/>
      </w:pPr>
      <w:rPr>
        <w:rFonts w:hint="default"/>
        <w:lang w:val="zh-CN" w:eastAsia="zh-CN" w:bidi="zh-CN"/>
      </w:rPr>
    </w:lvl>
    <w:lvl w:ilvl="5" w:tplc="113C6B76">
      <w:numFmt w:val="bullet"/>
      <w:lvlText w:val="•"/>
      <w:lvlJc w:val="left"/>
      <w:pPr>
        <w:ind w:left="4713" w:hanging="601"/>
      </w:pPr>
      <w:rPr>
        <w:rFonts w:hint="default"/>
        <w:lang w:val="zh-CN" w:eastAsia="zh-CN" w:bidi="zh-CN"/>
      </w:rPr>
    </w:lvl>
    <w:lvl w:ilvl="6" w:tplc="FCB444E0">
      <w:numFmt w:val="bullet"/>
      <w:lvlText w:val="•"/>
      <w:lvlJc w:val="left"/>
      <w:pPr>
        <w:ind w:left="5507" w:hanging="601"/>
      </w:pPr>
      <w:rPr>
        <w:rFonts w:hint="default"/>
        <w:lang w:val="zh-CN" w:eastAsia="zh-CN" w:bidi="zh-CN"/>
      </w:rPr>
    </w:lvl>
    <w:lvl w:ilvl="7" w:tplc="C5D62A5E">
      <w:numFmt w:val="bullet"/>
      <w:lvlText w:val="•"/>
      <w:lvlJc w:val="left"/>
      <w:pPr>
        <w:ind w:left="6302" w:hanging="601"/>
      </w:pPr>
      <w:rPr>
        <w:rFonts w:hint="default"/>
        <w:lang w:val="zh-CN" w:eastAsia="zh-CN" w:bidi="zh-CN"/>
      </w:rPr>
    </w:lvl>
    <w:lvl w:ilvl="8" w:tplc="DB62C0C4">
      <w:numFmt w:val="bullet"/>
      <w:lvlText w:val="•"/>
      <w:lvlJc w:val="left"/>
      <w:pPr>
        <w:ind w:left="7096" w:hanging="601"/>
      </w:pPr>
      <w:rPr>
        <w:rFonts w:hint="default"/>
        <w:lang w:val="zh-CN" w:eastAsia="zh-CN" w:bidi="zh-CN"/>
      </w:rPr>
    </w:lvl>
  </w:abstractNum>
  <w:abstractNum w:abstractNumId="4">
    <w:nsid w:val="00000004"/>
    <w:multiLevelType w:val="hybridMultilevel"/>
    <w:tmpl w:val="00000000"/>
    <w:lvl w:ilvl="0" w:tplc="E9DC3D70">
      <w:start w:val="1"/>
      <w:numFmt w:val="decimal"/>
      <w:lvlText w:val="（%1）"/>
      <w:lvlJc w:val="left"/>
      <w:pPr>
        <w:ind w:left="452" w:hanging="601"/>
        <w:jc w:val="left"/>
      </w:pPr>
      <w:rPr>
        <w:rFonts w:ascii="SimSun" w:eastAsia="SimSun" w:hAnsi="SimSun" w:cs="SimSun" w:hint="default"/>
        <w:w w:val="100"/>
        <w:sz w:val="22"/>
        <w:szCs w:val="22"/>
        <w:lang w:val="zh-CN" w:eastAsia="zh-CN" w:bidi="zh-CN"/>
      </w:rPr>
    </w:lvl>
    <w:lvl w:ilvl="1" w:tplc="66DA187E">
      <w:numFmt w:val="bullet"/>
      <w:lvlText w:val="•"/>
      <w:lvlJc w:val="left"/>
      <w:pPr>
        <w:ind w:left="1282" w:hanging="601"/>
      </w:pPr>
      <w:rPr>
        <w:rFonts w:hint="default"/>
        <w:lang w:val="zh-CN" w:eastAsia="zh-CN" w:bidi="zh-CN"/>
      </w:rPr>
    </w:lvl>
    <w:lvl w:ilvl="2" w:tplc="05BAEE94">
      <w:numFmt w:val="bullet"/>
      <w:lvlText w:val="•"/>
      <w:lvlJc w:val="left"/>
      <w:pPr>
        <w:ind w:left="2105" w:hanging="601"/>
      </w:pPr>
      <w:rPr>
        <w:rFonts w:hint="default"/>
        <w:lang w:val="zh-CN" w:eastAsia="zh-CN" w:bidi="zh-CN"/>
      </w:rPr>
    </w:lvl>
    <w:lvl w:ilvl="3" w:tplc="3208BCFC">
      <w:numFmt w:val="bullet"/>
      <w:lvlText w:val="•"/>
      <w:lvlJc w:val="left"/>
      <w:pPr>
        <w:ind w:left="2927" w:hanging="601"/>
      </w:pPr>
      <w:rPr>
        <w:rFonts w:hint="default"/>
        <w:lang w:val="zh-CN" w:eastAsia="zh-CN" w:bidi="zh-CN"/>
      </w:rPr>
    </w:lvl>
    <w:lvl w:ilvl="4" w:tplc="C452FFDE">
      <w:numFmt w:val="bullet"/>
      <w:lvlText w:val="•"/>
      <w:lvlJc w:val="left"/>
      <w:pPr>
        <w:ind w:left="3750" w:hanging="601"/>
      </w:pPr>
      <w:rPr>
        <w:rFonts w:hint="default"/>
        <w:lang w:val="zh-CN" w:eastAsia="zh-CN" w:bidi="zh-CN"/>
      </w:rPr>
    </w:lvl>
    <w:lvl w:ilvl="5" w:tplc="7CECE636">
      <w:numFmt w:val="bullet"/>
      <w:lvlText w:val="•"/>
      <w:lvlJc w:val="left"/>
      <w:pPr>
        <w:ind w:left="4573" w:hanging="601"/>
      </w:pPr>
      <w:rPr>
        <w:rFonts w:hint="default"/>
        <w:lang w:val="zh-CN" w:eastAsia="zh-CN" w:bidi="zh-CN"/>
      </w:rPr>
    </w:lvl>
    <w:lvl w:ilvl="6" w:tplc="41BA0366">
      <w:numFmt w:val="bullet"/>
      <w:lvlText w:val="•"/>
      <w:lvlJc w:val="left"/>
      <w:pPr>
        <w:ind w:left="5395" w:hanging="601"/>
      </w:pPr>
      <w:rPr>
        <w:rFonts w:hint="default"/>
        <w:lang w:val="zh-CN" w:eastAsia="zh-CN" w:bidi="zh-CN"/>
      </w:rPr>
    </w:lvl>
    <w:lvl w:ilvl="7" w:tplc="C442A3B2">
      <w:numFmt w:val="bullet"/>
      <w:lvlText w:val="•"/>
      <w:lvlJc w:val="left"/>
      <w:pPr>
        <w:ind w:left="6218" w:hanging="601"/>
      </w:pPr>
      <w:rPr>
        <w:rFonts w:hint="default"/>
        <w:lang w:val="zh-CN" w:eastAsia="zh-CN" w:bidi="zh-CN"/>
      </w:rPr>
    </w:lvl>
    <w:lvl w:ilvl="8" w:tplc="8A08D74C">
      <w:numFmt w:val="bullet"/>
      <w:lvlText w:val="•"/>
      <w:lvlJc w:val="left"/>
      <w:pPr>
        <w:ind w:left="7040" w:hanging="601"/>
      </w:pPr>
      <w:rPr>
        <w:rFonts w:hint="default"/>
        <w:lang w:val="zh-CN" w:eastAsia="zh-CN" w:bidi="zh-CN"/>
      </w:rPr>
    </w:lvl>
  </w:abstractNum>
  <w:abstractNum w:abstractNumId="5">
    <w:nsid w:val="00000005"/>
    <w:multiLevelType w:val="hybridMultilevel"/>
    <w:tmpl w:val="00000000"/>
    <w:lvl w:ilvl="0" w:tplc="55B2025A">
      <w:start w:val="1"/>
      <w:numFmt w:val="decimal"/>
      <w:lvlText w:val="（%1）"/>
      <w:lvlJc w:val="left"/>
      <w:pPr>
        <w:ind w:left="741" w:hanging="601"/>
        <w:jc w:val="left"/>
      </w:pPr>
      <w:rPr>
        <w:rFonts w:ascii="SimSun" w:eastAsia="SimSun" w:hAnsi="SimSun" w:cs="SimSun" w:hint="default"/>
        <w:spacing w:val="-60"/>
        <w:w w:val="100"/>
        <w:sz w:val="22"/>
        <w:szCs w:val="22"/>
        <w:lang w:val="zh-CN" w:eastAsia="zh-CN" w:bidi="zh-CN"/>
      </w:rPr>
    </w:lvl>
    <w:lvl w:ilvl="1" w:tplc="AD16CBB6">
      <w:numFmt w:val="bullet"/>
      <w:lvlText w:val="•"/>
      <w:lvlJc w:val="left"/>
      <w:pPr>
        <w:ind w:left="1534" w:hanging="601"/>
      </w:pPr>
      <w:rPr>
        <w:rFonts w:hint="default"/>
        <w:lang w:val="zh-CN" w:eastAsia="zh-CN" w:bidi="zh-CN"/>
      </w:rPr>
    </w:lvl>
    <w:lvl w:ilvl="2" w:tplc="C09E1188">
      <w:numFmt w:val="bullet"/>
      <w:lvlText w:val="•"/>
      <w:lvlJc w:val="left"/>
      <w:pPr>
        <w:ind w:left="2329" w:hanging="601"/>
      </w:pPr>
      <w:rPr>
        <w:rFonts w:hint="default"/>
        <w:lang w:val="zh-CN" w:eastAsia="zh-CN" w:bidi="zh-CN"/>
      </w:rPr>
    </w:lvl>
    <w:lvl w:ilvl="3" w:tplc="D908A630">
      <w:numFmt w:val="bullet"/>
      <w:lvlText w:val="•"/>
      <w:lvlJc w:val="left"/>
      <w:pPr>
        <w:ind w:left="3123" w:hanging="601"/>
      </w:pPr>
      <w:rPr>
        <w:rFonts w:hint="default"/>
        <w:lang w:val="zh-CN" w:eastAsia="zh-CN" w:bidi="zh-CN"/>
      </w:rPr>
    </w:lvl>
    <w:lvl w:ilvl="4" w:tplc="1B88B6BE">
      <w:numFmt w:val="bullet"/>
      <w:lvlText w:val="•"/>
      <w:lvlJc w:val="left"/>
      <w:pPr>
        <w:ind w:left="3918" w:hanging="601"/>
      </w:pPr>
      <w:rPr>
        <w:rFonts w:hint="default"/>
        <w:lang w:val="zh-CN" w:eastAsia="zh-CN" w:bidi="zh-CN"/>
      </w:rPr>
    </w:lvl>
    <w:lvl w:ilvl="5" w:tplc="152A53DE">
      <w:numFmt w:val="bullet"/>
      <w:lvlText w:val="•"/>
      <w:lvlJc w:val="left"/>
      <w:pPr>
        <w:ind w:left="4713" w:hanging="601"/>
      </w:pPr>
      <w:rPr>
        <w:rFonts w:hint="default"/>
        <w:lang w:val="zh-CN" w:eastAsia="zh-CN" w:bidi="zh-CN"/>
      </w:rPr>
    </w:lvl>
    <w:lvl w:ilvl="6" w:tplc="E2AC5B40">
      <w:numFmt w:val="bullet"/>
      <w:lvlText w:val="•"/>
      <w:lvlJc w:val="left"/>
      <w:pPr>
        <w:ind w:left="5507" w:hanging="601"/>
      </w:pPr>
      <w:rPr>
        <w:rFonts w:hint="default"/>
        <w:lang w:val="zh-CN" w:eastAsia="zh-CN" w:bidi="zh-CN"/>
      </w:rPr>
    </w:lvl>
    <w:lvl w:ilvl="7" w:tplc="0652FC34">
      <w:numFmt w:val="bullet"/>
      <w:lvlText w:val="•"/>
      <w:lvlJc w:val="left"/>
      <w:pPr>
        <w:ind w:left="6302" w:hanging="601"/>
      </w:pPr>
      <w:rPr>
        <w:rFonts w:hint="default"/>
        <w:lang w:val="zh-CN" w:eastAsia="zh-CN" w:bidi="zh-CN"/>
      </w:rPr>
    </w:lvl>
    <w:lvl w:ilvl="8" w:tplc="DDDE26D2">
      <w:numFmt w:val="bullet"/>
      <w:lvlText w:val="•"/>
      <w:lvlJc w:val="left"/>
      <w:pPr>
        <w:ind w:left="7096" w:hanging="601"/>
      </w:pPr>
      <w:rPr>
        <w:rFonts w:hint="default"/>
        <w:lang w:val="zh-CN" w:eastAsia="zh-CN" w:bidi="zh-CN"/>
      </w:rPr>
    </w:lvl>
  </w:abstractNum>
  <w:abstractNum w:abstractNumId="6">
    <w:nsid w:val="00000006"/>
    <w:multiLevelType w:val="hybridMultilevel"/>
    <w:tmpl w:val="00000000"/>
    <w:lvl w:ilvl="0" w:tplc="7F9886B6">
      <w:start w:val="1"/>
      <w:numFmt w:val="decimal"/>
      <w:lvlText w:val="（%1）"/>
      <w:lvlJc w:val="left"/>
      <w:pPr>
        <w:ind w:left="741" w:hanging="601"/>
        <w:jc w:val="left"/>
      </w:pPr>
      <w:rPr>
        <w:rFonts w:ascii="SimSun" w:eastAsia="SimSun" w:hAnsi="SimSun" w:cs="SimSun" w:hint="default"/>
        <w:spacing w:val="-60"/>
        <w:w w:val="100"/>
        <w:sz w:val="22"/>
        <w:szCs w:val="22"/>
        <w:lang w:val="zh-CN" w:eastAsia="zh-CN" w:bidi="zh-CN"/>
      </w:rPr>
    </w:lvl>
    <w:lvl w:ilvl="1" w:tplc="8C12F5E2">
      <w:numFmt w:val="bullet"/>
      <w:lvlText w:val="•"/>
      <w:lvlJc w:val="left"/>
      <w:pPr>
        <w:ind w:left="1534" w:hanging="601"/>
      </w:pPr>
      <w:rPr>
        <w:rFonts w:hint="default"/>
        <w:lang w:val="zh-CN" w:eastAsia="zh-CN" w:bidi="zh-CN"/>
      </w:rPr>
    </w:lvl>
    <w:lvl w:ilvl="2" w:tplc="94D63F1A">
      <w:numFmt w:val="bullet"/>
      <w:lvlText w:val="•"/>
      <w:lvlJc w:val="left"/>
      <w:pPr>
        <w:ind w:left="2329" w:hanging="601"/>
      </w:pPr>
      <w:rPr>
        <w:rFonts w:hint="default"/>
        <w:lang w:val="zh-CN" w:eastAsia="zh-CN" w:bidi="zh-CN"/>
      </w:rPr>
    </w:lvl>
    <w:lvl w:ilvl="3" w:tplc="41A48164">
      <w:numFmt w:val="bullet"/>
      <w:lvlText w:val="•"/>
      <w:lvlJc w:val="left"/>
      <w:pPr>
        <w:ind w:left="3123" w:hanging="601"/>
      </w:pPr>
      <w:rPr>
        <w:rFonts w:hint="default"/>
        <w:lang w:val="zh-CN" w:eastAsia="zh-CN" w:bidi="zh-CN"/>
      </w:rPr>
    </w:lvl>
    <w:lvl w:ilvl="4" w:tplc="725459E8">
      <w:numFmt w:val="bullet"/>
      <w:lvlText w:val="•"/>
      <w:lvlJc w:val="left"/>
      <w:pPr>
        <w:ind w:left="3918" w:hanging="601"/>
      </w:pPr>
      <w:rPr>
        <w:rFonts w:hint="default"/>
        <w:lang w:val="zh-CN" w:eastAsia="zh-CN" w:bidi="zh-CN"/>
      </w:rPr>
    </w:lvl>
    <w:lvl w:ilvl="5" w:tplc="B496627C">
      <w:numFmt w:val="bullet"/>
      <w:lvlText w:val="•"/>
      <w:lvlJc w:val="left"/>
      <w:pPr>
        <w:ind w:left="4713" w:hanging="601"/>
      </w:pPr>
      <w:rPr>
        <w:rFonts w:hint="default"/>
        <w:lang w:val="zh-CN" w:eastAsia="zh-CN" w:bidi="zh-CN"/>
      </w:rPr>
    </w:lvl>
    <w:lvl w:ilvl="6" w:tplc="AD6E0302">
      <w:numFmt w:val="bullet"/>
      <w:lvlText w:val="•"/>
      <w:lvlJc w:val="left"/>
      <w:pPr>
        <w:ind w:left="5507" w:hanging="601"/>
      </w:pPr>
      <w:rPr>
        <w:rFonts w:hint="default"/>
        <w:lang w:val="zh-CN" w:eastAsia="zh-CN" w:bidi="zh-CN"/>
      </w:rPr>
    </w:lvl>
    <w:lvl w:ilvl="7" w:tplc="B70CDD4E">
      <w:numFmt w:val="bullet"/>
      <w:lvlText w:val="•"/>
      <w:lvlJc w:val="left"/>
      <w:pPr>
        <w:ind w:left="6302" w:hanging="601"/>
      </w:pPr>
      <w:rPr>
        <w:rFonts w:hint="default"/>
        <w:lang w:val="zh-CN" w:eastAsia="zh-CN" w:bidi="zh-CN"/>
      </w:rPr>
    </w:lvl>
    <w:lvl w:ilvl="8" w:tplc="97B6A7E0">
      <w:numFmt w:val="bullet"/>
      <w:lvlText w:val="•"/>
      <w:lvlJc w:val="left"/>
      <w:pPr>
        <w:ind w:left="7096" w:hanging="601"/>
      </w:pPr>
      <w:rPr>
        <w:rFonts w:hint="default"/>
        <w:lang w:val="zh-CN" w:eastAsia="zh-CN" w:bidi="zh-CN"/>
      </w:rPr>
    </w:lvl>
  </w:abstractNum>
  <w:abstractNum w:abstractNumId="7">
    <w:nsid w:val="00000007"/>
    <w:multiLevelType w:val="hybridMultilevel"/>
    <w:tmpl w:val="00000000"/>
    <w:lvl w:ilvl="0" w:tplc="97BEC694">
      <w:start w:val="1"/>
      <w:numFmt w:val="decimal"/>
      <w:lvlText w:val="（%1）"/>
      <w:lvlJc w:val="left"/>
      <w:pPr>
        <w:ind w:left="741" w:hanging="601"/>
        <w:jc w:val="left"/>
      </w:pPr>
      <w:rPr>
        <w:rFonts w:ascii="SimSun" w:eastAsia="SimSun" w:hAnsi="SimSun" w:cs="SimSun" w:hint="default"/>
        <w:spacing w:val="-60"/>
        <w:w w:val="100"/>
        <w:sz w:val="22"/>
        <w:szCs w:val="22"/>
        <w:lang w:val="zh-CN" w:eastAsia="zh-CN" w:bidi="zh-CN"/>
      </w:rPr>
    </w:lvl>
    <w:lvl w:ilvl="1" w:tplc="D24A1B18">
      <w:numFmt w:val="bullet"/>
      <w:lvlText w:val="•"/>
      <w:lvlJc w:val="left"/>
      <w:pPr>
        <w:ind w:left="1534" w:hanging="601"/>
      </w:pPr>
      <w:rPr>
        <w:rFonts w:hint="default"/>
        <w:lang w:val="zh-CN" w:eastAsia="zh-CN" w:bidi="zh-CN"/>
      </w:rPr>
    </w:lvl>
    <w:lvl w:ilvl="2" w:tplc="F294CA8C">
      <w:numFmt w:val="bullet"/>
      <w:lvlText w:val="•"/>
      <w:lvlJc w:val="left"/>
      <w:pPr>
        <w:ind w:left="2329" w:hanging="601"/>
      </w:pPr>
      <w:rPr>
        <w:rFonts w:hint="default"/>
        <w:lang w:val="zh-CN" w:eastAsia="zh-CN" w:bidi="zh-CN"/>
      </w:rPr>
    </w:lvl>
    <w:lvl w:ilvl="3" w:tplc="0E7641FA">
      <w:numFmt w:val="bullet"/>
      <w:lvlText w:val="•"/>
      <w:lvlJc w:val="left"/>
      <w:pPr>
        <w:ind w:left="3123" w:hanging="601"/>
      </w:pPr>
      <w:rPr>
        <w:rFonts w:hint="default"/>
        <w:lang w:val="zh-CN" w:eastAsia="zh-CN" w:bidi="zh-CN"/>
      </w:rPr>
    </w:lvl>
    <w:lvl w:ilvl="4" w:tplc="A8649D7C">
      <w:numFmt w:val="bullet"/>
      <w:lvlText w:val="•"/>
      <w:lvlJc w:val="left"/>
      <w:pPr>
        <w:ind w:left="3918" w:hanging="601"/>
      </w:pPr>
      <w:rPr>
        <w:rFonts w:hint="default"/>
        <w:lang w:val="zh-CN" w:eastAsia="zh-CN" w:bidi="zh-CN"/>
      </w:rPr>
    </w:lvl>
    <w:lvl w:ilvl="5" w:tplc="2C4E246C">
      <w:numFmt w:val="bullet"/>
      <w:lvlText w:val="•"/>
      <w:lvlJc w:val="left"/>
      <w:pPr>
        <w:ind w:left="4713" w:hanging="601"/>
      </w:pPr>
      <w:rPr>
        <w:rFonts w:hint="default"/>
        <w:lang w:val="zh-CN" w:eastAsia="zh-CN" w:bidi="zh-CN"/>
      </w:rPr>
    </w:lvl>
    <w:lvl w:ilvl="6" w:tplc="8C4E2686">
      <w:numFmt w:val="bullet"/>
      <w:lvlText w:val="•"/>
      <w:lvlJc w:val="left"/>
      <w:pPr>
        <w:ind w:left="5507" w:hanging="601"/>
      </w:pPr>
      <w:rPr>
        <w:rFonts w:hint="default"/>
        <w:lang w:val="zh-CN" w:eastAsia="zh-CN" w:bidi="zh-CN"/>
      </w:rPr>
    </w:lvl>
    <w:lvl w:ilvl="7" w:tplc="4A3E813E">
      <w:numFmt w:val="bullet"/>
      <w:lvlText w:val="•"/>
      <w:lvlJc w:val="left"/>
      <w:pPr>
        <w:ind w:left="6302" w:hanging="601"/>
      </w:pPr>
      <w:rPr>
        <w:rFonts w:hint="default"/>
        <w:lang w:val="zh-CN" w:eastAsia="zh-CN" w:bidi="zh-CN"/>
      </w:rPr>
    </w:lvl>
    <w:lvl w:ilvl="8" w:tplc="C8D8A7FC">
      <w:numFmt w:val="bullet"/>
      <w:lvlText w:val="•"/>
      <w:lvlJc w:val="left"/>
      <w:pPr>
        <w:ind w:left="7096" w:hanging="601"/>
      </w:pPr>
      <w:rPr>
        <w:rFonts w:hint="default"/>
        <w:lang w:val="zh-CN" w:eastAsia="zh-CN" w:bidi="zh-CN"/>
      </w:rPr>
    </w:lvl>
  </w:abstractNum>
  <w:abstractNum w:abstractNumId="8">
    <w:nsid w:val="00000008"/>
    <w:multiLevelType w:val="hybridMultilevel"/>
    <w:tmpl w:val="00000000"/>
    <w:lvl w:ilvl="0" w:tplc="727A4F48">
      <w:start w:val="1"/>
      <w:numFmt w:val="decimal"/>
      <w:lvlText w:val="（%1）"/>
      <w:lvlJc w:val="left"/>
      <w:pPr>
        <w:ind w:left="741" w:hanging="601"/>
        <w:jc w:val="left"/>
      </w:pPr>
      <w:rPr>
        <w:rFonts w:ascii="SimSun" w:eastAsia="SimSun" w:hAnsi="SimSun" w:cs="SimSun" w:hint="default"/>
        <w:w w:val="100"/>
        <w:sz w:val="22"/>
        <w:szCs w:val="22"/>
        <w:lang w:val="zh-CN" w:eastAsia="zh-CN" w:bidi="zh-CN"/>
      </w:rPr>
    </w:lvl>
    <w:lvl w:ilvl="1" w:tplc="DDC46A7A">
      <w:numFmt w:val="bullet"/>
      <w:lvlText w:val="•"/>
      <w:lvlJc w:val="left"/>
      <w:pPr>
        <w:ind w:left="1534" w:hanging="601"/>
      </w:pPr>
      <w:rPr>
        <w:rFonts w:hint="default"/>
        <w:lang w:val="zh-CN" w:eastAsia="zh-CN" w:bidi="zh-CN"/>
      </w:rPr>
    </w:lvl>
    <w:lvl w:ilvl="2" w:tplc="5270E27A">
      <w:numFmt w:val="bullet"/>
      <w:lvlText w:val="•"/>
      <w:lvlJc w:val="left"/>
      <w:pPr>
        <w:ind w:left="2329" w:hanging="601"/>
      </w:pPr>
      <w:rPr>
        <w:rFonts w:hint="default"/>
        <w:lang w:val="zh-CN" w:eastAsia="zh-CN" w:bidi="zh-CN"/>
      </w:rPr>
    </w:lvl>
    <w:lvl w:ilvl="3" w:tplc="E7E628AC">
      <w:numFmt w:val="bullet"/>
      <w:lvlText w:val="•"/>
      <w:lvlJc w:val="left"/>
      <w:pPr>
        <w:ind w:left="3123" w:hanging="601"/>
      </w:pPr>
      <w:rPr>
        <w:rFonts w:hint="default"/>
        <w:lang w:val="zh-CN" w:eastAsia="zh-CN" w:bidi="zh-CN"/>
      </w:rPr>
    </w:lvl>
    <w:lvl w:ilvl="4" w:tplc="D6E6DFC8">
      <w:numFmt w:val="bullet"/>
      <w:lvlText w:val="•"/>
      <w:lvlJc w:val="left"/>
      <w:pPr>
        <w:ind w:left="3918" w:hanging="601"/>
      </w:pPr>
      <w:rPr>
        <w:rFonts w:hint="default"/>
        <w:lang w:val="zh-CN" w:eastAsia="zh-CN" w:bidi="zh-CN"/>
      </w:rPr>
    </w:lvl>
    <w:lvl w:ilvl="5" w:tplc="8B0A9750">
      <w:numFmt w:val="bullet"/>
      <w:lvlText w:val="•"/>
      <w:lvlJc w:val="left"/>
      <w:pPr>
        <w:ind w:left="4713" w:hanging="601"/>
      </w:pPr>
      <w:rPr>
        <w:rFonts w:hint="default"/>
        <w:lang w:val="zh-CN" w:eastAsia="zh-CN" w:bidi="zh-CN"/>
      </w:rPr>
    </w:lvl>
    <w:lvl w:ilvl="6" w:tplc="457AF00C">
      <w:numFmt w:val="bullet"/>
      <w:lvlText w:val="•"/>
      <w:lvlJc w:val="left"/>
      <w:pPr>
        <w:ind w:left="5507" w:hanging="601"/>
      </w:pPr>
      <w:rPr>
        <w:rFonts w:hint="default"/>
        <w:lang w:val="zh-CN" w:eastAsia="zh-CN" w:bidi="zh-CN"/>
      </w:rPr>
    </w:lvl>
    <w:lvl w:ilvl="7" w:tplc="A6DCD30A">
      <w:numFmt w:val="bullet"/>
      <w:lvlText w:val="•"/>
      <w:lvlJc w:val="left"/>
      <w:pPr>
        <w:ind w:left="6302" w:hanging="601"/>
      </w:pPr>
      <w:rPr>
        <w:rFonts w:hint="default"/>
        <w:lang w:val="zh-CN" w:eastAsia="zh-CN" w:bidi="zh-CN"/>
      </w:rPr>
    </w:lvl>
    <w:lvl w:ilvl="8" w:tplc="A3C8A92A">
      <w:numFmt w:val="bullet"/>
      <w:lvlText w:val="•"/>
      <w:lvlJc w:val="left"/>
      <w:pPr>
        <w:ind w:left="7096" w:hanging="601"/>
      </w:pPr>
      <w:rPr>
        <w:rFonts w:hint="default"/>
        <w:lang w:val="zh-CN" w:eastAsia="zh-CN" w:bidi="zh-CN"/>
      </w:rPr>
    </w:lvl>
  </w:abstractNum>
  <w:abstractNum w:abstractNumId="9">
    <w:nsid w:val="00000009"/>
    <w:multiLevelType w:val="hybridMultilevel"/>
    <w:tmpl w:val="00000000"/>
    <w:lvl w:ilvl="0" w:tplc="094CEBF6">
      <w:start w:val="1"/>
      <w:numFmt w:val="decimal"/>
      <w:lvlText w:val="（%1）"/>
      <w:lvlJc w:val="left"/>
      <w:pPr>
        <w:ind w:left="741" w:hanging="601"/>
        <w:jc w:val="left"/>
      </w:pPr>
      <w:rPr>
        <w:rFonts w:ascii="SimSun" w:eastAsia="SimSun" w:hAnsi="SimSun" w:cs="SimSun" w:hint="default"/>
        <w:w w:val="100"/>
        <w:sz w:val="22"/>
        <w:szCs w:val="22"/>
        <w:lang w:val="zh-CN" w:eastAsia="zh-CN" w:bidi="zh-CN"/>
      </w:rPr>
    </w:lvl>
    <w:lvl w:ilvl="1" w:tplc="C4B4E7CE">
      <w:numFmt w:val="bullet"/>
      <w:lvlText w:val="•"/>
      <w:lvlJc w:val="left"/>
      <w:pPr>
        <w:ind w:left="1534" w:hanging="601"/>
      </w:pPr>
      <w:rPr>
        <w:rFonts w:hint="default"/>
        <w:lang w:val="zh-CN" w:eastAsia="zh-CN" w:bidi="zh-CN"/>
      </w:rPr>
    </w:lvl>
    <w:lvl w:ilvl="2" w:tplc="812C0AE6">
      <w:numFmt w:val="bullet"/>
      <w:lvlText w:val="•"/>
      <w:lvlJc w:val="left"/>
      <w:pPr>
        <w:ind w:left="2329" w:hanging="601"/>
      </w:pPr>
      <w:rPr>
        <w:rFonts w:hint="default"/>
        <w:lang w:val="zh-CN" w:eastAsia="zh-CN" w:bidi="zh-CN"/>
      </w:rPr>
    </w:lvl>
    <w:lvl w:ilvl="3" w:tplc="82E615F6">
      <w:numFmt w:val="bullet"/>
      <w:lvlText w:val="•"/>
      <w:lvlJc w:val="left"/>
      <w:pPr>
        <w:ind w:left="3123" w:hanging="601"/>
      </w:pPr>
      <w:rPr>
        <w:rFonts w:hint="default"/>
        <w:lang w:val="zh-CN" w:eastAsia="zh-CN" w:bidi="zh-CN"/>
      </w:rPr>
    </w:lvl>
    <w:lvl w:ilvl="4" w:tplc="BF6E597E">
      <w:numFmt w:val="bullet"/>
      <w:lvlText w:val="•"/>
      <w:lvlJc w:val="left"/>
      <w:pPr>
        <w:ind w:left="3918" w:hanging="601"/>
      </w:pPr>
      <w:rPr>
        <w:rFonts w:hint="default"/>
        <w:lang w:val="zh-CN" w:eastAsia="zh-CN" w:bidi="zh-CN"/>
      </w:rPr>
    </w:lvl>
    <w:lvl w:ilvl="5" w:tplc="9CFA955A">
      <w:numFmt w:val="bullet"/>
      <w:lvlText w:val="•"/>
      <w:lvlJc w:val="left"/>
      <w:pPr>
        <w:ind w:left="4713" w:hanging="601"/>
      </w:pPr>
      <w:rPr>
        <w:rFonts w:hint="default"/>
        <w:lang w:val="zh-CN" w:eastAsia="zh-CN" w:bidi="zh-CN"/>
      </w:rPr>
    </w:lvl>
    <w:lvl w:ilvl="6" w:tplc="2DF46D4C">
      <w:numFmt w:val="bullet"/>
      <w:lvlText w:val="•"/>
      <w:lvlJc w:val="left"/>
      <w:pPr>
        <w:ind w:left="5507" w:hanging="601"/>
      </w:pPr>
      <w:rPr>
        <w:rFonts w:hint="default"/>
        <w:lang w:val="zh-CN" w:eastAsia="zh-CN" w:bidi="zh-CN"/>
      </w:rPr>
    </w:lvl>
    <w:lvl w:ilvl="7" w:tplc="59A0AE08">
      <w:numFmt w:val="bullet"/>
      <w:lvlText w:val="•"/>
      <w:lvlJc w:val="left"/>
      <w:pPr>
        <w:ind w:left="6302" w:hanging="601"/>
      </w:pPr>
      <w:rPr>
        <w:rFonts w:hint="default"/>
        <w:lang w:val="zh-CN" w:eastAsia="zh-CN" w:bidi="zh-CN"/>
      </w:rPr>
    </w:lvl>
    <w:lvl w:ilvl="8" w:tplc="E31095F8">
      <w:numFmt w:val="bullet"/>
      <w:lvlText w:val="•"/>
      <w:lvlJc w:val="left"/>
      <w:pPr>
        <w:ind w:left="7096" w:hanging="601"/>
      </w:pPr>
      <w:rPr>
        <w:rFonts w:hint="default"/>
        <w:lang w:val="zh-CN" w:eastAsia="zh-CN" w:bidi="zh-CN"/>
      </w:rPr>
    </w:lvl>
  </w:abstractNum>
  <w:abstractNum w:abstractNumId="10">
    <w:nsid w:val="0000000A"/>
    <w:multiLevelType w:val="hybridMultilevel"/>
    <w:tmpl w:val="00000000"/>
    <w:lvl w:ilvl="0" w:tplc="3A121880">
      <w:start w:val="1"/>
      <w:numFmt w:val="decimal"/>
      <w:lvlText w:val="（%1）"/>
      <w:lvlJc w:val="left"/>
      <w:pPr>
        <w:ind w:left="741" w:hanging="601"/>
        <w:jc w:val="left"/>
      </w:pPr>
      <w:rPr>
        <w:rFonts w:ascii="SimSun" w:eastAsia="SimSun" w:hAnsi="SimSun" w:cs="SimSun" w:hint="default"/>
        <w:spacing w:val="-60"/>
        <w:w w:val="100"/>
        <w:sz w:val="22"/>
        <w:szCs w:val="22"/>
        <w:lang w:val="zh-CN" w:eastAsia="zh-CN" w:bidi="zh-CN"/>
      </w:rPr>
    </w:lvl>
    <w:lvl w:ilvl="1" w:tplc="268C3944">
      <w:numFmt w:val="bullet"/>
      <w:lvlText w:val="•"/>
      <w:lvlJc w:val="left"/>
      <w:pPr>
        <w:ind w:left="1534" w:hanging="601"/>
      </w:pPr>
      <w:rPr>
        <w:rFonts w:hint="default"/>
        <w:lang w:val="zh-CN" w:eastAsia="zh-CN" w:bidi="zh-CN"/>
      </w:rPr>
    </w:lvl>
    <w:lvl w:ilvl="2" w:tplc="375C3534">
      <w:numFmt w:val="bullet"/>
      <w:lvlText w:val="•"/>
      <w:lvlJc w:val="left"/>
      <w:pPr>
        <w:ind w:left="2329" w:hanging="601"/>
      </w:pPr>
      <w:rPr>
        <w:rFonts w:hint="default"/>
        <w:lang w:val="zh-CN" w:eastAsia="zh-CN" w:bidi="zh-CN"/>
      </w:rPr>
    </w:lvl>
    <w:lvl w:ilvl="3" w:tplc="7840B728">
      <w:numFmt w:val="bullet"/>
      <w:lvlText w:val="•"/>
      <w:lvlJc w:val="left"/>
      <w:pPr>
        <w:ind w:left="3123" w:hanging="601"/>
      </w:pPr>
      <w:rPr>
        <w:rFonts w:hint="default"/>
        <w:lang w:val="zh-CN" w:eastAsia="zh-CN" w:bidi="zh-CN"/>
      </w:rPr>
    </w:lvl>
    <w:lvl w:ilvl="4" w:tplc="2190EFEA">
      <w:numFmt w:val="bullet"/>
      <w:lvlText w:val="•"/>
      <w:lvlJc w:val="left"/>
      <w:pPr>
        <w:ind w:left="3918" w:hanging="601"/>
      </w:pPr>
      <w:rPr>
        <w:rFonts w:hint="default"/>
        <w:lang w:val="zh-CN" w:eastAsia="zh-CN" w:bidi="zh-CN"/>
      </w:rPr>
    </w:lvl>
    <w:lvl w:ilvl="5" w:tplc="67C087F4">
      <w:numFmt w:val="bullet"/>
      <w:lvlText w:val="•"/>
      <w:lvlJc w:val="left"/>
      <w:pPr>
        <w:ind w:left="4713" w:hanging="601"/>
      </w:pPr>
      <w:rPr>
        <w:rFonts w:hint="default"/>
        <w:lang w:val="zh-CN" w:eastAsia="zh-CN" w:bidi="zh-CN"/>
      </w:rPr>
    </w:lvl>
    <w:lvl w:ilvl="6" w:tplc="2C0AC7EE">
      <w:numFmt w:val="bullet"/>
      <w:lvlText w:val="•"/>
      <w:lvlJc w:val="left"/>
      <w:pPr>
        <w:ind w:left="5507" w:hanging="601"/>
      </w:pPr>
      <w:rPr>
        <w:rFonts w:hint="default"/>
        <w:lang w:val="zh-CN" w:eastAsia="zh-CN" w:bidi="zh-CN"/>
      </w:rPr>
    </w:lvl>
    <w:lvl w:ilvl="7" w:tplc="999ECBAE">
      <w:numFmt w:val="bullet"/>
      <w:lvlText w:val="•"/>
      <w:lvlJc w:val="left"/>
      <w:pPr>
        <w:ind w:left="6302" w:hanging="601"/>
      </w:pPr>
      <w:rPr>
        <w:rFonts w:hint="default"/>
        <w:lang w:val="zh-CN" w:eastAsia="zh-CN" w:bidi="zh-CN"/>
      </w:rPr>
    </w:lvl>
    <w:lvl w:ilvl="8" w:tplc="90244244">
      <w:numFmt w:val="bullet"/>
      <w:lvlText w:val="•"/>
      <w:lvlJc w:val="left"/>
      <w:pPr>
        <w:ind w:left="7096" w:hanging="601"/>
      </w:pPr>
      <w:rPr>
        <w:rFonts w:hint="default"/>
        <w:lang w:val="zh-CN" w:eastAsia="zh-CN" w:bidi="zh-CN"/>
      </w:rPr>
    </w:lvl>
  </w:abstractNum>
  <w:abstractNum w:abstractNumId="11">
    <w:nsid w:val="0000000B"/>
    <w:multiLevelType w:val="hybridMultilevel"/>
    <w:tmpl w:val="00000000"/>
    <w:lvl w:ilvl="0" w:tplc="7F66D8EC">
      <w:start w:val="2"/>
      <w:numFmt w:val="decimal"/>
      <w:lvlText w:val="%1."/>
      <w:lvlJc w:val="left"/>
      <w:pPr>
        <w:ind w:left="501" w:hanging="361"/>
        <w:jc w:val="left"/>
      </w:pPr>
      <w:rPr>
        <w:rFonts w:ascii="SimSun" w:eastAsia="SimSun" w:hAnsi="SimSun" w:cs="SimSun" w:hint="default"/>
        <w:w w:val="100"/>
        <w:sz w:val="22"/>
        <w:szCs w:val="22"/>
        <w:lang w:val="zh-CN" w:eastAsia="zh-CN" w:bidi="zh-CN"/>
      </w:rPr>
    </w:lvl>
    <w:lvl w:ilvl="1" w:tplc="65420E22">
      <w:numFmt w:val="bullet"/>
      <w:lvlText w:val="•"/>
      <w:lvlJc w:val="left"/>
      <w:pPr>
        <w:ind w:left="1318" w:hanging="361"/>
      </w:pPr>
      <w:rPr>
        <w:rFonts w:hint="default"/>
        <w:lang w:val="zh-CN" w:eastAsia="zh-CN" w:bidi="zh-CN"/>
      </w:rPr>
    </w:lvl>
    <w:lvl w:ilvl="2" w:tplc="89D06462">
      <w:numFmt w:val="bullet"/>
      <w:lvlText w:val="•"/>
      <w:lvlJc w:val="left"/>
      <w:pPr>
        <w:ind w:left="2137" w:hanging="361"/>
      </w:pPr>
      <w:rPr>
        <w:rFonts w:hint="default"/>
        <w:lang w:val="zh-CN" w:eastAsia="zh-CN" w:bidi="zh-CN"/>
      </w:rPr>
    </w:lvl>
    <w:lvl w:ilvl="3" w:tplc="A4525534">
      <w:numFmt w:val="bullet"/>
      <w:lvlText w:val="•"/>
      <w:lvlJc w:val="left"/>
      <w:pPr>
        <w:ind w:left="2955" w:hanging="361"/>
      </w:pPr>
      <w:rPr>
        <w:rFonts w:hint="default"/>
        <w:lang w:val="zh-CN" w:eastAsia="zh-CN" w:bidi="zh-CN"/>
      </w:rPr>
    </w:lvl>
    <w:lvl w:ilvl="4" w:tplc="372E6C2A">
      <w:numFmt w:val="bullet"/>
      <w:lvlText w:val="•"/>
      <w:lvlJc w:val="left"/>
      <w:pPr>
        <w:ind w:left="3774" w:hanging="361"/>
      </w:pPr>
      <w:rPr>
        <w:rFonts w:hint="default"/>
        <w:lang w:val="zh-CN" w:eastAsia="zh-CN" w:bidi="zh-CN"/>
      </w:rPr>
    </w:lvl>
    <w:lvl w:ilvl="5" w:tplc="FA24D262">
      <w:numFmt w:val="bullet"/>
      <w:lvlText w:val="•"/>
      <w:lvlJc w:val="left"/>
      <w:pPr>
        <w:ind w:left="4593" w:hanging="361"/>
      </w:pPr>
      <w:rPr>
        <w:rFonts w:hint="default"/>
        <w:lang w:val="zh-CN" w:eastAsia="zh-CN" w:bidi="zh-CN"/>
      </w:rPr>
    </w:lvl>
    <w:lvl w:ilvl="6" w:tplc="8D1CFEC0">
      <w:numFmt w:val="bullet"/>
      <w:lvlText w:val="•"/>
      <w:lvlJc w:val="left"/>
      <w:pPr>
        <w:ind w:left="5411" w:hanging="361"/>
      </w:pPr>
      <w:rPr>
        <w:rFonts w:hint="default"/>
        <w:lang w:val="zh-CN" w:eastAsia="zh-CN" w:bidi="zh-CN"/>
      </w:rPr>
    </w:lvl>
    <w:lvl w:ilvl="7" w:tplc="A282ED7A">
      <w:numFmt w:val="bullet"/>
      <w:lvlText w:val="•"/>
      <w:lvlJc w:val="left"/>
      <w:pPr>
        <w:ind w:left="6230" w:hanging="361"/>
      </w:pPr>
      <w:rPr>
        <w:rFonts w:hint="default"/>
        <w:lang w:val="zh-CN" w:eastAsia="zh-CN" w:bidi="zh-CN"/>
      </w:rPr>
    </w:lvl>
    <w:lvl w:ilvl="8" w:tplc="28802002">
      <w:numFmt w:val="bullet"/>
      <w:lvlText w:val="•"/>
      <w:lvlJc w:val="left"/>
      <w:pPr>
        <w:ind w:left="7048" w:hanging="361"/>
      </w:pPr>
      <w:rPr>
        <w:rFonts w:hint="default"/>
        <w:lang w:val="zh-CN" w:eastAsia="zh-CN" w:bidi="zh-CN"/>
      </w:rPr>
    </w:lvl>
  </w:abstractNum>
  <w:abstractNum w:abstractNumId="12">
    <w:nsid w:val="0000000C"/>
    <w:multiLevelType w:val="hybridMultilevel"/>
    <w:tmpl w:val="00000000"/>
    <w:lvl w:ilvl="0" w:tplc="B8EA5EA4">
      <w:start w:val="10"/>
      <w:numFmt w:val="decimal"/>
      <w:lvlText w:val="%1."/>
      <w:lvlJc w:val="left"/>
      <w:pPr>
        <w:ind w:left="140" w:hanging="481"/>
        <w:jc w:val="left"/>
      </w:pPr>
      <w:rPr>
        <w:rFonts w:ascii="SimSun" w:eastAsia="SimSun" w:hAnsi="SimSun" w:cs="SimSun" w:hint="default"/>
        <w:spacing w:val="-60"/>
        <w:w w:val="100"/>
        <w:sz w:val="22"/>
        <w:szCs w:val="22"/>
        <w:lang w:val="zh-CN" w:eastAsia="zh-CN" w:bidi="zh-CN"/>
      </w:rPr>
    </w:lvl>
    <w:lvl w:ilvl="1" w:tplc="1A3A61C0">
      <w:numFmt w:val="bullet"/>
      <w:lvlText w:val="•"/>
      <w:lvlJc w:val="left"/>
      <w:pPr>
        <w:ind w:left="994" w:hanging="481"/>
      </w:pPr>
      <w:rPr>
        <w:rFonts w:hint="default"/>
        <w:lang w:val="zh-CN" w:eastAsia="zh-CN" w:bidi="zh-CN"/>
      </w:rPr>
    </w:lvl>
    <w:lvl w:ilvl="2" w:tplc="61149DB6">
      <w:numFmt w:val="bullet"/>
      <w:lvlText w:val="•"/>
      <w:lvlJc w:val="left"/>
      <w:pPr>
        <w:ind w:left="1849" w:hanging="481"/>
      </w:pPr>
      <w:rPr>
        <w:rFonts w:hint="default"/>
        <w:lang w:val="zh-CN" w:eastAsia="zh-CN" w:bidi="zh-CN"/>
      </w:rPr>
    </w:lvl>
    <w:lvl w:ilvl="3" w:tplc="DA965EE6">
      <w:numFmt w:val="bullet"/>
      <w:lvlText w:val="•"/>
      <w:lvlJc w:val="left"/>
      <w:pPr>
        <w:ind w:left="2703" w:hanging="481"/>
      </w:pPr>
      <w:rPr>
        <w:rFonts w:hint="default"/>
        <w:lang w:val="zh-CN" w:eastAsia="zh-CN" w:bidi="zh-CN"/>
      </w:rPr>
    </w:lvl>
    <w:lvl w:ilvl="4" w:tplc="32D6A484">
      <w:numFmt w:val="bullet"/>
      <w:lvlText w:val="•"/>
      <w:lvlJc w:val="left"/>
      <w:pPr>
        <w:ind w:left="3558" w:hanging="481"/>
      </w:pPr>
      <w:rPr>
        <w:rFonts w:hint="default"/>
        <w:lang w:val="zh-CN" w:eastAsia="zh-CN" w:bidi="zh-CN"/>
      </w:rPr>
    </w:lvl>
    <w:lvl w:ilvl="5" w:tplc="C59A3CAC">
      <w:numFmt w:val="bullet"/>
      <w:lvlText w:val="•"/>
      <w:lvlJc w:val="left"/>
      <w:pPr>
        <w:ind w:left="4413" w:hanging="481"/>
      </w:pPr>
      <w:rPr>
        <w:rFonts w:hint="default"/>
        <w:lang w:val="zh-CN" w:eastAsia="zh-CN" w:bidi="zh-CN"/>
      </w:rPr>
    </w:lvl>
    <w:lvl w:ilvl="6" w:tplc="191C87EE">
      <w:numFmt w:val="bullet"/>
      <w:lvlText w:val="•"/>
      <w:lvlJc w:val="left"/>
      <w:pPr>
        <w:ind w:left="5267" w:hanging="481"/>
      </w:pPr>
      <w:rPr>
        <w:rFonts w:hint="default"/>
        <w:lang w:val="zh-CN" w:eastAsia="zh-CN" w:bidi="zh-CN"/>
      </w:rPr>
    </w:lvl>
    <w:lvl w:ilvl="7" w:tplc="3B4C3D60">
      <w:numFmt w:val="bullet"/>
      <w:lvlText w:val="•"/>
      <w:lvlJc w:val="left"/>
      <w:pPr>
        <w:ind w:left="6122" w:hanging="481"/>
      </w:pPr>
      <w:rPr>
        <w:rFonts w:hint="default"/>
        <w:lang w:val="zh-CN" w:eastAsia="zh-CN" w:bidi="zh-CN"/>
      </w:rPr>
    </w:lvl>
    <w:lvl w:ilvl="8" w:tplc="1BBA0DAC">
      <w:numFmt w:val="bullet"/>
      <w:lvlText w:val="•"/>
      <w:lvlJc w:val="left"/>
      <w:pPr>
        <w:ind w:left="6976" w:hanging="481"/>
      </w:pPr>
      <w:rPr>
        <w:rFonts w:hint="default"/>
        <w:lang w:val="zh-CN" w:eastAsia="zh-CN" w:bidi="zh-CN"/>
      </w:rPr>
    </w:lvl>
  </w:abstractNum>
  <w:abstractNum w:abstractNumId="13">
    <w:nsid w:val="0000000D"/>
    <w:multiLevelType w:val="hybridMultilevel"/>
    <w:tmpl w:val="00000000"/>
    <w:lvl w:ilvl="0" w:tplc="887A27F6">
      <w:start w:val="15"/>
      <w:numFmt w:val="decimal"/>
      <w:lvlText w:val="%1."/>
      <w:lvlJc w:val="left"/>
      <w:pPr>
        <w:ind w:left="140" w:hanging="481"/>
        <w:jc w:val="left"/>
      </w:pPr>
      <w:rPr>
        <w:rFonts w:ascii="SimSun" w:eastAsia="SimSun" w:hAnsi="SimSun" w:cs="SimSun" w:hint="default"/>
        <w:spacing w:val="-60"/>
        <w:w w:val="100"/>
        <w:sz w:val="22"/>
        <w:szCs w:val="22"/>
        <w:lang w:val="zh-CN" w:eastAsia="zh-CN" w:bidi="zh-CN"/>
      </w:rPr>
    </w:lvl>
    <w:lvl w:ilvl="1" w:tplc="59882660">
      <w:numFmt w:val="bullet"/>
      <w:lvlText w:val="•"/>
      <w:lvlJc w:val="left"/>
      <w:pPr>
        <w:ind w:left="994" w:hanging="481"/>
      </w:pPr>
      <w:rPr>
        <w:rFonts w:hint="default"/>
        <w:lang w:val="zh-CN" w:eastAsia="zh-CN" w:bidi="zh-CN"/>
      </w:rPr>
    </w:lvl>
    <w:lvl w:ilvl="2" w:tplc="9DB229E0">
      <w:numFmt w:val="bullet"/>
      <w:lvlText w:val="•"/>
      <w:lvlJc w:val="left"/>
      <w:pPr>
        <w:ind w:left="1849" w:hanging="481"/>
      </w:pPr>
      <w:rPr>
        <w:rFonts w:hint="default"/>
        <w:lang w:val="zh-CN" w:eastAsia="zh-CN" w:bidi="zh-CN"/>
      </w:rPr>
    </w:lvl>
    <w:lvl w:ilvl="3" w:tplc="C6E6E6E2">
      <w:numFmt w:val="bullet"/>
      <w:lvlText w:val="•"/>
      <w:lvlJc w:val="left"/>
      <w:pPr>
        <w:ind w:left="2703" w:hanging="481"/>
      </w:pPr>
      <w:rPr>
        <w:rFonts w:hint="default"/>
        <w:lang w:val="zh-CN" w:eastAsia="zh-CN" w:bidi="zh-CN"/>
      </w:rPr>
    </w:lvl>
    <w:lvl w:ilvl="4" w:tplc="0A1C0D76">
      <w:numFmt w:val="bullet"/>
      <w:lvlText w:val="•"/>
      <w:lvlJc w:val="left"/>
      <w:pPr>
        <w:ind w:left="3558" w:hanging="481"/>
      </w:pPr>
      <w:rPr>
        <w:rFonts w:hint="default"/>
        <w:lang w:val="zh-CN" w:eastAsia="zh-CN" w:bidi="zh-CN"/>
      </w:rPr>
    </w:lvl>
    <w:lvl w:ilvl="5" w:tplc="B5446B84">
      <w:numFmt w:val="bullet"/>
      <w:lvlText w:val="•"/>
      <w:lvlJc w:val="left"/>
      <w:pPr>
        <w:ind w:left="4413" w:hanging="481"/>
      </w:pPr>
      <w:rPr>
        <w:rFonts w:hint="default"/>
        <w:lang w:val="zh-CN" w:eastAsia="zh-CN" w:bidi="zh-CN"/>
      </w:rPr>
    </w:lvl>
    <w:lvl w:ilvl="6" w:tplc="1A2A2FB6">
      <w:numFmt w:val="bullet"/>
      <w:lvlText w:val="•"/>
      <w:lvlJc w:val="left"/>
      <w:pPr>
        <w:ind w:left="5267" w:hanging="481"/>
      </w:pPr>
      <w:rPr>
        <w:rFonts w:hint="default"/>
        <w:lang w:val="zh-CN" w:eastAsia="zh-CN" w:bidi="zh-CN"/>
      </w:rPr>
    </w:lvl>
    <w:lvl w:ilvl="7" w:tplc="D3DC354A">
      <w:numFmt w:val="bullet"/>
      <w:lvlText w:val="•"/>
      <w:lvlJc w:val="left"/>
      <w:pPr>
        <w:ind w:left="6122" w:hanging="481"/>
      </w:pPr>
      <w:rPr>
        <w:rFonts w:hint="default"/>
        <w:lang w:val="zh-CN" w:eastAsia="zh-CN" w:bidi="zh-CN"/>
      </w:rPr>
    </w:lvl>
    <w:lvl w:ilvl="8" w:tplc="D8F6FB9C">
      <w:numFmt w:val="bullet"/>
      <w:lvlText w:val="•"/>
      <w:lvlJc w:val="left"/>
      <w:pPr>
        <w:ind w:left="6976" w:hanging="481"/>
      </w:pPr>
      <w:rPr>
        <w:rFonts w:hint="default"/>
        <w:lang w:val="zh-CN" w:eastAsia="zh-CN" w:bidi="zh-CN"/>
      </w:rPr>
    </w:lvl>
  </w:abstractNum>
  <w:abstractNum w:abstractNumId="14">
    <w:nsid w:val="0000000E"/>
    <w:multiLevelType w:val="hybridMultilevel"/>
    <w:tmpl w:val="00000000"/>
    <w:lvl w:ilvl="0" w:tplc="84F2B14E">
      <w:start w:val="2"/>
      <w:numFmt w:val="decimal"/>
      <w:lvlText w:val="（%1）"/>
      <w:lvlJc w:val="left"/>
      <w:pPr>
        <w:ind w:left="741" w:hanging="601"/>
        <w:jc w:val="left"/>
      </w:pPr>
      <w:rPr>
        <w:rFonts w:ascii="SimSun" w:eastAsia="SimSun" w:hAnsi="SimSun" w:cs="SimSun" w:hint="default"/>
        <w:w w:val="100"/>
        <w:sz w:val="22"/>
        <w:szCs w:val="22"/>
        <w:lang w:val="zh-CN" w:eastAsia="zh-CN" w:bidi="zh-CN"/>
      </w:rPr>
    </w:lvl>
    <w:lvl w:ilvl="1" w:tplc="87E875C4">
      <w:numFmt w:val="bullet"/>
      <w:lvlText w:val="•"/>
      <w:lvlJc w:val="left"/>
      <w:pPr>
        <w:ind w:left="1534" w:hanging="601"/>
      </w:pPr>
      <w:rPr>
        <w:rFonts w:hint="default"/>
        <w:lang w:val="zh-CN" w:eastAsia="zh-CN" w:bidi="zh-CN"/>
      </w:rPr>
    </w:lvl>
    <w:lvl w:ilvl="2" w:tplc="62E4439A">
      <w:numFmt w:val="bullet"/>
      <w:lvlText w:val="•"/>
      <w:lvlJc w:val="left"/>
      <w:pPr>
        <w:ind w:left="2329" w:hanging="601"/>
      </w:pPr>
      <w:rPr>
        <w:rFonts w:hint="default"/>
        <w:lang w:val="zh-CN" w:eastAsia="zh-CN" w:bidi="zh-CN"/>
      </w:rPr>
    </w:lvl>
    <w:lvl w:ilvl="3" w:tplc="FADECA16">
      <w:numFmt w:val="bullet"/>
      <w:lvlText w:val="•"/>
      <w:lvlJc w:val="left"/>
      <w:pPr>
        <w:ind w:left="3123" w:hanging="601"/>
      </w:pPr>
      <w:rPr>
        <w:rFonts w:hint="default"/>
        <w:lang w:val="zh-CN" w:eastAsia="zh-CN" w:bidi="zh-CN"/>
      </w:rPr>
    </w:lvl>
    <w:lvl w:ilvl="4" w:tplc="2926133E">
      <w:numFmt w:val="bullet"/>
      <w:lvlText w:val="•"/>
      <w:lvlJc w:val="left"/>
      <w:pPr>
        <w:ind w:left="3918" w:hanging="601"/>
      </w:pPr>
      <w:rPr>
        <w:rFonts w:hint="default"/>
        <w:lang w:val="zh-CN" w:eastAsia="zh-CN" w:bidi="zh-CN"/>
      </w:rPr>
    </w:lvl>
    <w:lvl w:ilvl="5" w:tplc="8AC2A8D8">
      <w:numFmt w:val="bullet"/>
      <w:lvlText w:val="•"/>
      <w:lvlJc w:val="left"/>
      <w:pPr>
        <w:ind w:left="4713" w:hanging="601"/>
      </w:pPr>
      <w:rPr>
        <w:rFonts w:hint="default"/>
        <w:lang w:val="zh-CN" w:eastAsia="zh-CN" w:bidi="zh-CN"/>
      </w:rPr>
    </w:lvl>
    <w:lvl w:ilvl="6" w:tplc="CF4AD94A">
      <w:numFmt w:val="bullet"/>
      <w:lvlText w:val="•"/>
      <w:lvlJc w:val="left"/>
      <w:pPr>
        <w:ind w:left="5507" w:hanging="601"/>
      </w:pPr>
      <w:rPr>
        <w:rFonts w:hint="default"/>
        <w:lang w:val="zh-CN" w:eastAsia="zh-CN" w:bidi="zh-CN"/>
      </w:rPr>
    </w:lvl>
    <w:lvl w:ilvl="7" w:tplc="90A0C4FE">
      <w:numFmt w:val="bullet"/>
      <w:lvlText w:val="•"/>
      <w:lvlJc w:val="left"/>
      <w:pPr>
        <w:ind w:left="6302" w:hanging="601"/>
      </w:pPr>
      <w:rPr>
        <w:rFonts w:hint="default"/>
        <w:lang w:val="zh-CN" w:eastAsia="zh-CN" w:bidi="zh-CN"/>
      </w:rPr>
    </w:lvl>
    <w:lvl w:ilvl="8" w:tplc="DBD646D0">
      <w:numFmt w:val="bullet"/>
      <w:lvlText w:val="•"/>
      <w:lvlJc w:val="left"/>
      <w:pPr>
        <w:ind w:left="7096" w:hanging="601"/>
      </w:pPr>
      <w:rPr>
        <w:rFonts w:hint="default"/>
        <w:lang w:val="zh-CN" w:eastAsia="zh-CN" w:bidi="zh-CN"/>
      </w:rPr>
    </w:lvl>
  </w:abstractNum>
  <w:abstractNum w:abstractNumId="15">
    <w:nsid w:val="0000000F"/>
    <w:multiLevelType w:val="hybridMultilevel"/>
    <w:tmpl w:val="00000000"/>
    <w:lvl w:ilvl="0" w:tplc="1C2408E4">
      <w:start w:val="2"/>
      <w:numFmt w:val="decimal"/>
      <w:lvlText w:val="（%1）"/>
      <w:lvlJc w:val="left"/>
      <w:pPr>
        <w:ind w:left="741" w:hanging="601"/>
        <w:jc w:val="left"/>
      </w:pPr>
      <w:rPr>
        <w:rFonts w:ascii="SimSun" w:eastAsia="SimSun" w:hAnsi="SimSun" w:cs="SimSun" w:hint="default"/>
        <w:spacing w:val="-120"/>
        <w:w w:val="100"/>
        <w:sz w:val="22"/>
        <w:szCs w:val="22"/>
        <w:lang w:val="zh-CN" w:eastAsia="zh-CN" w:bidi="zh-CN"/>
      </w:rPr>
    </w:lvl>
    <w:lvl w:ilvl="1" w:tplc="55BA3822">
      <w:numFmt w:val="bullet"/>
      <w:lvlText w:val="•"/>
      <w:lvlJc w:val="left"/>
      <w:pPr>
        <w:ind w:left="1534" w:hanging="601"/>
      </w:pPr>
      <w:rPr>
        <w:rFonts w:hint="default"/>
        <w:lang w:val="zh-CN" w:eastAsia="zh-CN" w:bidi="zh-CN"/>
      </w:rPr>
    </w:lvl>
    <w:lvl w:ilvl="2" w:tplc="F016229C">
      <w:numFmt w:val="bullet"/>
      <w:lvlText w:val="•"/>
      <w:lvlJc w:val="left"/>
      <w:pPr>
        <w:ind w:left="2329" w:hanging="601"/>
      </w:pPr>
      <w:rPr>
        <w:rFonts w:hint="default"/>
        <w:lang w:val="zh-CN" w:eastAsia="zh-CN" w:bidi="zh-CN"/>
      </w:rPr>
    </w:lvl>
    <w:lvl w:ilvl="3" w:tplc="09C65832">
      <w:numFmt w:val="bullet"/>
      <w:lvlText w:val="•"/>
      <w:lvlJc w:val="left"/>
      <w:pPr>
        <w:ind w:left="3123" w:hanging="601"/>
      </w:pPr>
      <w:rPr>
        <w:rFonts w:hint="default"/>
        <w:lang w:val="zh-CN" w:eastAsia="zh-CN" w:bidi="zh-CN"/>
      </w:rPr>
    </w:lvl>
    <w:lvl w:ilvl="4" w:tplc="EB4EC292">
      <w:numFmt w:val="bullet"/>
      <w:lvlText w:val="•"/>
      <w:lvlJc w:val="left"/>
      <w:pPr>
        <w:ind w:left="3918" w:hanging="601"/>
      </w:pPr>
      <w:rPr>
        <w:rFonts w:hint="default"/>
        <w:lang w:val="zh-CN" w:eastAsia="zh-CN" w:bidi="zh-CN"/>
      </w:rPr>
    </w:lvl>
    <w:lvl w:ilvl="5" w:tplc="DD360A86">
      <w:numFmt w:val="bullet"/>
      <w:lvlText w:val="•"/>
      <w:lvlJc w:val="left"/>
      <w:pPr>
        <w:ind w:left="4713" w:hanging="601"/>
      </w:pPr>
      <w:rPr>
        <w:rFonts w:hint="default"/>
        <w:lang w:val="zh-CN" w:eastAsia="zh-CN" w:bidi="zh-CN"/>
      </w:rPr>
    </w:lvl>
    <w:lvl w:ilvl="6" w:tplc="38D4A762">
      <w:numFmt w:val="bullet"/>
      <w:lvlText w:val="•"/>
      <w:lvlJc w:val="left"/>
      <w:pPr>
        <w:ind w:left="5507" w:hanging="601"/>
      </w:pPr>
      <w:rPr>
        <w:rFonts w:hint="default"/>
        <w:lang w:val="zh-CN" w:eastAsia="zh-CN" w:bidi="zh-CN"/>
      </w:rPr>
    </w:lvl>
    <w:lvl w:ilvl="7" w:tplc="0DA84982">
      <w:numFmt w:val="bullet"/>
      <w:lvlText w:val="•"/>
      <w:lvlJc w:val="left"/>
      <w:pPr>
        <w:ind w:left="6302" w:hanging="601"/>
      </w:pPr>
      <w:rPr>
        <w:rFonts w:hint="default"/>
        <w:lang w:val="zh-CN" w:eastAsia="zh-CN" w:bidi="zh-CN"/>
      </w:rPr>
    </w:lvl>
    <w:lvl w:ilvl="8" w:tplc="5E72D1C0">
      <w:numFmt w:val="bullet"/>
      <w:lvlText w:val="•"/>
      <w:lvlJc w:val="left"/>
      <w:pPr>
        <w:ind w:left="7096" w:hanging="601"/>
      </w:pPr>
      <w:rPr>
        <w:rFonts w:hint="default"/>
        <w:lang w:val="zh-CN" w:eastAsia="zh-CN" w:bidi="zh-CN"/>
      </w:rPr>
    </w:lvl>
  </w:abstractNum>
  <w:abstractNum w:abstractNumId="16">
    <w:nsid w:val="00000010"/>
    <w:multiLevelType w:val="hybridMultilevel"/>
    <w:tmpl w:val="00000000"/>
    <w:lvl w:ilvl="0" w:tplc="444A2A1A">
      <w:start w:val="2"/>
      <w:numFmt w:val="decimal"/>
      <w:lvlText w:val="（%1）"/>
      <w:lvlJc w:val="left"/>
      <w:pPr>
        <w:ind w:left="741" w:hanging="601"/>
        <w:jc w:val="left"/>
      </w:pPr>
      <w:rPr>
        <w:rFonts w:ascii="SimSun" w:eastAsia="SimSun" w:hAnsi="SimSun" w:cs="SimSun" w:hint="default"/>
        <w:w w:val="100"/>
        <w:sz w:val="22"/>
        <w:szCs w:val="22"/>
        <w:lang w:val="zh-CN" w:eastAsia="zh-CN" w:bidi="zh-CN"/>
      </w:rPr>
    </w:lvl>
    <w:lvl w:ilvl="1" w:tplc="6F881450">
      <w:numFmt w:val="bullet"/>
      <w:lvlText w:val="•"/>
      <w:lvlJc w:val="left"/>
      <w:pPr>
        <w:ind w:left="1534" w:hanging="601"/>
      </w:pPr>
      <w:rPr>
        <w:rFonts w:hint="default"/>
        <w:lang w:val="zh-CN" w:eastAsia="zh-CN" w:bidi="zh-CN"/>
      </w:rPr>
    </w:lvl>
    <w:lvl w:ilvl="2" w:tplc="8EA60EE0">
      <w:numFmt w:val="bullet"/>
      <w:lvlText w:val="•"/>
      <w:lvlJc w:val="left"/>
      <w:pPr>
        <w:ind w:left="2329" w:hanging="601"/>
      </w:pPr>
      <w:rPr>
        <w:rFonts w:hint="default"/>
        <w:lang w:val="zh-CN" w:eastAsia="zh-CN" w:bidi="zh-CN"/>
      </w:rPr>
    </w:lvl>
    <w:lvl w:ilvl="3" w:tplc="11B4957C">
      <w:numFmt w:val="bullet"/>
      <w:lvlText w:val="•"/>
      <w:lvlJc w:val="left"/>
      <w:pPr>
        <w:ind w:left="3123" w:hanging="601"/>
      </w:pPr>
      <w:rPr>
        <w:rFonts w:hint="default"/>
        <w:lang w:val="zh-CN" w:eastAsia="zh-CN" w:bidi="zh-CN"/>
      </w:rPr>
    </w:lvl>
    <w:lvl w:ilvl="4" w:tplc="59A0ACAC">
      <w:numFmt w:val="bullet"/>
      <w:lvlText w:val="•"/>
      <w:lvlJc w:val="left"/>
      <w:pPr>
        <w:ind w:left="3918" w:hanging="601"/>
      </w:pPr>
      <w:rPr>
        <w:rFonts w:hint="default"/>
        <w:lang w:val="zh-CN" w:eastAsia="zh-CN" w:bidi="zh-CN"/>
      </w:rPr>
    </w:lvl>
    <w:lvl w:ilvl="5" w:tplc="E9F88C5A">
      <w:numFmt w:val="bullet"/>
      <w:lvlText w:val="•"/>
      <w:lvlJc w:val="left"/>
      <w:pPr>
        <w:ind w:left="4713" w:hanging="601"/>
      </w:pPr>
      <w:rPr>
        <w:rFonts w:hint="default"/>
        <w:lang w:val="zh-CN" w:eastAsia="zh-CN" w:bidi="zh-CN"/>
      </w:rPr>
    </w:lvl>
    <w:lvl w:ilvl="6" w:tplc="E17257E8">
      <w:numFmt w:val="bullet"/>
      <w:lvlText w:val="•"/>
      <w:lvlJc w:val="left"/>
      <w:pPr>
        <w:ind w:left="5507" w:hanging="601"/>
      </w:pPr>
      <w:rPr>
        <w:rFonts w:hint="default"/>
        <w:lang w:val="zh-CN" w:eastAsia="zh-CN" w:bidi="zh-CN"/>
      </w:rPr>
    </w:lvl>
    <w:lvl w:ilvl="7" w:tplc="E3D044C2">
      <w:numFmt w:val="bullet"/>
      <w:lvlText w:val="•"/>
      <w:lvlJc w:val="left"/>
      <w:pPr>
        <w:ind w:left="6302" w:hanging="601"/>
      </w:pPr>
      <w:rPr>
        <w:rFonts w:hint="default"/>
        <w:lang w:val="zh-CN" w:eastAsia="zh-CN" w:bidi="zh-CN"/>
      </w:rPr>
    </w:lvl>
    <w:lvl w:ilvl="8" w:tplc="55E47088">
      <w:numFmt w:val="bullet"/>
      <w:lvlText w:val="•"/>
      <w:lvlJc w:val="left"/>
      <w:pPr>
        <w:ind w:left="7096" w:hanging="601"/>
      </w:pPr>
      <w:rPr>
        <w:rFonts w:hint="default"/>
        <w:lang w:val="zh-CN" w:eastAsia="zh-CN" w:bidi="zh-CN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12"/>
  </w:num>
  <w:num w:numId="6">
    <w:abstractNumId w:val="11"/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934CD1"/>
    <w:rsid w:val="001712BC"/>
    <w:rsid w:val="00197990"/>
    <w:rsid w:val="00934CD1"/>
    <w:rsid w:val="00B9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imSun" w:eastAsia="SimSun" w:hAnsi="SimSun" w:cs="SimSun"/>
      <w:lang w:val="zh-CN" w:eastAsia="zh-CN" w:bidi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B97FB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97FB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61"/>
      <w:ind w:left="741" w:hanging="601"/>
    </w:pPr>
  </w:style>
  <w:style w:type="paragraph" w:customStyle="1" w:styleId="TableParagraph">
    <w:name w:val="Table Paragraph"/>
    <w:basedOn w:val="a"/>
    <w:uiPriority w:val="1"/>
    <w:qFormat/>
    <w:pPr>
      <w:spacing w:before="111"/>
      <w:ind w:left="352"/>
      <w:jc w:val="center"/>
    </w:pPr>
  </w:style>
  <w:style w:type="paragraph" w:styleId="a5">
    <w:name w:val="Balloon Text"/>
    <w:basedOn w:val="a"/>
    <w:link w:val="Char"/>
    <w:uiPriority w:val="99"/>
    <w:semiHidden/>
    <w:unhideWhenUsed/>
    <w:rsid w:val="0019799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97990"/>
    <w:rPr>
      <w:rFonts w:ascii="SimSun" w:eastAsia="SimSun" w:hAnsi="SimSun" w:cs="SimSun"/>
      <w:sz w:val="18"/>
      <w:szCs w:val="18"/>
      <w:lang w:val="zh-CN" w:eastAsia="zh-CN" w:bidi="zh-CN"/>
    </w:rPr>
  </w:style>
  <w:style w:type="paragraph" w:styleId="a6">
    <w:name w:val="header"/>
    <w:basedOn w:val="a"/>
    <w:link w:val="Char0"/>
    <w:uiPriority w:val="99"/>
    <w:unhideWhenUsed/>
    <w:rsid w:val="00197990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97990"/>
    <w:rPr>
      <w:rFonts w:ascii="SimSun" w:eastAsia="SimSun" w:hAnsi="SimSun" w:cs="SimSun"/>
      <w:sz w:val="18"/>
      <w:szCs w:val="18"/>
      <w:lang w:val="zh-CN" w:eastAsia="zh-CN" w:bidi="zh-CN"/>
    </w:rPr>
  </w:style>
  <w:style w:type="paragraph" w:styleId="a7">
    <w:name w:val="footer"/>
    <w:basedOn w:val="a"/>
    <w:link w:val="Char1"/>
    <w:uiPriority w:val="99"/>
    <w:unhideWhenUsed/>
    <w:rsid w:val="00197990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97990"/>
    <w:rPr>
      <w:rFonts w:ascii="SimSun" w:eastAsia="SimSun" w:hAnsi="SimSun" w:cs="SimSun"/>
      <w:sz w:val="18"/>
      <w:szCs w:val="18"/>
      <w:lang w:val="zh-CN" w:eastAsia="zh-CN" w:bidi="zh-CN"/>
    </w:rPr>
  </w:style>
  <w:style w:type="character" w:customStyle="1" w:styleId="2Char">
    <w:name w:val="标题 2 Char"/>
    <w:basedOn w:val="a0"/>
    <w:link w:val="2"/>
    <w:uiPriority w:val="9"/>
    <w:rsid w:val="00B97FBD"/>
    <w:rPr>
      <w:rFonts w:asciiTheme="majorHAnsi" w:eastAsiaTheme="majorEastAsia" w:hAnsiTheme="majorHAnsi" w:cstheme="majorBidi"/>
      <w:b/>
      <w:bCs/>
      <w:sz w:val="32"/>
      <w:szCs w:val="32"/>
      <w:lang w:val="zh-CN" w:eastAsia="zh-CN" w:bidi="zh-CN"/>
    </w:rPr>
  </w:style>
  <w:style w:type="character" w:customStyle="1" w:styleId="3Char">
    <w:name w:val="标题 3 Char"/>
    <w:basedOn w:val="a0"/>
    <w:link w:val="3"/>
    <w:uiPriority w:val="9"/>
    <w:rsid w:val="00B97FBD"/>
    <w:rPr>
      <w:rFonts w:ascii="SimSun" w:eastAsia="SimSun" w:hAnsi="SimSun" w:cs="SimSun"/>
      <w:b/>
      <w:bCs/>
      <w:sz w:val="32"/>
      <w:szCs w:val="32"/>
      <w:lang w:val="zh-CN" w:eastAsia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117" Type="http://schemas.openxmlformats.org/officeDocument/2006/relationships/image" Target="media/image110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1.jpeg"/><Relationship Id="rId84" Type="http://schemas.openxmlformats.org/officeDocument/2006/relationships/image" Target="media/image77.jpeg"/><Relationship Id="rId89" Type="http://schemas.openxmlformats.org/officeDocument/2006/relationships/image" Target="media/image82.png"/><Relationship Id="rId112" Type="http://schemas.openxmlformats.org/officeDocument/2006/relationships/image" Target="media/image105.png"/><Relationship Id="rId16" Type="http://schemas.openxmlformats.org/officeDocument/2006/relationships/image" Target="media/image9.png"/><Relationship Id="rId107" Type="http://schemas.openxmlformats.org/officeDocument/2006/relationships/image" Target="media/image100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jpe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87" Type="http://schemas.openxmlformats.org/officeDocument/2006/relationships/image" Target="media/image80.jpeg"/><Relationship Id="rId102" Type="http://schemas.openxmlformats.org/officeDocument/2006/relationships/image" Target="media/image95.jpeg"/><Relationship Id="rId110" Type="http://schemas.openxmlformats.org/officeDocument/2006/relationships/image" Target="media/image103.png"/><Relationship Id="rId115" Type="http://schemas.openxmlformats.org/officeDocument/2006/relationships/image" Target="media/image108.png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90" Type="http://schemas.openxmlformats.org/officeDocument/2006/relationships/image" Target="media/image83.png"/><Relationship Id="rId95" Type="http://schemas.openxmlformats.org/officeDocument/2006/relationships/image" Target="media/image88.jpe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100" Type="http://schemas.openxmlformats.org/officeDocument/2006/relationships/image" Target="media/image93.png"/><Relationship Id="rId105" Type="http://schemas.openxmlformats.org/officeDocument/2006/relationships/image" Target="media/image98.jpeg"/><Relationship Id="rId113" Type="http://schemas.openxmlformats.org/officeDocument/2006/relationships/image" Target="media/image106.png"/><Relationship Id="rId118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image" Target="media/image86.png"/><Relationship Id="rId98" Type="http://schemas.openxmlformats.org/officeDocument/2006/relationships/image" Target="media/image91.jpe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jpeg"/><Relationship Id="rId103" Type="http://schemas.openxmlformats.org/officeDocument/2006/relationships/image" Target="media/image96.png"/><Relationship Id="rId108" Type="http://schemas.openxmlformats.org/officeDocument/2006/relationships/image" Target="media/image101.png"/><Relationship Id="rId116" Type="http://schemas.openxmlformats.org/officeDocument/2006/relationships/image" Target="media/image109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jpeg"/><Relationship Id="rId91" Type="http://schemas.openxmlformats.org/officeDocument/2006/relationships/image" Target="media/image84.png"/><Relationship Id="rId96" Type="http://schemas.openxmlformats.org/officeDocument/2006/relationships/image" Target="media/image89.jpeg"/><Relationship Id="rId111" Type="http://schemas.openxmlformats.org/officeDocument/2006/relationships/image" Target="media/image10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6" Type="http://schemas.openxmlformats.org/officeDocument/2006/relationships/image" Target="media/image99.png"/><Relationship Id="rId114" Type="http://schemas.openxmlformats.org/officeDocument/2006/relationships/image" Target="media/image107.png"/><Relationship Id="rId119" Type="http://schemas.openxmlformats.org/officeDocument/2006/relationships/theme" Target="theme/theme1.xml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jpe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109" Type="http://schemas.openxmlformats.org/officeDocument/2006/relationships/image" Target="media/image10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jpe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2" Type="http://schemas.openxmlformats.org/officeDocument/2006/relationships/styles" Target="styles.xml"/><Relationship Id="rId29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1201</Words>
  <Characters>6852</Characters>
  <Application>Microsoft Office Word</Application>
  <DocSecurity>0</DocSecurity>
  <Lines>57</Lines>
  <Paragraphs>16</Paragraphs>
  <ScaleCrop>false</ScaleCrop>
  <Company/>
  <LinksUpToDate>false</LinksUpToDate>
  <CharactersWithSpaces>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2018-12-19T08:53:00Z</dcterms:created>
  <dcterms:modified xsi:type="dcterms:W3CDTF">2018-12-19T08:55:00Z</dcterms:modified>
</cp:coreProperties>
</file>