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48" w:rsidRPr="00246F42" w:rsidRDefault="001340FB">
      <w:pPr>
        <w:spacing w:before="48"/>
        <w:ind w:left="296" w:right="386"/>
        <w:jc w:val="center"/>
        <w:rPr>
          <w:rFonts w:asciiTheme="majorEastAsia" w:eastAsiaTheme="majorEastAsia" w:hAnsiTheme="majorEastAsia"/>
          <w:b/>
          <w:sz w:val="30"/>
        </w:rPr>
      </w:pPr>
      <w:r w:rsidRPr="00246F42">
        <w:rPr>
          <w:rFonts w:asciiTheme="majorEastAsia" w:eastAsiaTheme="majorEastAsia" w:hAnsiTheme="majorEastAsia"/>
          <w:b/>
          <w:sz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904pt;margin-top:926pt;width:30pt;height:32pt;z-index:251658240;mso-position-horizontal-relative:page;mso-position-vertical-relative:top-margin-area">
            <v:imagedata r:id="rId8" o:title=""/>
            <w10:wrap anchorx="page"/>
          </v:shape>
        </w:pict>
      </w:r>
      <w:r w:rsidRPr="00246F42">
        <w:rPr>
          <w:rFonts w:asciiTheme="majorEastAsia" w:eastAsiaTheme="majorEastAsia" w:hAnsiTheme="majorEastAsia"/>
          <w:b/>
          <w:sz w:val="30"/>
        </w:rPr>
        <w:t>北京市昌平区</w:t>
      </w:r>
      <w:r w:rsidRPr="00246F42">
        <w:rPr>
          <w:rFonts w:asciiTheme="majorEastAsia" w:eastAsiaTheme="majorEastAsia" w:hAnsiTheme="majorEastAsia"/>
          <w:b/>
          <w:sz w:val="30"/>
        </w:rPr>
        <w:t xml:space="preserve"> 2017-2018 </w:t>
      </w:r>
      <w:r w:rsidRPr="00246F42">
        <w:rPr>
          <w:rFonts w:asciiTheme="majorEastAsia" w:eastAsiaTheme="majorEastAsia" w:hAnsiTheme="majorEastAsia"/>
          <w:b/>
          <w:sz w:val="30"/>
        </w:rPr>
        <w:t>学年九年级上学期期末考试试题</w:t>
      </w: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一、选择题（共</w:t>
      </w:r>
      <w:r w:rsidRPr="00246F42">
        <w:rPr>
          <w:rFonts w:asciiTheme="majorEastAsia" w:eastAsiaTheme="majorEastAsia" w:hAnsiTheme="majorEastAsia"/>
        </w:rPr>
        <w:t xml:space="preserve"> 8 </w:t>
      </w:r>
      <w:r w:rsidRPr="00246F42">
        <w:rPr>
          <w:rFonts w:asciiTheme="majorEastAsia" w:eastAsiaTheme="majorEastAsia" w:hAnsiTheme="majorEastAsia"/>
        </w:rPr>
        <w:t>道小题，每小题</w:t>
      </w:r>
      <w:r w:rsidRPr="00246F42">
        <w:rPr>
          <w:rFonts w:asciiTheme="majorEastAsia" w:eastAsiaTheme="majorEastAsia" w:hAnsiTheme="majorEastAsia"/>
        </w:rPr>
        <w:t xml:space="preserve"> 2 </w:t>
      </w:r>
      <w:r w:rsidRPr="00246F42">
        <w:rPr>
          <w:rFonts w:asciiTheme="majorEastAsia" w:eastAsiaTheme="majorEastAsia" w:hAnsiTheme="majorEastAsia"/>
        </w:rPr>
        <w:t>分，共</w:t>
      </w:r>
      <w:r w:rsidRPr="00246F42">
        <w:rPr>
          <w:rFonts w:asciiTheme="majorEastAsia" w:eastAsiaTheme="majorEastAsia" w:hAnsiTheme="majorEastAsia"/>
        </w:rPr>
        <w:t xml:space="preserve"> 16 </w:t>
      </w:r>
      <w:r w:rsidRPr="00246F42">
        <w:rPr>
          <w:rFonts w:asciiTheme="majorEastAsia" w:eastAsiaTheme="majorEastAsia" w:hAnsiTheme="majorEastAsia"/>
        </w:rPr>
        <w:t>分）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4"/>
          <w:tab w:val="left" w:pos="6007"/>
        </w:tabs>
        <w:spacing w:before="151"/>
        <w:ind w:hanging="35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已知</w:t>
      </w:r>
      <w:r w:rsidRPr="00246F42">
        <w:rPr>
          <w:rFonts w:asciiTheme="majorEastAsia" w:eastAsiaTheme="majorEastAsia" w:hAnsiTheme="majorEastAsia"/>
          <w:sz w:val="24"/>
        </w:rPr>
        <w:t>∠A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为锐角，且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sinA=</w:t>
      </w:r>
      <w:r w:rsidRPr="00246F42">
        <w:rPr>
          <w:rFonts w:asciiTheme="majorEastAsia" w:eastAsiaTheme="majorEastAsia" w:hAnsiTheme="majorEastAsia"/>
          <w:noProof/>
          <w:spacing w:val="-2"/>
          <w:position w:val="-20"/>
          <w:sz w:val="24"/>
          <w:lang w:val="en-US" w:bidi="ar-SA"/>
        </w:rPr>
        <w:drawing>
          <wp:inline distT="0" distB="0" distL="0" distR="0" wp14:anchorId="49BDECB1" wp14:editId="162E23EF">
            <wp:extent cx="217931" cy="35204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z w:val="24"/>
        </w:rPr>
        <w:t>，那么</w:t>
      </w:r>
      <w:r w:rsidRPr="00246F42">
        <w:rPr>
          <w:rFonts w:asciiTheme="majorEastAsia" w:eastAsiaTheme="majorEastAsia" w:hAnsiTheme="majorEastAsia"/>
          <w:sz w:val="24"/>
        </w:rPr>
        <w:t xml:space="preserve">∠A </w:t>
      </w:r>
      <w:r w:rsidRPr="00246F42">
        <w:rPr>
          <w:rFonts w:asciiTheme="majorEastAsia" w:eastAsiaTheme="majorEastAsia" w:hAnsiTheme="majorEastAsia"/>
          <w:sz w:val="24"/>
        </w:rPr>
        <w:t>等于（</w:t>
      </w:r>
      <w:r w:rsidRPr="00246F42">
        <w:rPr>
          <w:rFonts w:asciiTheme="majorEastAsia" w:eastAsiaTheme="majorEastAsia" w:hAnsiTheme="majorEastAsia"/>
          <w:sz w:val="24"/>
        </w:rPr>
        <w:tab/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1340FB">
      <w:pPr>
        <w:pStyle w:val="a3"/>
        <w:tabs>
          <w:tab w:val="left" w:pos="2439"/>
          <w:tab w:val="left" w:pos="4539"/>
          <w:tab w:val="left" w:pos="6540"/>
        </w:tabs>
        <w:spacing w:before="149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15°</w:t>
      </w:r>
      <w:r w:rsidRPr="00246F42">
        <w:rPr>
          <w:rFonts w:asciiTheme="majorEastAsia" w:eastAsiaTheme="majorEastAsia" w:hAnsiTheme="majorEastAsia"/>
        </w:rPr>
        <w:tab/>
        <w:t>B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30°</w:t>
      </w:r>
      <w:r w:rsidRPr="00246F42">
        <w:rPr>
          <w:rFonts w:asciiTheme="majorEastAsia" w:eastAsiaTheme="majorEastAsia" w:hAnsiTheme="majorEastAsia"/>
        </w:rPr>
        <w:tab/>
        <w:t>C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45°</w:t>
      </w:r>
      <w:r w:rsidRPr="00246F42">
        <w:rPr>
          <w:rFonts w:asciiTheme="majorEastAsia" w:eastAsiaTheme="majorEastAsia" w:hAnsiTheme="majorEastAsia"/>
        </w:rPr>
        <w:tab/>
        <w:t>D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60°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根据特殊角三角函数值，可得答案．</w:t>
      </w:r>
    </w:p>
    <w:p w:rsidR="003D7148" w:rsidRPr="00246F42" w:rsidRDefault="001340FB">
      <w:pPr>
        <w:pStyle w:val="a3"/>
        <w:spacing w:before="15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解：由</w:t>
      </w:r>
      <w:r w:rsidRPr="00246F42">
        <w:rPr>
          <w:rFonts w:asciiTheme="majorEastAsia" w:eastAsiaTheme="majorEastAsia" w:hAnsiTheme="majorEastAsia"/>
        </w:rPr>
        <w:t>∠A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为锐角，且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sinA=</w:t>
      </w:r>
      <w:r w:rsidRPr="00246F42">
        <w:rPr>
          <w:rFonts w:asciiTheme="majorEastAsia" w:eastAsiaTheme="majorEastAsia" w:hAnsiTheme="majorEastAsia"/>
          <w:noProof/>
          <w:position w:val="-20"/>
          <w:lang w:val="en-US" w:bidi="ar-SA"/>
        </w:rPr>
        <w:drawing>
          <wp:inline distT="0" distB="0" distL="0" distR="0" wp14:anchorId="0325554E" wp14:editId="4A463DC5">
            <wp:extent cx="217932" cy="352044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，得</w:t>
      </w:r>
    </w:p>
    <w:p w:rsidR="003D7148" w:rsidRPr="00246F42" w:rsidRDefault="001340FB">
      <w:pPr>
        <w:pStyle w:val="a3"/>
        <w:spacing w:before="15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∠A=45°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【点评】</w:t>
      </w:r>
      <w:r w:rsidRPr="00246F42">
        <w:rPr>
          <w:rFonts w:asciiTheme="majorEastAsia" w:eastAsiaTheme="majorEastAsia" w:hAnsiTheme="majorEastAsia"/>
        </w:rPr>
        <w:t>本题考查了特殊角三角函数值，熟记特殊角三角函数值是解题关键．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4"/>
          <w:tab w:val="left" w:pos="6012"/>
        </w:tabs>
        <w:ind w:hanging="35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03BC7D66" wp14:editId="71235977">
            <wp:simplePos x="0" y="0"/>
            <wp:positionH relativeFrom="page">
              <wp:posOffset>1143000</wp:posOffset>
            </wp:positionH>
            <wp:positionV relativeFrom="paragraph">
              <wp:posOffset>477647</wp:posOffset>
            </wp:positionV>
            <wp:extent cx="2430102" cy="1171575"/>
            <wp:effectExtent l="0" t="0" r="0" b="0"/>
            <wp:wrapTopAndBottom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0102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如图是一个几何体的三视图，则这个几何体是（</w:t>
      </w:r>
      <w:r w:rsidRPr="00246F42">
        <w:rPr>
          <w:rFonts w:asciiTheme="majorEastAsia" w:eastAsiaTheme="majorEastAsia" w:hAnsiTheme="majorEastAsia"/>
          <w:sz w:val="24"/>
        </w:rPr>
        <w:tab/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1340FB">
      <w:pPr>
        <w:pStyle w:val="a3"/>
        <w:tabs>
          <w:tab w:val="left" w:pos="2439"/>
          <w:tab w:val="left" w:pos="4539"/>
          <w:tab w:val="left" w:pos="6540"/>
        </w:tabs>
        <w:spacing w:before="100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．圆锥</w:t>
      </w:r>
      <w:r w:rsidRPr="00246F42">
        <w:rPr>
          <w:rFonts w:asciiTheme="majorEastAsia" w:eastAsiaTheme="majorEastAsia" w:hAnsiTheme="majorEastAsia"/>
        </w:rPr>
        <w:tab/>
        <w:t>B</w:t>
      </w:r>
      <w:r w:rsidRPr="00246F42">
        <w:rPr>
          <w:rFonts w:asciiTheme="majorEastAsia" w:eastAsiaTheme="majorEastAsia" w:hAnsiTheme="majorEastAsia"/>
        </w:rPr>
        <w:t>．圆柱</w:t>
      </w:r>
      <w:r w:rsidRPr="00246F42">
        <w:rPr>
          <w:rFonts w:asciiTheme="majorEastAsia" w:eastAsiaTheme="majorEastAsia" w:hAnsiTheme="majorEastAsia"/>
        </w:rPr>
        <w:tab/>
        <w:t>C</w:t>
      </w:r>
      <w:r w:rsidRPr="00246F42">
        <w:rPr>
          <w:rFonts w:asciiTheme="majorEastAsia" w:eastAsiaTheme="majorEastAsia" w:hAnsiTheme="majorEastAsia"/>
        </w:rPr>
        <w:t>．长方体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</w:rPr>
        <w:t>．球体</w:t>
      </w:r>
    </w:p>
    <w:p w:rsidR="003D7148" w:rsidRPr="00246F42" w:rsidRDefault="001340FB">
      <w:pPr>
        <w:pStyle w:val="a3"/>
        <w:spacing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5"/>
        </w:rPr>
        <w:t>【分析】</w:t>
      </w:r>
      <w:r w:rsidRPr="00246F42">
        <w:rPr>
          <w:rFonts w:asciiTheme="majorEastAsia" w:eastAsiaTheme="majorEastAsia" w:hAnsiTheme="majorEastAsia"/>
          <w:spacing w:val="-9"/>
        </w:rPr>
        <w:t>主视图、左视图、俯视图是分别从物体正面、左面和上面看，所得到的</w:t>
      </w:r>
      <w:r w:rsidRPr="00246F42">
        <w:rPr>
          <w:rFonts w:asciiTheme="majorEastAsia" w:eastAsiaTheme="majorEastAsia" w:hAnsiTheme="majorEastAsia"/>
        </w:rPr>
        <w:t>图形．</w:t>
      </w:r>
    </w:p>
    <w:p w:rsidR="003D7148" w:rsidRPr="00246F42" w:rsidRDefault="001340FB">
      <w:pPr>
        <w:pStyle w:val="a3"/>
        <w:spacing w:before="0" w:line="381" w:lineRule="auto"/>
        <w:ind w:left="451" w:right="23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7936" behindDoc="1" locked="0" layoutInCell="1" allowOverlap="1" wp14:anchorId="742C18E6" wp14:editId="5AC41455">
            <wp:simplePos x="0" y="0"/>
            <wp:positionH relativeFrom="page">
              <wp:posOffset>6219444</wp:posOffset>
            </wp:positionH>
            <wp:positionV relativeFrom="paragraph">
              <wp:posOffset>101473</wp:posOffset>
            </wp:positionV>
            <wp:extent cx="27432" cy="27431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color w:val="0000FF"/>
          <w:spacing w:val="-14"/>
        </w:rPr>
        <w:t>【解答】</w:t>
      </w:r>
      <w:r w:rsidRPr="00246F42">
        <w:rPr>
          <w:rFonts w:asciiTheme="majorEastAsia" w:eastAsiaTheme="majorEastAsia" w:hAnsiTheme="majorEastAsia"/>
          <w:spacing w:val="-11"/>
        </w:rPr>
        <w:t>解：由于主视图和左视图为三角形可得此几何体为锥体，由俯视图为</w:t>
      </w:r>
      <w:r w:rsidRPr="00246F42">
        <w:rPr>
          <w:rFonts w:asciiTheme="majorEastAsia" w:eastAsiaTheme="majorEastAsia" w:hAnsiTheme="majorEastAsia"/>
          <w:spacing w:val="-11"/>
        </w:rPr>
        <w:t xml:space="preserve"> </w:t>
      </w:r>
      <w:r w:rsidRPr="00246F42">
        <w:rPr>
          <w:rFonts w:asciiTheme="majorEastAsia" w:eastAsiaTheme="majorEastAsia" w:hAnsiTheme="majorEastAsia"/>
          <w:spacing w:val="-11"/>
        </w:rPr>
        <w:t>圆</w:t>
      </w:r>
      <w:r w:rsidRPr="00246F42">
        <w:rPr>
          <w:rFonts w:asciiTheme="majorEastAsia" w:eastAsiaTheme="majorEastAsia" w:hAnsiTheme="majorEastAsia"/>
        </w:rPr>
        <w:t>形可得为圆锥．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27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3"/>
        </w:rPr>
        <w:t>此题主要考查了学生对三视图掌握程度和灵活运用能力，同时也体现了</w:t>
      </w:r>
      <w:r w:rsidRPr="00246F42">
        <w:rPr>
          <w:rFonts w:asciiTheme="majorEastAsia" w:eastAsiaTheme="majorEastAsia" w:hAnsiTheme="majorEastAsia"/>
        </w:rPr>
        <w:t>对空间想象能力方面的考查．</w:t>
      </w:r>
    </w:p>
    <w:p w:rsidR="003D7148" w:rsidRPr="00246F42" w:rsidRDefault="003D7148">
      <w:pPr>
        <w:spacing w:line="381" w:lineRule="auto"/>
        <w:rPr>
          <w:rFonts w:asciiTheme="majorEastAsia" w:eastAsiaTheme="majorEastAsia" w:hAnsiTheme="majorEastAsia"/>
        </w:rPr>
        <w:sectPr w:rsidR="003D7148" w:rsidRPr="00246F42">
          <w:type w:val="continuous"/>
          <w:pgSz w:w="11910" w:h="16840"/>
          <w:pgMar w:top="1440" w:right="1560" w:bottom="280" w:left="1660" w:header="720" w:footer="720" w:gutter="0"/>
          <w:cols w:space="720"/>
        </w:sectPr>
      </w:pPr>
    </w:p>
    <w:p w:rsidR="003D7148" w:rsidRPr="00246F42" w:rsidRDefault="001340FB" w:rsidP="00246F42">
      <w:pPr>
        <w:pStyle w:val="a4"/>
        <w:numPr>
          <w:ilvl w:val="0"/>
          <w:numId w:val="16"/>
        </w:numPr>
        <w:tabs>
          <w:tab w:val="left" w:pos="494"/>
          <w:tab w:val="left" w:pos="1171"/>
        </w:tabs>
        <w:spacing w:before="0" w:line="390" w:lineRule="exact"/>
        <w:ind w:left="451" w:right="232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688960" behindDoc="1" locked="0" layoutInCell="1" allowOverlap="1" wp14:anchorId="3D4C1F20" wp14:editId="2C52DF79">
            <wp:simplePos x="0" y="0"/>
            <wp:positionH relativeFrom="page">
              <wp:posOffset>3264408</wp:posOffset>
            </wp:positionH>
            <wp:positionV relativeFrom="paragraph">
              <wp:posOffset>-4952</wp:posOffset>
            </wp:positionV>
            <wp:extent cx="123444" cy="332231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如图，点</w:t>
      </w:r>
      <w:r w:rsidRPr="00246F42">
        <w:rPr>
          <w:rFonts w:asciiTheme="majorEastAsia" w:eastAsiaTheme="majorEastAsia" w:hAnsiTheme="majorEastAsia"/>
          <w:sz w:val="24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是反比例函数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y=</w:t>
      </w:r>
      <w:r w:rsidRPr="00246F42">
        <w:rPr>
          <w:rFonts w:asciiTheme="majorEastAsia" w:eastAsiaTheme="majorEastAsia" w:hAnsiTheme="majorEastAsia"/>
          <w:spacing w:val="1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（</w:t>
      </w:r>
      <w:r w:rsidRPr="00246F42">
        <w:rPr>
          <w:rFonts w:asciiTheme="majorEastAsia" w:eastAsiaTheme="majorEastAsia" w:hAnsiTheme="majorEastAsia"/>
          <w:sz w:val="24"/>
        </w:rPr>
        <w:t>k≠0</w:t>
      </w:r>
      <w:r w:rsidRPr="00246F42">
        <w:rPr>
          <w:rFonts w:asciiTheme="majorEastAsia" w:eastAsiaTheme="majorEastAsia" w:hAnsiTheme="majorEastAsia"/>
          <w:sz w:val="24"/>
        </w:rPr>
        <w:t>）</w:t>
      </w:r>
      <w:r w:rsidRPr="00246F42">
        <w:rPr>
          <w:rFonts w:asciiTheme="majorEastAsia" w:eastAsiaTheme="majorEastAsia" w:hAnsiTheme="majorEastAsia"/>
          <w:spacing w:val="3"/>
          <w:sz w:val="24"/>
        </w:rPr>
        <w:t>在第一象限内图象上的一点，过点</w:t>
      </w:r>
      <w:r w:rsidRPr="00246F42">
        <w:rPr>
          <w:rFonts w:asciiTheme="majorEastAsia" w:eastAsiaTheme="majorEastAsia" w:hAnsiTheme="majorEastAsia"/>
          <w:sz w:val="24"/>
        </w:rPr>
        <w:t xml:space="preserve">B </w:t>
      </w:r>
      <w:r w:rsidRPr="00246F42">
        <w:rPr>
          <w:rFonts w:asciiTheme="majorEastAsia" w:eastAsiaTheme="majorEastAsia" w:hAnsiTheme="majorEastAsia"/>
          <w:spacing w:val="2"/>
          <w:sz w:val="24"/>
        </w:rPr>
        <w:t>作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BA⊥x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轴于点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2"/>
          <w:sz w:val="24"/>
        </w:rPr>
        <w:t>A</w:t>
      </w:r>
      <w:r w:rsidRPr="00246F42">
        <w:rPr>
          <w:rFonts w:asciiTheme="majorEastAsia" w:eastAsiaTheme="majorEastAsia" w:hAnsiTheme="majorEastAsia"/>
          <w:spacing w:val="2"/>
          <w:sz w:val="24"/>
        </w:rPr>
        <w:t>，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BC⊥y </w:t>
      </w:r>
      <w:r w:rsidRPr="00246F42">
        <w:rPr>
          <w:rFonts w:asciiTheme="majorEastAsia" w:eastAsiaTheme="majorEastAsia" w:hAnsiTheme="majorEastAsia"/>
          <w:spacing w:val="2"/>
          <w:sz w:val="24"/>
        </w:rPr>
        <w:t>轴于点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3"/>
          <w:sz w:val="24"/>
        </w:rPr>
        <w:t>C</w:t>
      </w:r>
      <w:r w:rsidRPr="00246F42">
        <w:rPr>
          <w:rFonts w:asciiTheme="majorEastAsia" w:eastAsiaTheme="majorEastAsia" w:hAnsiTheme="majorEastAsia"/>
          <w:spacing w:val="1"/>
          <w:sz w:val="24"/>
        </w:rPr>
        <w:t>，矩形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AOCB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的面积为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4"/>
          <w:sz w:val="24"/>
        </w:rPr>
        <w:t>6</w:t>
      </w:r>
      <w:r w:rsidRPr="00246F42">
        <w:rPr>
          <w:rFonts w:asciiTheme="majorEastAsia" w:eastAsiaTheme="majorEastAsia" w:hAnsiTheme="majorEastAsia"/>
          <w:spacing w:val="2"/>
          <w:sz w:val="24"/>
        </w:rPr>
        <w:t>，则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k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的值为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）</w:t>
      </w:r>
    </w:p>
    <w:p w:rsidR="003D7148" w:rsidRPr="00246F42" w:rsidRDefault="001340FB">
      <w:pPr>
        <w:pStyle w:val="a3"/>
        <w:spacing w:before="14"/>
        <w:ind w:left="0"/>
        <w:rPr>
          <w:rFonts w:asciiTheme="majorEastAsia" w:eastAsiaTheme="majorEastAsia" w:hAnsiTheme="majorEastAsia"/>
          <w:sz w:val="9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0288" behindDoc="0" locked="0" layoutInCell="1" allowOverlap="1" wp14:anchorId="0D637A12" wp14:editId="3C4EC13B">
            <wp:simplePos x="0" y="0"/>
            <wp:positionH relativeFrom="page">
              <wp:posOffset>1143000</wp:posOffset>
            </wp:positionH>
            <wp:positionV relativeFrom="paragraph">
              <wp:posOffset>127507</wp:posOffset>
            </wp:positionV>
            <wp:extent cx="1352595" cy="1276350"/>
            <wp:effectExtent l="0" t="0" r="0" b="0"/>
            <wp:wrapTopAndBottom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9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tabs>
          <w:tab w:val="left" w:pos="2439"/>
          <w:tab w:val="left" w:pos="4539"/>
          <w:tab w:val="left" w:pos="6540"/>
        </w:tabs>
        <w:spacing w:before="175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B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6</w:t>
      </w:r>
      <w:r w:rsidRPr="00246F42">
        <w:rPr>
          <w:rFonts w:asciiTheme="majorEastAsia" w:eastAsiaTheme="majorEastAsia" w:hAnsiTheme="majorEastAsia"/>
        </w:rPr>
        <w:tab/>
        <w:t>C</w:t>
      </w:r>
      <w:r w:rsidRPr="00246F42">
        <w:rPr>
          <w:rFonts w:asciiTheme="majorEastAsia" w:eastAsiaTheme="majorEastAsia" w:hAnsiTheme="majorEastAsia"/>
        </w:rPr>
        <w:t>．﹣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ab/>
        <w:t>D</w:t>
      </w:r>
      <w:r w:rsidRPr="00246F42">
        <w:rPr>
          <w:rFonts w:asciiTheme="majorEastAsia" w:eastAsiaTheme="majorEastAsia" w:hAnsiTheme="majorEastAsia"/>
        </w:rPr>
        <w:t>．﹣</w:t>
      </w:r>
      <w:r w:rsidRPr="00246F42">
        <w:rPr>
          <w:rFonts w:asciiTheme="majorEastAsia" w:eastAsiaTheme="majorEastAsia" w:hAnsiTheme="majorEastAsia"/>
        </w:rPr>
        <w:t>6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可根据反比例函数的比例系数</w:t>
      </w:r>
      <w:r w:rsidRPr="00246F42">
        <w:rPr>
          <w:rFonts w:asciiTheme="majorEastAsia" w:eastAsiaTheme="majorEastAsia" w:hAnsiTheme="majorEastAsia"/>
        </w:rPr>
        <w:t xml:space="preserve"> k </w:t>
      </w:r>
      <w:r w:rsidRPr="00246F42">
        <w:rPr>
          <w:rFonts w:asciiTheme="majorEastAsia" w:eastAsiaTheme="majorEastAsia" w:hAnsiTheme="majorEastAsia"/>
        </w:rPr>
        <w:t>的几何意义得到</w:t>
      </w:r>
      <w:r w:rsidRPr="00246F42">
        <w:rPr>
          <w:rFonts w:asciiTheme="majorEastAsia" w:eastAsiaTheme="majorEastAsia" w:hAnsiTheme="majorEastAsia"/>
        </w:rPr>
        <w:t xml:space="preserve"> k </w:t>
      </w:r>
      <w:r w:rsidRPr="00246F42">
        <w:rPr>
          <w:rFonts w:asciiTheme="majorEastAsia" w:eastAsiaTheme="majorEastAsia" w:hAnsiTheme="majorEastAsia"/>
        </w:rPr>
        <w:t>的值．</w:t>
      </w:r>
    </w:p>
    <w:p w:rsidR="003D7148" w:rsidRPr="00246F42" w:rsidRDefault="001340FB">
      <w:pPr>
        <w:pStyle w:val="a3"/>
        <w:spacing w:line="381" w:lineRule="auto"/>
        <w:ind w:right="400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解：因为矩形</w:t>
      </w:r>
      <w:r w:rsidRPr="00246F42">
        <w:rPr>
          <w:rFonts w:asciiTheme="majorEastAsia" w:eastAsiaTheme="majorEastAsia" w:hAnsiTheme="majorEastAsia"/>
        </w:rPr>
        <w:t xml:space="preserve"> AOCB </w:t>
      </w:r>
      <w:r w:rsidRPr="00246F42">
        <w:rPr>
          <w:rFonts w:asciiTheme="majorEastAsia" w:eastAsiaTheme="majorEastAsia" w:hAnsiTheme="majorEastAsia"/>
        </w:rPr>
        <w:t>的面积为</w:t>
      </w:r>
      <w:r w:rsidRPr="00246F42">
        <w:rPr>
          <w:rFonts w:asciiTheme="majorEastAsia" w:eastAsiaTheme="majorEastAsia" w:hAnsiTheme="majorEastAsia"/>
        </w:rPr>
        <w:t xml:space="preserve"> 6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所以</w:t>
      </w:r>
      <w:r w:rsidRPr="00246F42">
        <w:rPr>
          <w:rFonts w:asciiTheme="majorEastAsia" w:eastAsiaTheme="majorEastAsia" w:hAnsiTheme="majorEastAsia"/>
        </w:rPr>
        <w:t xml:space="preserve"> k </w:t>
      </w:r>
      <w:r w:rsidRPr="00246F42">
        <w:rPr>
          <w:rFonts w:asciiTheme="majorEastAsia" w:eastAsiaTheme="majorEastAsia" w:hAnsiTheme="majorEastAsia"/>
        </w:rPr>
        <w:t>的值为</w:t>
      </w:r>
      <w:r w:rsidRPr="00246F42">
        <w:rPr>
          <w:rFonts w:asciiTheme="majorEastAsia" w:eastAsiaTheme="majorEastAsia" w:hAnsiTheme="majorEastAsia"/>
        </w:rPr>
        <w:t xml:space="preserve"> 6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B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0" w:line="624" w:lineRule="exact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【点评</w:t>
      </w:r>
      <w:r w:rsidRPr="00246F42">
        <w:rPr>
          <w:rFonts w:asciiTheme="majorEastAsia" w:eastAsiaTheme="majorEastAsia" w:hAnsiTheme="majorEastAsia"/>
          <w:color w:val="0000FF"/>
          <w:spacing w:val="-60"/>
        </w:rPr>
        <w:t>】</w:t>
      </w:r>
      <w:r w:rsidRPr="00246F42">
        <w:rPr>
          <w:rFonts w:asciiTheme="majorEastAsia" w:eastAsiaTheme="majorEastAsia" w:hAnsiTheme="majorEastAsia"/>
        </w:rPr>
        <w:t>本题考查了反比例函数的比例系数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k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的几何意义</w:t>
      </w:r>
      <w:r w:rsidRPr="00246F42">
        <w:rPr>
          <w:rFonts w:asciiTheme="majorEastAsia" w:eastAsiaTheme="majorEastAsia" w:hAnsiTheme="majorEastAsia"/>
          <w:spacing w:val="-60"/>
        </w:rPr>
        <w:t>：</w:t>
      </w:r>
      <w:r w:rsidRPr="00246F42">
        <w:rPr>
          <w:rFonts w:asciiTheme="majorEastAsia" w:eastAsiaTheme="majorEastAsia" w:hAnsiTheme="majorEastAsia"/>
        </w:rPr>
        <w:t>在反比例函数</w:t>
      </w:r>
      <w:r w:rsidRPr="00246F42">
        <w:rPr>
          <w:rFonts w:asciiTheme="majorEastAsia" w:eastAsiaTheme="majorEastAsia" w:hAnsiTheme="majorEastAsia"/>
        </w:rPr>
        <w:t xml:space="preserve"> y=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3457D338" wp14:editId="284EDC91">
            <wp:extent cx="123444" cy="332232"/>
            <wp:effectExtent l="0" t="0" r="0" b="0"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16"/>
        </w:rPr>
        <w:t>图</w:t>
      </w:r>
      <w:r w:rsidRPr="00246F42">
        <w:rPr>
          <w:rFonts w:asciiTheme="majorEastAsia" w:eastAsiaTheme="majorEastAsia" w:hAnsiTheme="majorEastAsia"/>
        </w:rPr>
        <w:t>象中任取一点，过这一个点向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  <w:spacing w:val="5"/>
        </w:rPr>
        <w:t xml:space="preserve"> </w:t>
      </w:r>
      <w:r w:rsidRPr="00246F42">
        <w:rPr>
          <w:rFonts w:asciiTheme="majorEastAsia" w:eastAsiaTheme="majorEastAsia" w:hAnsiTheme="majorEastAsia"/>
          <w:spacing w:val="5"/>
        </w:rPr>
        <w:t>轴和</w:t>
      </w:r>
      <w:r w:rsidRPr="00246F42">
        <w:rPr>
          <w:rFonts w:asciiTheme="majorEastAsia" w:eastAsiaTheme="majorEastAsia" w:hAnsiTheme="majorEastAsia"/>
          <w:spacing w:val="5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y </w:t>
      </w:r>
      <w:r w:rsidRPr="00246F42">
        <w:rPr>
          <w:rFonts w:asciiTheme="majorEastAsia" w:eastAsiaTheme="majorEastAsia" w:hAnsiTheme="majorEastAsia"/>
        </w:rPr>
        <w:t>轴分别作垂线，与坐标轴围成的矩形的面积是定值</w:t>
      </w:r>
      <w:r w:rsidRPr="00246F42">
        <w:rPr>
          <w:rFonts w:asciiTheme="majorEastAsia" w:eastAsiaTheme="majorEastAsia" w:hAnsiTheme="majorEastAsia"/>
        </w:rPr>
        <w:t>|k|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4"/>
          <w:tab w:val="left" w:pos="7877"/>
        </w:tabs>
        <w:spacing w:before="231"/>
        <w:ind w:hanging="35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如图，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是</w:t>
      </w:r>
      <w:r w:rsidRPr="00246F42">
        <w:rPr>
          <w:rFonts w:asciiTheme="majorEastAsia" w:eastAsiaTheme="majorEastAsia" w:hAnsiTheme="majorEastAsia"/>
          <w:sz w:val="24"/>
        </w:rPr>
        <w:t>△ABC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的外接圆，</w:t>
      </w:r>
      <w:r w:rsidRPr="00246F42">
        <w:rPr>
          <w:rFonts w:asciiTheme="majorEastAsia" w:eastAsiaTheme="majorEastAsia" w:hAnsiTheme="majorEastAsia"/>
          <w:sz w:val="24"/>
        </w:rPr>
        <w:t>∠A=50°</w:t>
      </w:r>
      <w:r w:rsidRPr="00246F42">
        <w:rPr>
          <w:rFonts w:asciiTheme="majorEastAsia" w:eastAsiaTheme="majorEastAsia" w:hAnsiTheme="majorEastAsia"/>
          <w:sz w:val="24"/>
        </w:rPr>
        <w:t>，则</w:t>
      </w:r>
      <w:r w:rsidRPr="00246F42">
        <w:rPr>
          <w:rFonts w:asciiTheme="majorEastAsia" w:eastAsiaTheme="majorEastAsia" w:hAnsiTheme="majorEastAsia"/>
          <w:sz w:val="24"/>
        </w:rPr>
        <w:t>∠BOC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的度数为（</w:t>
      </w:r>
      <w:r w:rsidRPr="00246F42">
        <w:rPr>
          <w:rFonts w:asciiTheme="majorEastAsia" w:eastAsiaTheme="majorEastAsia" w:hAnsiTheme="majorEastAsia"/>
          <w:sz w:val="24"/>
        </w:rPr>
        <w:tab/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1340FB">
      <w:pPr>
        <w:pStyle w:val="a3"/>
        <w:spacing w:before="4"/>
        <w:ind w:left="0"/>
        <w:rPr>
          <w:rFonts w:asciiTheme="majorEastAsia" w:eastAsiaTheme="majorEastAsia" w:hAnsiTheme="majorEastAsia"/>
          <w:sz w:val="8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1312" behindDoc="0" locked="0" layoutInCell="1" allowOverlap="1" wp14:anchorId="74707C9E" wp14:editId="1A69A05A">
            <wp:simplePos x="0" y="0"/>
            <wp:positionH relativeFrom="page">
              <wp:posOffset>1143000</wp:posOffset>
            </wp:positionH>
            <wp:positionV relativeFrom="paragraph">
              <wp:posOffset>110616</wp:posOffset>
            </wp:positionV>
            <wp:extent cx="1038198" cy="1114425"/>
            <wp:effectExtent l="0" t="0" r="0" b="0"/>
            <wp:wrapTopAndBottom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19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tabs>
          <w:tab w:val="left" w:pos="2439"/>
          <w:tab w:val="left" w:pos="4539"/>
          <w:tab w:val="left" w:pos="6540"/>
        </w:tabs>
        <w:spacing w:before="144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40°</w:t>
      </w:r>
      <w:r w:rsidRPr="00246F42">
        <w:rPr>
          <w:rFonts w:asciiTheme="majorEastAsia" w:eastAsiaTheme="majorEastAsia" w:hAnsiTheme="majorEastAsia"/>
        </w:rPr>
        <w:tab/>
        <w:t>B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50°</w:t>
      </w:r>
      <w:r w:rsidRPr="00246F42">
        <w:rPr>
          <w:rFonts w:asciiTheme="majorEastAsia" w:eastAsiaTheme="majorEastAsia" w:hAnsiTheme="majorEastAsia"/>
        </w:rPr>
        <w:tab/>
        <w:t>C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80°</w:t>
      </w:r>
      <w:r w:rsidRPr="00246F42">
        <w:rPr>
          <w:rFonts w:asciiTheme="majorEastAsia" w:eastAsiaTheme="majorEastAsia" w:hAnsiTheme="majorEastAsia"/>
        </w:rPr>
        <w:tab/>
        <w:t>D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100°</w:t>
      </w:r>
    </w:p>
    <w:p w:rsidR="003D7148" w:rsidRPr="00246F42" w:rsidRDefault="001340FB">
      <w:pPr>
        <w:pStyle w:val="a3"/>
        <w:spacing w:line="381" w:lineRule="auto"/>
        <w:ind w:left="451" w:right="11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由</w:t>
      </w:r>
      <w:r w:rsidRPr="00246F42">
        <w:rPr>
          <w:rFonts w:asciiTheme="majorEastAsia" w:eastAsiaTheme="majorEastAsia" w:hAnsiTheme="majorEastAsia"/>
        </w:rPr>
        <w:t>⊙O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  <w:spacing w:val="2"/>
        </w:rPr>
        <w:t>是</w:t>
      </w:r>
      <w:r w:rsidRPr="00246F42">
        <w:rPr>
          <w:rFonts w:asciiTheme="majorEastAsia" w:eastAsiaTheme="majorEastAsia" w:hAnsiTheme="majorEastAsia"/>
          <w:spacing w:val="2"/>
        </w:rPr>
        <w:t>△</w:t>
      </w:r>
      <w:r w:rsidRPr="00246F42">
        <w:rPr>
          <w:rFonts w:asciiTheme="majorEastAsia" w:eastAsiaTheme="majorEastAsia" w:hAnsiTheme="majorEastAsia"/>
        </w:rPr>
        <w:t xml:space="preserve">ABC </w:t>
      </w:r>
      <w:r w:rsidRPr="00246F42">
        <w:rPr>
          <w:rFonts w:asciiTheme="majorEastAsia" w:eastAsiaTheme="majorEastAsia" w:hAnsiTheme="majorEastAsia"/>
        </w:rPr>
        <w:t>的外接圆，</w:t>
      </w:r>
      <w:r w:rsidRPr="00246F42">
        <w:rPr>
          <w:rFonts w:asciiTheme="majorEastAsia" w:eastAsiaTheme="majorEastAsia" w:hAnsiTheme="majorEastAsia"/>
        </w:rPr>
        <w:t>∠A=50°</w:t>
      </w:r>
      <w:r w:rsidRPr="00246F42">
        <w:rPr>
          <w:rFonts w:asciiTheme="majorEastAsia" w:eastAsiaTheme="majorEastAsia" w:hAnsiTheme="majorEastAsia"/>
        </w:rPr>
        <w:t>，根据在同圆或等圆中，同弧或</w:t>
      </w:r>
      <w:r w:rsidRPr="00246F42">
        <w:rPr>
          <w:rFonts w:asciiTheme="majorEastAsia" w:eastAsiaTheme="majorEastAsia" w:hAnsiTheme="majorEastAsia"/>
          <w:spacing w:val="-6"/>
        </w:rPr>
        <w:t>等弧所对的圆周角等于这条弧所对的圆心角的一半，即可求得</w:t>
      </w:r>
      <w:r w:rsidRPr="00246F42">
        <w:rPr>
          <w:rFonts w:asciiTheme="majorEastAsia" w:eastAsiaTheme="majorEastAsia" w:hAnsiTheme="majorEastAsia"/>
          <w:spacing w:val="-6"/>
        </w:rPr>
        <w:t>∠</w:t>
      </w:r>
      <w:r w:rsidRPr="00246F42">
        <w:rPr>
          <w:rFonts w:asciiTheme="majorEastAsia" w:eastAsiaTheme="majorEastAsia" w:hAnsiTheme="majorEastAsia"/>
        </w:rPr>
        <w:t>BOC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  <w:spacing w:val="-3"/>
        </w:rPr>
        <w:t>的度数．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 xml:space="preserve">∵⊙O </w:t>
      </w:r>
      <w:r w:rsidRPr="00246F42">
        <w:rPr>
          <w:rFonts w:asciiTheme="majorEastAsia" w:eastAsiaTheme="majorEastAsia" w:hAnsiTheme="majorEastAsia"/>
        </w:rPr>
        <w:t>是</w:t>
      </w:r>
      <w:r w:rsidRPr="00246F42">
        <w:rPr>
          <w:rFonts w:asciiTheme="majorEastAsia" w:eastAsiaTheme="majorEastAsia" w:hAnsiTheme="majorEastAsia"/>
        </w:rPr>
        <w:t xml:space="preserve">△ABC </w:t>
      </w:r>
      <w:r w:rsidRPr="00246F42">
        <w:rPr>
          <w:rFonts w:asciiTheme="majorEastAsia" w:eastAsiaTheme="majorEastAsia" w:hAnsiTheme="majorEastAsia"/>
        </w:rPr>
        <w:t>的外接圆，</w:t>
      </w:r>
      <w:r w:rsidRPr="00246F42">
        <w:rPr>
          <w:rFonts w:asciiTheme="majorEastAsia" w:eastAsiaTheme="majorEastAsia" w:hAnsiTheme="majorEastAsia"/>
        </w:rPr>
        <w:t>∠A=50°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spacing w:line="390" w:lineRule="exact"/>
        <w:rPr>
          <w:rFonts w:asciiTheme="majorEastAsia" w:eastAsiaTheme="majorEastAsia" w:hAnsiTheme="majorEastAsia"/>
        </w:rPr>
        <w:sectPr w:rsidR="003D7148" w:rsidRPr="00246F42">
          <w:pgSz w:w="11910" w:h="16840"/>
          <w:pgMar w:top="148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∴∠BOC=2∠A=100°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8"/>
        </w:rPr>
        <w:t>【点评】</w:t>
      </w:r>
      <w:r w:rsidRPr="00246F42">
        <w:rPr>
          <w:rFonts w:asciiTheme="majorEastAsia" w:eastAsiaTheme="majorEastAsia" w:hAnsiTheme="majorEastAsia"/>
          <w:spacing w:val="-11"/>
        </w:rPr>
        <w:t>此题考查了圆周角定理．此题比较简单，注意掌握数形结合思想的应用．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4"/>
          <w:tab w:val="left" w:pos="1891"/>
        </w:tabs>
        <w:spacing w:line="381" w:lineRule="auto"/>
        <w:ind w:left="452" w:right="232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将二次函数</w:t>
      </w:r>
      <w:r w:rsidRPr="00246F42">
        <w:rPr>
          <w:rFonts w:asciiTheme="majorEastAsia" w:eastAsiaTheme="majorEastAsia" w:hAnsiTheme="majorEastAsia"/>
          <w:sz w:val="24"/>
        </w:rPr>
        <w:t xml:space="preserve"> y=x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  <w:sz w:val="24"/>
        </w:rPr>
        <w:t>﹣</w:t>
      </w:r>
      <w:r w:rsidRPr="00246F42">
        <w:rPr>
          <w:rFonts w:asciiTheme="majorEastAsia" w:eastAsiaTheme="majorEastAsia" w:hAnsiTheme="majorEastAsia"/>
          <w:sz w:val="24"/>
        </w:rPr>
        <w:t>6x+5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用配方法化成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3"/>
          <w:sz w:val="24"/>
        </w:rPr>
        <w:t>y=</w:t>
      </w:r>
      <w:r w:rsidRPr="00246F42">
        <w:rPr>
          <w:rFonts w:asciiTheme="majorEastAsia" w:eastAsiaTheme="majorEastAsia" w:hAnsiTheme="majorEastAsia"/>
          <w:spacing w:val="-3"/>
          <w:sz w:val="24"/>
        </w:rPr>
        <w:t>（</w:t>
      </w:r>
      <w:r w:rsidRPr="00246F42">
        <w:rPr>
          <w:rFonts w:asciiTheme="majorEastAsia" w:eastAsiaTheme="majorEastAsia" w:hAnsiTheme="majorEastAsia"/>
          <w:spacing w:val="-3"/>
          <w:sz w:val="24"/>
        </w:rPr>
        <w:t>x</w:t>
      </w:r>
      <w:r w:rsidRPr="00246F42">
        <w:rPr>
          <w:rFonts w:asciiTheme="majorEastAsia" w:eastAsiaTheme="majorEastAsia" w:hAnsiTheme="majorEastAsia"/>
          <w:spacing w:val="-3"/>
          <w:sz w:val="24"/>
        </w:rPr>
        <w:t>﹣</w:t>
      </w:r>
      <w:r w:rsidRPr="00246F42">
        <w:rPr>
          <w:rFonts w:asciiTheme="majorEastAsia" w:eastAsiaTheme="majorEastAsia" w:hAnsiTheme="majorEastAsia"/>
          <w:spacing w:val="-3"/>
          <w:sz w:val="24"/>
        </w:rPr>
        <w:t>h</w:t>
      </w:r>
      <w:r w:rsidRPr="00246F42">
        <w:rPr>
          <w:rFonts w:asciiTheme="majorEastAsia" w:eastAsiaTheme="majorEastAsia" w:hAnsiTheme="majorEastAsia"/>
          <w:spacing w:val="-3"/>
          <w:sz w:val="24"/>
        </w:rPr>
        <w:t>）</w:t>
      </w:r>
      <w:r w:rsidRPr="00246F42">
        <w:rPr>
          <w:rFonts w:asciiTheme="majorEastAsia" w:eastAsiaTheme="majorEastAsia" w:hAnsiTheme="majorEastAsia"/>
          <w:spacing w:val="-3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  <w:spacing w:val="-3"/>
          <w:sz w:val="24"/>
        </w:rPr>
        <w:t>+k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的形式</w:t>
      </w:r>
      <w:r w:rsidRPr="00246F42">
        <w:rPr>
          <w:rFonts w:asciiTheme="majorEastAsia" w:eastAsiaTheme="majorEastAsia" w:hAnsiTheme="majorEastAsia"/>
          <w:spacing w:val="-12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下列结果中正确的是（</w:t>
      </w:r>
      <w:r w:rsidRPr="00246F42">
        <w:rPr>
          <w:rFonts w:asciiTheme="majorEastAsia" w:eastAsiaTheme="majorEastAsia" w:hAnsiTheme="majorEastAsia"/>
          <w:sz w:val="24"/>
        </w:rPr>
        <w:tab/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1340FB">
      <w:pPr>
        <w:pStyle w:val="a3"/>
        <w:tabs>
          <w:tab w:val="left" w:pos="6859"/>
        </w:tabs>
        <w:spacing w:before="0" w:line="390" w:lineRule="exact"/>
        <w:ind w:left="451"/>
        <w:rPr>
          <w:rFonts w:asciiTheme="majorEastAsia" w:eastAsiaTheme="majorEastAsia" w:hAnsiTheme="majorEastAsia"/>
          <w:sz w:val="14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6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+5</w:t>
      </w:r>
      <w:r w:rsidRPr="00246F42">
        <w:rPr>
          <w:rFonts w:asciiTheme="majorEastAsia" w:eastAsiaTheme="majorEastAsia" w:hAnsiTheme="majorEastAsia"/>
          <w:spacing w:val="-18"/>
        </w:rPr>
        <w:t xml:space="preserve"> </w:t>
      </w:r>
      <w:r w:rsidRPr="00246F42">
        <w:rPr>
          <w:rFonts w:asciiTheme="majorEastAsia" w:eastAsiaTheme="majorEastAsia" w:hAnsiTheme="majorEastAsia"/>
        </w:rPr>
        <w:t>B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 xml:space="preserve">+5 </w:t>
      </w:r>
      <w:r w:rsidRPr="00246F42">
        <w:rPr>
          <w:rFonts w:asciiTheme="majorEastAsia" w:eastAsiaTheme="majorEastAsia" w:hAnsiTheme="majorEastAsia"/>
          <w:spacing w:val="48"/>
        </w:rPr>
        <w:t xml:space="preserve"> 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  <w:spacing w:val="-4"/>
        </w:rPr>
        <w:t>D</w:t>
      </w:r>
      <w:r w:rsidRPr="00246F42">
        <w:rPr>
          <w:rFonts w:asciiTheme="majorEastAsia" w:eastAsiaTheme="majorEastAsia" w:hAnsiTheme="majorEastAsia"/>
          <w:spacing w:val="-4"/>
        </w:rPr>
        <w:t>．</w:t>
      </w:r>
      <w:r w:rsidRPr="00246F42">
        <w:rPr>
          <w:rFonts w:asciiTheme="majorEastAsia" w:eastAsiaTheme="majorEastAsia" w:hAnsiTheme="majorEastAsia"/>
          <w:spacing w:val="-4"/>
        </w:rPr>
        <w:t>y=</w:t>
      </w:r>
      <w:r w:rsidRPr="00246F42">
        <w:rPr>
          <w:rFonts w:asciiTheme="majorEastAsia" w:eastAsiaTheme="majorEastAsia" w:hAnsiTheme="majorEastAsia"/>
          <w:spacing w:val="-4"/>
        </w:rPr>
        <w:t>（</w:t>
      </w:r>
      <w:r w:rsidRPr="00246F42">
        <w:rPr>
          <w:rFonts w:asciiTheme="majorEastAsia" w:eastAsiaTheme="majorEastAsia" w:hAnsiTheme="majorEastAsia"/>
          <w:spacing w:val="-4"/>
        </w:rPr>
        <w:t>x+3</w:t>
      </w:r>
      <w:r w:rsidRPr="00246F42">
        <w:rPr>
          <w:rFonts w:asciiTheme="majorEastAsia" w:eastAsiaTheme="majorEastAsia" w:hAnsiTheme="majorEastAsia"/>
          <w:spacing w:val="-4"/>
        </w:rPr>
        <w:t>）</w:t>
      </w:r>
      <w:r w:rsidRPr="00246F42">
        <w:rPr>
          <w:rFonts w:asciiTheme="majorEastAsia" w:eastAsiaTheme="majorEastAsia" w:hAnsiTheme="majorEastAsia"/>
          <w:spacing w:val="-4"/>
          <w:position w:val="10"/>
          <w:sz w:val="14"/>
        </w:rPr>
        <w:t>2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9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运用配方法把一般式化为顶点式即可．</w:t>
      </w:r>
    </w:p>
    <w:p w:rsidR="003D7148" w:rsidRPr="00246F42" w:rsidRDefault="001340FB">
      <w:pPr>
        <w:pStyle w:val="a3"/>
        <w:spacing w:line="381" w:lineRule="auto"/>
        <w:ind w:right="274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>y=x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6x+5=x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6x+9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4=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0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4"/>
        </w:rPr>
        <w:t>本题考查的是二次函数的三种形式，正确运用配方法把一般式化为顶点</w:t>
      </w:r>
      <w:r w:rsidRPr="00246F42">
        <w:rPr>
          <w:rFonts w:asciiTheme="majorEastAsia" w:eastAsiaTheme="majorEastAsia" w:hAnsiTheme="majorEastAsia"/>
        </w:rPr>
        <w:t>式是解题的关键．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4"/>
        </w:tabs>
        <w:spacing w:before="0" w:line="381" w:lineRule="auto"/>
        <w:ind w:left="452" w:right="230" w:hanging="312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9984" behindDoc="1" locked="0" layoutInCell="1" allowOverlap="1" wp14:anchorId="61396633" wp14:editId="721293A2">
            <wp:simplePos x="0" y="0"/>
            <wp:positionH relativeFrom="page">
              <wp:posOffset>1143000</wp:posOffset>
            </wp:positionH>
            <wp:positionV relativeFrom="paragraph">
              <wp:posOffset>1136269</wp:posOffset>
            </wp:positionV>
            <wp:extent cx="1409700" cy="1542288"/>
            <wp:effectExtent l="0" t="0" r="0" b="0"/>
            <wp:wrapNone/>
            <wp:docPr id="1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4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pacing w:val="-6"/>
          <w:sz w:val="24"/>
        </w:rPr>
        <w:t>如图，将</w:t>
      </w:r>
      <w:r w:rsidRPr="00246F42">
        <w:rPr>
          <w:rFonts w:asciiTheme="majorEastAsia" w:eastAsiaTheme="majorEastAsia" w:hAnsiTheme="majorEastAsia"/>
          <w:sz w:val="24"/>
        </w:rPr>
        <w:t xml:space="preserve">△ABC </w:t>
      </w:r>
      <w:r w:rsidRPr="00246F42">
        <w:rPr>
          <w:rFonts w:asciiTheme="majorEastAsia" w:eastAsiaTheme="majorEastAsia" w:hAnsiTheme="majorEastAsia"/>
          <w:sz w:val="24"/>
        </w:rPr>
        <w:t>绕点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4"/>
          <w:sz w:val="24"/>
        </w:rPr>
        <w:t>顺时针旋转，点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B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的对应点为点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2"/>
          <w:sz w:val="24"/>
        </w:rPr>
        <w:t>E</w:t>
      </w:r>
      <w:r w:rsidRPr="00246F42">
        <w:rPr>
          <w:rFonts w:asciiTheme="majorEastAsia" w:eastAsiaTheme="majorEastAsia" w:hAnsiTheme="majorEastAsia"/>
          <w:spacing w:val="-4"/>
          <w:sz w:val="24"/>
        </w:rPr>
        <w:t>，点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A </w:t>
      </w:r>
      <w:r w:rsidRPr="00246F42">
        <w:rPr>
          <w:rFonts w:asciiTheme="majorEastAsia" w:eastAsiaTheme="majorEastAsia" w:hAnsiTheme="majorEastAsia"/>
          <w:sz w:val="24"/>
        </w:rPr>
        <w:t>的对应点</w:t>
      </w:r>
      <w:r w:rsidRPr="00246F42">
        <w:rPr>
          <w:rFonts w:asciiTheme="majorEastAsia" w:eastAsiaTheme="majorEastAsia" w:hAnsiTheme="majorEastAsia"/>
          <w:spacing w:val="-1"/>
          <w:sz w:val="24"/>
        </w:rPr>
        <w:t>为点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8"/>
          <w:sz w:val="24"/>
        </w:rPr>
        <w:t>D</w:t>
      </w:r>
      <w:r w:rsidRPr="00246F42">
        <w:rPr>
          <w:rFonts w:asciiTheme="majorEastAsia" w:eastAsiaTheme="majorEastAsia" w:hAnsiTheme="majorEastAsia"/>
          <w:spacing w:val="-3"/>
          <w:sz w:val="24"/>
        </w:rPr>
        <w:t>，当点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E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"/>
          <w:sz w:val="24"/>
        </w:rPr>
        <w:t>恰好落在边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AC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4"/>
          <w:sz w:val="24"/>
        </w:rPr>
        <w:t>上时，连接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6"/>
          <w:sz w:val="24"/>
        </w:rPr>
        <w:t>AD</w:t>
      </w:r>
      <w:r w:rsidRPr="00246F42">
        <w:rPr>
          <w:rFonts w:asciiTheme="majorEastAsia" w:eastAsiaTheme="majorEastAsia" w:hAnsiTheme="majorEastAsia"/>
          <w:spacing w:val="-3"/>
          <w:sz w:val="24"/>
        </w:rPr>
        <w:t>，若</w:t>
      </w:r>
      <w:r w:rsidRPr="00246F42">
        <w:rPr>
          <w:rFonts w:asciiTheme="majorEastAsia" w:eastAsiaTheme="majorEastAsia" w:hAnsiTheme="majorEastAsia"/>
          <w:sz w:val="24"/>
        </w:rPr>
        <w:t>∠ACB=30°</w:t>
      </w:r>
      <w:r w:rsidRPr="00246F42">
        <w:rPr>
          <w:rFonts w:asciiTheme="majorEastAsia" w:eastAsiaTheme="majorEastAsia" w:hAnsiTheme="majorEastAsia"/>
          <w:sz w:val="24"/>
        </w:rPr>
        <w:t>，则</w:t>
      </w:r>
      <w:r w:rsidRPr="00246F42">
        <w:rPr>
          <w:rFonts w:asciiTheme="majorEastAsia" w:eastAsiaTheme="majorEastAsia" w:hAnsiTheme="majorEastAsia"/>
          <w:sz w:val="24"/>
        </w:rPr>
        <w:t xml:space="preserve">∠DAC </w:t>
      </w:r>
      <w:r w:rsidRPr="00246F42">
        <w:rPr>
          <w:rFonts w:asciiTheme="majorEastAsia" w:eastAsiaTheme="majorEastAsia" w:hAnsiTheme="majorEastAsia"/>
          <w:sz w:val="24"/>
        </w:rPr>
        <w:t>的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度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数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是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（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7"/>
        <w:ind w:left="0"/>
        <w:rPr>
          <w:rFonts w:asciiTheme="majorEastAsia" w:eastAsiaTheme="majorEastAsia" w:hAnsiTheme="majorEastAsia"/>
          <w:sz w:val="31"/>
        </w:rPr>
      </w:pPr>
    </w:p>
    <w:p w:rsidR="00246F42" w:rsidRDefault="00246F42">
      <w:pPr>
        <w:pStyle w:val="a3"/>
        <w:tabs>
          <w:tab w:val="left" w:pos="2439"/>
          <w:tab w:val="left" w:pos="4539"/>
          <w:tab w:val="left" w:pos="6540"/>
        </w:tabs>
        <w:spacing w:before="0"/>
        <w:ind w:left="451"/>
        <w:rPr>
          <w:rFonts w:asciiTheme="majorEastAsia" w:eastAsiaTheme="majorEastAsia" w:hAnsiTheme="majorEastAsia" w:hint="eastAsia"/>
        </w:rPr>
      </w:pPr>
    </w:p>
    <w:p w:rsidR="00246F42" w:rsidRDefault="00246F42">
      <w:pPr>
        <w:pStyle w:val="a3"/>
        <w:tabs>
          <w:tab w:val="left" w:pos="2439"/>
          <w:tab w:val="left" w:pos="4539"/>
          <w:tab w:val="left" w:pos="6540"/>
        </w:tabs>
        <w:spacing w:before="0"/>
        <w:ind w:left="451"/>
        <w:rPr>
          <w:rFonts w:asciiTheme="majorEastAsia" w:eastAsiaTheme="majorEastAsia" w:hAnsiTheme="majorEastAsia" w:hint="eastAsia"/>
        </w:rPr>
      </w:pPr>
    </w:p>
    <w:p w:rsidR="00246F42" w:rsidRDefault="00246F42">
      <w:pPr>
        <w:pStyle w:val="a3"/>
        <w:tabs>
          <w:tab w:val="left" w:pos="2439"/>
          <w:tab w:val="left" w:pos="4539"/>
          <w:tab w:val="left" w:pos="6540"/>
        </w:tabs>
        <w:spacing w:before="0"/>
        <w:ind w:left="451"/>
        <w:rPr>
          <w:rFonts w:asciiTheme="majorEastAsia" w:eastAsiaTheme="majorEastAsia" w:hAnsiTheme="majorEastAsia" w:hint="eastAsia"/>
        </w:rPr>
      </w:pPr>
    </w:p>
    <w:p w:rsidR="003D7148" w:rsidRPr="00246F42" w:rsidRDefault="001340FB">
      <w:pPr>
        <w:pStyle w:val="a3"/>
        <w:tabs>
          <w:tab w:val="left" w:pos="2439"/>
          <w:tab w:val="left" w:pos="4539"/>
          <w:tab w:val="left" w:pos="6540"/>
        </w:tabs>
        <w:spacing w:before="0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60°</w:t>
      </w:r>
      <w:r w:rsidRPr="00246F42">
        <w:rPr>
          <w:rFonts w:asciiTheme="majorEastAsia" w:eastAsiaTheme="majorEastAsia" w:hAnsiTheme="majorEastAsia"/>
        </w:rPr>
        <w:tab/>
        <w:t>B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65°</w:t>
      </w:r>
      <w:r w:rsidRPr="00246F42">
        <w:rPr>
          <w:rFonts w:asciiTheme="majorEastAsia" w:eastAsiaTheme="majorEastAsia" w:hAnsiTheme="majorEastAsia"/>
        </w:rPr>
        <w:tab/>
        <w:t>C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70°</w:t>
      </w:r>
      <w:r w:rsidRPr="00246F42">
        <w:rPr>
          <w:rFonts w:asciiTheme="majorEastAsia" w:eastAsiaTheme="majorEastAsia" w:hAnsiTheme="majorEastAsia"/>
        </w:rPr>
        <w:tab/>
        <w:t>D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75°</w:t>
      </w:r>
    </w:p>
    <w:p w:rsidR="003D7148" w:rsidRPr="00246F42" w:rsidRDefault="001340FB">
      <w:pPr>
        <w:pStyle w:val="a3"/>
        <w:spacing w:before="231" w:line="381" w:lineRule="auto"/>
        <w:ind w:left="451" w:right="109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1"/>
        </w:rPr>
        <w:t>【分析】</w:t>
      </w:r>
      <w:r w:rsidRPr="00246F42">
        <w:rPr>
          <w:rFonts w:asciiTheme="majorEastAsia" w:eastAsiaTheme="majorEastAsia" w:hAnsiTheme="majorEastAsia"/>
        </w:rPr>
        <w:t>由旋转性质知</w:t>
      </w:r>
      <w:r w:rsidRPr="00246F42">
        <w:rPr>
          <w:rFonts w:asciiTheme="majorEastAsia" w:eastAsiaTheme="majorEastAsia" w:hAnsiTheme="majorEastAsia"/>
          <w:spacing w:val="-5"/>
        </w:rPr>
        <w:t>△ABC∽△DEC</w:t>
      </w:r>
      <w:r w:rsidRPr="00246F42">
        <w:rPr>
          <w:rFonts w:asciiTheme="majorEastAsia" w:eastAsiaTheme="majorEastAsia" w:hAnsiTheme="majorEastAsia"/>
          <w:spacing w:val="-2"/>
        </w:rPr>
        <w:t>，据此得</w:t>
      </w:r>
      <w:r w:rsidRPr="00246F42">
        <w:rPr>
          <w:rFonts w:asciiTheme="majorEastAsia" w:eastAsiaTheme="majorEastAsia" w:hAnsiTheme="majorEastAsia"/>
        </w:rPr>
        <w:t>∠ACB=∠DCE=30</w:t>
      </w:r>
      <w:r w:rsidRPr="00246F42">
        <w:rPr>
          <w:rFonts w:asciiTheme="majorEastAsia" w:eastAsiaTheme="majorEastAsia" w:hAnsiTheme="majorEastAsia"/>
          <w:spacing w:val="-21"/>
        </w:rPr>
        <w:t>°</w:t>
      </w:r>
      <w:r w:rsidRPr="00246F42">
        <w:rPr>
          <w:rFonts w:asciiTheme="majorEastAsia" w:eastAsiaTheme="majorEastAsia" w:hAnsiTheme="majorEastAsia"/>
          <w:spacing w:val="-21"/>
        </w:rPr>
        <w:t>、</w:t>
      </w:r>
      <w:r w:rsidRPr="00246F42">
        <w:rPr>
          <w:rFonts w:asciiTheme="majorEastAsia" w:eastAsiaTheme="majorEastAsia" w:hAnsiTheme="majorEastAsia"/>
        </w:rPr>
        <w:t>AC=DC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继而可得答案．</w:t>
      </w:r>
    </w:p>
    <w:p w:rsidR="003D7148" w:rsidRPr="00246F42" w:rsidRDefault="003D7148">
      <w:pPr>
        <w:spacing w:line="381" w:lineRule="auto"/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 w:line="381" w:lineRule="auto"/>
        <w:ind w:right="4226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lastRenderedPageBreak/>
        <w:t>【解答】</w:t>
      </w:r>
      <w:r w:rsidRPr="00246F42">
        <w:rPr>
          <w:rFonts w:asciiTheme="majorEastAsia" w:eastAsiaTheme="majorEastAsia" w:hAnsiTheme="majorEastAsia"/>
        </w:rPr>
        <w:t>解：由题意知</w:t>
      </w:r>
      <w:r w:rsidRPr="00246F42">
        <w:rPr>
          <w:rFonts w:asciiTheme="majorEastAsia" w:eastAsiaTheme="majorEastAsia" w:hAnsiTheme="majorEastAsia"/>
        </w:rPr>
        <w:t>△ABC∽△DEC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则</w:t>
      </w:r>
      <w:r w:rsidRPr="00246F42">
        <w:rPr>
          <w:rFonts w:asciiTheme="majorEastAsia" w:eastAsiaTheme="majorEastAsia" w:hAnsiTheme="majorEastAsia"/>
        </w:rPr>
        <w:t>∠ACB=∠DCE=30°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AC=DC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454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∴∠DAC=</w:t>
      </w:r>
      <w:r w:rsidRPr="00246F42">
        <w:rPr>
          <w:rFonts w:asciiTheme="majorEastAsia" w:eastAsiaTheme="majorEastAsia" w:hAnsiTheme="majorEastAsia"/>
          <w:spacing w:val="-56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4DB69746" wp14:editId="70D64825">
            <wp:extent cx="885444" cy="332231"/>
            <wp:effectExtent l="0" t="0" r="0" b="0"/>
            <wp:docPr id="1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679AACF9" wp14:editId="33EABE20">
            <wp:extent cx="809244" cy="332231"/>
            <wp:effectExtent l="0" t="0" r="0" b="0"/>
            <wp:docPr id="2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2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=75°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6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6"/>
        </w:rPr>
        <w:t>本题主要考查旋转的性质，解题的关键是掌握旋转的性质：</w:t>
      </w:r>
      <w:r w:rsidRPr="00246F42">
        <w:rPr>
          <w:rFonts w:asciiTheme="majorEastAsia" w:eastAsiaTheme="majorEastAsia" w:hAnsiTheme="majorEastAsia"/>
          <w:spacing w:val="-6"/>
        </w:rPr>
        <w:t>①</w:t>
      </w:r>
      <w:r w:rsidRPr="00246F42">
        <w:rPr>
          <w:rFonts w:asciiTheme="majorEastAsia" w:eastAsiaTheme="majorEastAsia" w:hAnsiTheme="majorEastAsia"/>
          <w:spacing w:val="-6"/>
        </w:rPr>
        <w:t>对应点到</w:t>
      </w:r>
      <w:r w:rsidRPr="00246F42">
        <w:rPr>
          <w:rFonts w:asciiTheme="majorEastAsia" w:eastAsiaTheme="majorEastAsia" w:hAnsiTheme="majorEastAsia"/>
        </w:rPr>
        <w:t>旋转中心的距离相等．</w:t>
      </w:r>
      <w:r w:rsidRPr="00246F42">
        <w:rPr>
          <w:rFonts w:asciiTheme="majorEastAsia" w:eastAsiaTheme="majorEastAsia" w:hAnsiTheme="majorEastAsia"/>
        </w:rPr>
        <w:t>②</w:t>
      </w:r>
      <w:r w:rsidRPr="00246F42">
        <w:rPr>
          <w:rFonts w:asciiTheme="majorEastAsia" w:eastAsiaTheme="majorEastAsia" w:hAnsiTheme="majorEastAsia"/>
        </w:rPr>
        <w:t>对应点与旋转中心所连线段的夹角等于旋转角．</w:t>
      </w:r>
      <w:r w:rsidRPr="00246F42">
        <w:rPr>
          <w:rFonts w:asciiTheme="majorEastAsia" w:eastAsiaTheme="majorEastAsia" w:hAnsiTheme="majorEastAsia"/>
        </w:rPr>
        <w:t xml:space="preserve">③ </w:t>
      </w:r>
      <w:r w:rsidRPr="00246F42">
        <w:rPr>
          <w:rFonts w:asciiTheme="majorEastAsia" w:eastAsiaTheme="majorEastAsia" w:hAnsiTheme="majorEastAsia"/>
        </w:rPr>
        <w:t>旋转前、后的图形全等．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6"/>
          <w:tab w:val="left" w:pos="7198"/>
        </w:tabs>
        <w:spacing w:before="0" w:line="381" w:lineRule="auto"/>
        <w:ind w:left="452" w:right="235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1008" behindDoc="1" locked="0" layoutInCell="1" allowOverlap="1" wp14:anchorId="4F8C9A28" wp14:editId="6002C3C6">
            <wp:simplePos x="0" y="0"/>
            <wp:positionH relativeFrom="page">
              <wp:posOffset>1143000</wp:posOffset>
            </wp:positionH>
            <wp:positionV relativeFrom="paragraph">
              <wp:posOffset>718693</wp:posOffset>
            </wp:positionV>
            <wp:extent cx="1437132" cy="990600"/>
            <wp:effectExtent l="0" t="0" r="0" b="0"/>
            <wp:wrapNone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132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如图，</w:t>
      </w:r>
      <w:r w:rsidRPr="00246F42">
        <w:rPr>
          <w:rFonts w:asciiTheme="majorEastAsia" w:eastAsiaTheme="majorEastAsia" w:hAnsiTheme="majorEastAsia"/>
          <w:sz w:val="24"/>
        </w:rPr>
        <w:t>AB</w:t>
      </w:r>
      <w:r w:rsidRPr="00246F42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为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的直径，点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C</w:t>
      </w:r>
      <w:r w:rsidRPr="00246F42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为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上的一点，过点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C</w:t>
      </w:r>
      <w:r w:rsidRPr="00246F42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作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的切线，交直径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AB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的延长线于点</w:t>
      </w:r>
      <w:r w:rsidRPr="00246F42">
        <w:rPr>
          <w:rFonts w:asciiTheme="majorEastAsia" w:eastAsiaTheme="majorEastAsia" w:hAnsiTheme="majorEastAsia"/>
          <w:sz w:val="24"/>
        </w:rPr>
        <w:t xml:space="preserve"> D</w:t>
      </w:r>
      <w:r w:rsidRPr="00246F42">
        <w:rPr>
          <w:rFonts w:asciiTheme="majorEastAsia" w:eastAsiaTheme="majorEastAsia" w:hAnsiTheme="majorEastAsia"/>
          <w:sz w:val="24"/>
        </w:rPr>
        <w:t>，若</w:t>
      </w:r>
      <w:r w:rsidRPr="00246F42">
        <w:rPr>
          <w:rFonts w:asciiTheme="majorEastAsia" w:eastAsiaTheme="majorEastAsia" w:hAnsiTheme="majorEastAsia"/>
          <w:sz w:val="24"/>
        </w:rPr>
        <w:t>∠A=25°</w:t>
      </w:r>
      <w:r w:rsidRPr="00246F42">
        <w:rPr>
          <w:rFonts w:asciiTheme="majorEastAsia" w:eastAsiaTheme="majorEastAsia" w:hAnsiTheme="majorEastAsia"/>
          <w:sz w:val="24"/>
        </w:rPr>
        <w:t>，则</w:t>
      </w:r>
      <w:r w:rsidRPr="00246F42">
        <w:rPr>
          <w:rFonts w:asciiTheme="majorEastAsia" w:eastAsiaTheme="majorEastAsia" w:hAnsiTheme="majorEastAsia"/>
          <w:sz w:val="24"/>
        </w:rPr>
        <w:t>∠D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的度数是（</w:t>
      </w:r>
      <w:r w:rsidRPr="00246F42">
        <w:rPr>
          <w:rFonts w:asciiTheme="majorEastAsia" w:eastAsiaTheme="majorEastAsia" w:hAnsiTheme="majorEastAsia"/>
          <w:sz w:val="24"/>
        </w:rPr>
        <w:tab/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Default="003D7148">
      <w:pPr>
        <w:pStyle w:val="a3"/>
        <w:spacing w:before="9"/>
        <w:ind w:left="0"/>
        <w:rPr>
          <w:rFonts w:asciiTheme="majorEastAsia" w:eastAsiaTheme="majorEastAsia" w:hAnsiTheme="majorEastAsia" w:hint="eastAsia"/>
          <w:sz w:val="34"/>
        </w:rPr>
      </w:pPr>
    </w:p>
    <w:p w:rsidR="00246F42" w:rsidRPr="00246F42" w:rsidRDefault="00246F42">
      <w:pPr>
        <w:pStyle w:val="a3"/>
        <w:spacing w:before="9"/>
        <w:ind w:left="0"/>
        <w:rPr>
          <w:rFonts w:asciiTheme="majorEastAsia" w:eastAsiaTheme="majorEastAsia" w:hAnsiTheme="majorEastAsia"/>
          <w:sz w:val="34"/>
        </w:rPr>
      </w:pPr>
    </w:p>
    <w:p w:rsidR="003D7148" w:rsidRPr="00246F42" w:rsidRDefault="001340FB">
      <w:pPr>
        <w:pStyle w:val="a3"/>
        <w:tabs>
          <w:tab w:val="left" w:pos="2439"/>
          <w:tab w:val="left" w:pos="4539"/>
          <w:tab w:val="left" w:pos="6540"/>
        </w:tabs>
        <w:spacing w:before="0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25°</w:t>
      </w:r>
      <w:r w:rsidRPr="00246F42">
        <w:rPr>
          <w:rFonts w:asciiTheme="majorEastAsia" w:eastAsiaTheme="majorEastAsia" w:hAnsiTheme="majorEastAsia"/>
        </w:rPr>
        <w:tab/>
        <w:t>B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40°</w:t>
      </w:r>
      <w:r w:rsidRPr="00246F42">
        <w:rPr>
          <w:rFonts w:asciiTheme="majorEastAsia" w:eastAsiaTheme="majorEastAsia" w:hAnsiTheme="majorEastAsia"/>
        </w:rPr>
        <w:tab/>
        <w:t>C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50°</w:t>
      </w:r>
      <w:r w:rsidRPr="00246F42">
        <w:rPr>
          <w:rFonts w:asciiTheme="majorEastAsia" w:eastAsiaTheme="majorEastAsia" w:hAnsiTheme="majorEastAsia"/>
        </w:rPr>
        <w:tab/>
        <w:t>D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65°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连接</w:t>
      </w:r>
      <w:r w:rsidRPr="00246F42">
        <w:rPr>
          <w:rFonts w:asciiTheme="majorEastAsia" w:eastAsiaTheme="majorEastAsia" w:hAnsiTheme="majorEastAsia"/>
        </w:rPr>
        <w:t xml:space="preserve"> OC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由等腰三角形的性质和三角形的外角的性质可求得</w:t>
      </w:r>
      <w:r w:rsidRPr="00246F42">
        <w:rPr>
          <w:rFonts w:asciiTheme="majorEastAsia" w:eastAsiaTheme="majorEastAsia" w:hAnsiTheme="majorEastAsia"/>
        </w:rPr>
        <w:t>∠</w:t>
      </w:r>
    </w:p>
    <w:p w:rsidR="003D7148" w:rsidRPr="00246F42" w:rsidRDefault="001340FB">
      <w:pPr>
        <w:pStyle w:val="a3"/>
        <w:spacing w:line="381" w:lineRule="auto"/>
        <w:ind w:left="451" w:right="23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DOC=50°</w:t>
      </w:r>
      <w:r w:rsidRPr="00246F42">
        <w:rPr>
          <w:rFonts w:asciiTheme="majorEastAsia" w:eastAsiaTheme="majorEastAsia" w:hAnsiTheme="majorEastAsia"/>
        </w:rPr>
        <w:t>，接下来，由切线的性质可证明</w:t>
      </w:r>
      <w:r w:rsidRPr="00246F42">
        <w:rPr>
          <w:rFonts w:asciiTheme="majorEastAsia" w:eastAsiaTheme="majorEastAsia" w:hAnsiTheme="majorEastAsia"/>
        </w:rPr>
        <w:t>∠OCD=90°</w:t>
      </w:r>
      <w:r w:rsidRPr="00246F42">
        <w:rPr>
          <w:rFonts w:asciiTheme="majorEastAsia" w:eastAsiaTheme="majorEastAsia" w:hAnsiTheme="majorEastAsia"/>
        </w:rPr>
        <w:t>，最后在</w:t>
      </w:r>
      <w:r w:rsidRPr="00246F42">
        <w:rPr>
          <w:rFonts w:asciiTheme="majorEastAsia" w:eastAsiaTheme="majorEastAsia" w:hAnsiTheme="majorEastAsia"/>
        </w:rPr>
        <w:t xml:space="preserve">△OCD </w:t>
      </w:r>
      <w:r w:rsidRPr="00246F42">
        <w:rPr>
          <w:rFonts w:asciiTheme="majorEastAsia" w:eastAsiaTheme="majorEastAsia" w:hAnsiTheme="majorEastAsia"/>
        </w:rPr>
        <w:t>中依据三角形内角和定理可求得</w:t>
      </w:r>
      <w:r w:rsidRPr="00246F42">
        <w:rPr>
          <w:rFonts w:asciiTheme="majorEastAsia" w:eastAsiaTheme="majorEastAsia" w:hAnsiTheme="majorEastAsia"/>
        </w:rPr>
        <w:t xml:space="preserve">∠D </w:t>
      </w:r>
      <w:r w:rsidRPr="00246F42">
        <w:rPr>
          <w:rFonts w:asciiTheme="majorEastAsia" w:eastAsiaTheme="majorEastAsia" w:hAnsiTheme="majorEastAsia"/>
        </w:rPr>
        <w:t>的度数．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2336" behindDoc="0" locked="0" layoutInCell="1" allowOverlap="1" wp14:anchorId="651D7B90" wp14:editId="371A2E16">
            <wp:simplePos x="0" y="0"/>
            <wp:positionH relativeFrom="page">
              <wp:posOffset>1143000</wp:posOffset>
            </wp:positionH>
            <wp:positionV relativeFrom="paragraph">
              <wp:posOffset>320136</wp:posOffset>
            </wp:positionV>
            <wp:extent cx="1437132" cy="990600"/>
            <wp:effectExtent l="0" t="0" r="0" b="0"/>
            <wp:wrapTopAndBottom/>
            <wp:docPr id="2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132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解：连接</w:t>
      </w:r>
      <w:r w:rsidRPr="00246F42">
        <w:rPr>
          <w:rFonts w:asciiTheme="majorEastAsia" w:eastAsiaTheme="majorEastAsia" w:hAnsiTheme="majorEastAsia"/>
        </w:rPr>
        <w:t xml:space="preserve"> OC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8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∵OA=OC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∴∠A=∠OCA=25°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∴∠DOC=∠A+∠ACO=50°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 xml:space="preserve">∵CD </w:t>
      </w:r>
      <w:r w:rsidRPr="00246F42">
        <w:rPr>
          <w:rFonts w:asciiTheme="majorEastAsia" w:eastAsiaTheme="majorEastAsia" w:hAnsiTheme="majorEastAsia"/>
        </w:rPr>
        <w:t>是</w:t>
      </w:r>
      <w:r w:rsidRPr="00246F42">
        <w:rPr>
          <w:rFonts w:asciiTheme="majorEastAsia" w:eastAsiaTheme="majorEastAsia" w:hAnsiTheme="majorEastAsia"/>
        </w:rPr>
        <w:t>⊙</w:t>
      </w:r>
      <w:r w:rsidRPr="00246F42">
        <w:rPr>
          <w:rFonts w:asciiTheme="majorEastAsia" w:eastAsiaTheme="majorEastAsia" w:hAnsiTheme="majorEastAsia"/>
        </w:rPr>
        <w:t>的切线，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∴∠OCD=90°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∴∠D=180°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90°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50°=40°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B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6"/>
        </w:rPr>
        <w:t>本题主要考查的是切线的性质、等腰三角形的性质、三角形的外角的性</w:t>
      </w:r>
      <w:r w:rsidRPr="00246F42">
        <w:rPr>
          <w:rFonts w:asciiTheme="majorEastAsia" w:eastAsiaTheme="majorEastAsia" w:hAnsiTheme="majorEastAsia"/>
        </w:rPr>
        <w:t>质、三角形的内角和定理，求得</w:t>
      </w:r>
      <w:r w:rsidRPr="00246F42">
        <w:rPr>
          <w:rFonts w:asciiTheme="majorEastAsia" w:eastAsiaTheme="majorEastAsia" w:hAnsiTheme="majorEastAsia"/>
        </w:rPr>
        <w:t>∠DOC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和</w:t>
      </w:r>
      <w:r w:rsidRPr="00246F42">
        <w:rPr>
          <w:rFonts w:asciiTheme="majorEastAsia" w:eastAsiaTheme="majorEastAsia" w:hAnsiTheme="majorEastAsia"/>
          <w:spacing w:val="-2"/>
        </w:rPr>
        <w:t>∠</w:t>
      </w:r>
      <w:r w:rsidRPr="00246F42">
        <w:rPr>
          <w:rFonts w:asciiTheme="majorEastAsia" w:eastAsiaTheme="majorEastAsia" w:hAnsiTheme="majorEastAsia"/>
        </w:rPr>
        <w:t>OCD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的度数是解题的关键．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6"/>
        </w:tabs>
        <w:spacing w:before="0" w:line="381" w:lineRule="auto"/>
        <w:ind w:left="452" w:right="235" w:hanging="312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1"/>
          <w:sz w:val="24"/>
        </w:rPr>
        <w:t>小苏和小林在如图所示的跑道上进行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4×50 </w:t>
      </w:r>
      <w:r w:rsidRPr="00246F42">
        <w:rPr>
          <w:rFonts w:asciiTheme="majorEastAsia" w:eastAsiaTheme="majorEastAsia" w:hAnsiTheme="majorEastAsia"/>
          <w:sz w:val="24"/>
        </w:rPr>
        <w:t>米折返跑．在整个过程中，跑步</w:t>
      </w:r>
      <w:r w:rsidRPr="00246F42">
        <w:rPr>
          <w:rFonts w:asciiTheme="majorEastAsia" w:eastAsiaTheme="majorEastAsia" w:hAnsiTheme="majorEastAsia"/>
          <w:spacing w:val="-1"/>
          <w:sz w:val="24"/>
        </w:rPr>
        <w:t>者距起跑线的距离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y</w:t>
      </w:r>
      <w:r w:rsidRPr="00246F42">
        <w:rPr>
          <w:rFonts w:asciiTheme="majorEastAsia" w:eastAsiaTheme="majorEastAsia" w:hAnsiTheme="majorEastAsia"/>
          <w:sz w:val="24"/>
        </w:rPr>
        <w:t>（</w:t>
      </w:r>
      <w:r w:rsidRPr="00246F42">
        <w:rPr>
          <w:rFonts w:asciiTheme="majorEastAsia" w:eastAsiaTheme="majorEastAsia" w:hAnsiTheme="majorEastAsia"/>
          <w:spacing w:val="-1"/>
          <w:sz w:val="24"/>
        </w:rPr>
        <w:t>单位：</w:t>
      </w:r>
      <w:r w:rsidRPr="00246F42">
        <w:rPr>
          <w:rFonts w:asciiTheme="majorEastAsia" w:eastAsiaTheme="majorEastAsia" w:hAnsiTheme="majorEastAsia"/>
          <w:spacing w:val="-3"/>
          <w:sz w:val="24"/>
        </w:rPr>
        <w:t>m</w:t>
      </w:r>
      <w:r w:rsidRPr="00246F42">
        <w:rPr>
          <w:rFonts w:asciiTheme="majorEastAsia" w:eastAsiaTheme="majorEastAsia" w:hAnsiTheme="majorEastAsia"/>
          <w:spacing w:val="-3"/>
          <w:sz w:val="24"/>
        </w:rPr>
        <w:t>）</w:t>
      </w:r>
      <w:r w:rsidRPr="00246F42">
        <w:rPr>
          <w:rFonts w:asciiTheme="majorEastAsia" w:eastAsiaTheme="majorEastAsia" w:hAnsiTheme="majorEastAsia"/>
          <w:spacing w:val="-1"/>
          <w:sz w:val="24"/>
        </w:rPr>
        <w:t>与跑步时间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t</w:t>
      </w:r>
      <w:r w:rsidRPr="00246F42">
        <w:rPr>
          <w:rFonts w:asciiTheme="majorEastAsia" w:eastAsiaTheme="majorEastAsia" w:hAnsiTheme="majorEastAsia"/>
          <w:sz w:val="24"/>
        </w:rPr>
        <w:t>（单位：</w:t>
      </w:r>
      <w:r w:rsidRPr="00246F42">
        <w:rPr>
          <w:rFonts w:asciiTheme="majorEastAsia" w:eastAsiaTheme="majorEastAsia" w:hAnsiTheme="majorEastAsia"/>
          <w:sz w:val="24"/>
        </w:rPr>
        <w:t>s</w:t>
      </w:r>
      <w:r w:rsidRPr="00246F42">
        <w:rPr>
          <w:rFonts w:asciiTheme="majorEastAsia" w:eastAsiaTheme="majorEastAsia" w:hAnsiTheme="majorEastAsia"/>
          <w:sz w:val="24"/>
        </w:rPr>
        <w:t>）的对应关系如下图所示．下列叙述正确的是（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）</w:t>
      </w:r>
    </w:p>
    <w:p w:rsidR="003D7148" w:rsidRPr="00246F42" w:rsidRDefault="001340FB">
      <w:pPr>
        <w:pStyle w:val="a3"/>
        <w:spacing w:before="0"/>
        <w:ind w:left="185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drawing>
          <wp:inline distT="0" distB="0" distL="0" distR="0" wp14:anchorId="0266D59E" wp14:editId="3E1DB6C9">
            <wp:extent cx="5276471" cy="1447800"/>
            <wp:effectExtent l="0" t="0" r="0" b="0"/>
            <wp:docPr id="2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471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1340FB">
      <w:pPr>
        <w:pStyle w:val="a4"/>
        <w:numPr>
          <w:ilvl w:val="1"/>
          <w:numId w:val="16"/>
        </w:numPr>
        <w:tabs>
          <w:tab w:val="left" w:pos="854"/>
        </w:tabs>
        <w:spacing w:before="206"/>
        <w:ind w:hanging="401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两人从起跑线同时出发，同时到达终点</w:t>
      </w:r>
    </w:p>
    <w:p w:rsidR="003D7148" w:rsidRPr="00246F42" w:rsidRDefault="001340FB">
      <w:pPr>
        <w:pStyle w:val="a4"/>
        <w:numPr>
          <w:ilvl w:val="1"/>
          <w:numId w:val="16"/>
        </w:numPr>
        <w:tabs>
          <w:tab w:val="left" w:pos="840"/>
        </w:tabs>
        <w:spacing w:before="231"/>
        <w:ind w:left="839" w:hanging="387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小苏跑全程的平均速度大于小林跑全程的平均速度</w:t>
      </w:r>
    </w:p>
    <w:p w:rsidR="003D7148" w:rsidRPr="00246F42" w:rsidRDefault="001340FB">
      <w:pPr>
        <w:pStyle w:val="a4"/>
        <w:numPr>
          <w:ilvl w:val="1"/>
          <w:numId w:val="16"/>
        </w:numPr>
        <w:tabs>
          <w:tab w:val="left" w:pos="845"/>
        </w:tabs>
        <w:ind w:left="844" w:hanging="39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小苏在跑最后</w:t>
      </w:r>
      <w:r w:rsidRPr="00246F42">
        <w:rPr>
          <w:rFonts w:asciiTheme="majorEastAsia" w:eastAsiaTheme="majorEastAsia" w:hAnsiTheme="majorEastAsia"/>
          <w:sz w:val="24"/>
        </w:rPr>
        <w:t xml:space="preserve"> 100m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的过程中，与小林相遇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2 </w:t>
      </w:r>
      <w:r w:rsidRPr="00246F42">
        <w:rPr>
          <w:rFonts w:asciiTheme="majorEastAsia" w:eastAsiaTheme="majorEastAsia" w:hAnsiTheme="majorEastAsia"/>
          <w:sz w:val="24"/>
        </w:rPr>
        <w:t>次</w:t>
      </w:r>
    </w:p>
    <w:p w:rsidR="003D7148" w:rsidRPr="00246F42" w:rsidRDefault="001340FB">
      <w:pPr>
        <w:pStyle w:val="a4"/>
        <w:numPr>
          <w:ilvl w:val="1"/>
          <w:numId w:val="16"/>
        </w:numPr>
        <w:tabs>
          <w:tab w:val="left" w:pos="878"/>
        </w:tabs>
        <w:spacing w:before="231"/>
        <w:ind w:left="877" w:hanging="425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小苏前</w:t>
      </w:r>
      <w:r w:rsidRPr="00246F42">
        <w:rPr>
          <w:rFonts w:asciiTheme="majorEastAsia" w:eastAsiaTheme="majorEastAsia" w:hAnsiTheme="majorEastAsia"/>
          <w:sz w:val="24"/>
        </w:rPr>
        <w:t xml:space="preserve"> 15s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跑过的路程小于小林前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15s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跑过的路程</w:t>
      </w:r>
    </w:p>
    <w:p w:rsidR="003D7148" w:rsidRPr="00246F42" w:rsidRDefault="001340FB">
      <w:pPr>
        <w:pStyle w:val="a3"/>
        <w:spacing w:before="0" w:line="624" w:lineRule="exact"/>
        <w:ind w:left="451" w:right="11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6"/>
        </w:rPr>
        <w:t>【分析】</w:t>
      </w:r>
      <w:r w:rsidRPr="00246F42">
        <w:rPr>
          <w:rFonts w:asciiTheme="majorEastAsia" w:eastAsiaTheme="majorEastAsia" w:hAnsiTheme="majorEastAsia"/>
          <w:spacing w:val="-6"/>
        </w:rPr>
        <w:t>通过函数图象可得，两人从起跑线同时出发，小林先到达终点，小苏后到达终点，小</w:t>
      </w:r>
      <w:r w:rsidRPr="00246F42">
        <w:rPr>
          <w:rFonts w:asciiTheme="majorEastAsia" w:eastAsiaTheme="majorEastAsia" w:hAnsiTheme="majorEastAsia"/>
          <w:spacing w:val="4"/>
        </w:rPr>
        <w:t>苏</w:t>
      </w:r>
      <w:r w:rsidRPr="00246F42">
        <w:rPr>
          <w:rFonts w:asciiTheme="majorEastAsia" w:eastAsiaTheme="majorEastAsia" w:hAnsiTheme="majorEastAsia"/>
        </w:rPr>
        <w:t>用的时间多，而路程相同，</w:t>
      </w:r>
      <w:r w:rsidRPr="00246F42">
        <w:rPr>
          <w:rFonts w:asciiTheme="majorEastAsia" w:eastAsiaTheme="majorEastAsia" w:hAnsiTheme="majorEastAsia"/>
          <w:spacing w:val="4"/>
        </w:rPr>
        <w:t>根</w:t>
      </w:r>
      <w:r w:rsidRPr="00246F42">
        <w:rPr>
          <w:rFonts w:asciiTheme="majorEastAsia" w:eastAsiaTheme="majorEastAsia" w:hAnsiTheme="majorEastAsia"/>
        </w:rPr>
        <w:t>据速度</w:t>
      </w:r>
      <w:r w:rsidRPr="00246F42">
        <w:rPr>
          <w:rFonts w:asciiTheme="majorEastAsia" w:eastAsiaTheme="majorEastAsia" w:hAnsiTheme="majorEastAsia"/>
          <w:spacing w:val="3"/>
        </w:rPr>
        <w:t>=</w:t>
      </w:r>
      <w:r w:rsidRPr="00246F42">
        <w:rPr>
          <w:rFonts w:asciiTheme="majorEastAsia" w:eastAsiaTheme="majorEastAsia" w:hAnsiTheme="majorEastAsia"/>
          <w:spacing w:val="-18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3"/>
          <w:position w:val="-22"/>
          <w:lang w:val="en-US" w:bidi="ar-SA"/>
        </w:rPr>
        <w:drawing>
          <wp:inline distT="0" distB="0" distL="0" distR="0" wp14:anchorId="14FA1331" wp14:editId="58BF04EF">
            <wp:extent cx="352044" cy="381000"/>
            <wp:effectExtent l="0" t="0" r="0" b="0"/>
            <wp:docPr id="2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，根据行程问题的数量关系可以求出甲、乙的速度，所以小苏跑全程的平均速度小于小林跑</w:t>
      </w:r>
      <w:r w:rsidRPr="00246F42">
        <w:rPr>
          <w:rFonts w:asciiTheme="majorEastAsia" w:eastAsiaTheme="majorEastAsia" w:hAnsiTheme="majorEastAsia"/>
          <w:spacing w:val="-12"/>
        </w:rPr>
        <w:t>全程的平均速度，根据图象小苏前</w:t>
      </w:r>
      <w:r w:rsidRPr="00246F42">
        <w:rPr>
          <w:rFonts w:asciiTheme="majorEastAsia" w:eastAsiaTheme="majorEastAsia" w:hAnsiTheme="majorEastAsia"/>
          <w:spacing w:val="-12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15s </w:t>
      </w:r>
      <w:r w:rsidRPr="00246F42">
        <w:rPr>
          <w:rFonts w:asciiTheme="majorEastAsia" w:eastAsiaTheme="majorEastAsia" w:hAnsiTheme="majorEastAsia"/>
        </w:rPr>
        <w:t>跑过的路程小于小林前</w:t>
      </w:r>
      <w:r w:rsidRPr="00246F42">
        <w:rPr>
          <w:rFonts w:asciiTheme="majorEastAsia" w:eastAsiaTheme="majorEastAsia" w:hAnsiTheme="majorEastAsia"/>
        </w:rPr>
        <w:t>15s</w:t>
      </w:r>
      <w:r w:rsidRPr="00246F42">
        <w:rPr>
          <w:rFonts w:asciiTheme="majorEastAsia" w:eastAsiaTheme="majorEastAsia" w:hAnsiTheme="majorEastAsia"/>
          <w:spacing w:val="-6"/>
        </w:rPr>
        <w:t xml:space="preserve"> </w:t>
      </w:r>
      <w:r w:rsidRPr="00246F42">
        <w:rPr>
          <w:rFonts w:asciiTheme="majorEastAsia" w:eastAsiaTheme="majorEastAsia" w:hAnsiTheme="majorEastAsia"/>
          <w:spacing w:val="-6"/>
        </w:rPr>
        <w:t>跑过的路程，</w:t>
      </w:r>
      <w:r w:rsidRPr="00246F42">
        <w:rPr>
          <w:rFonts w:asciiTheme="majorEastAsia" w:eastAsiaTheme="majorEastAsia" w:hAnsiTheme="majorEastAsia"/>
          <w:spacing w:val="-6"/>
        </w:rPr>
        <w:t xml:space="preserve"> </w:t>
      </w:r>
      <w:r w:rsidRPr="00246F42">
        <w:rPr>
          <w:rFonts w:asciiTheme="majorEastAsia" w:eastAsiaTheme="majorEastAsia" w:hAnsiTheme="majorEastAsia"/>
        </w:rPr>
        <w:t>两人相遇时，即实线与虚线相交的地方有两次，即可解答．</w:t>
      </w:r>
    </w:p>
    <w:p w:rsidR="003D7148" w:rsidRPr="00246F42" w:rsidRDefault="003D7148">
      <w:pPr>
        <w:spacing w:line="624" w:lineRule="exact"/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5"/>
        </w:rPr>
        <w:lastRenderedPageBreak/>
        <w:t>【解答】</w:t>
      </w:r>
      <w:r w:rsidRPr="00246F42">
        <w:rPr>
          <w:rFonts w:asciiTheme="majorEastAsia" w:eastAsiaTheme="majorEastAsia" w:hAnsiTheme="majorEastAsia"/>
          <w:spacing w:val="-10"/>
        </w:rPr>
        <w:t>解：由函数图象可知：两人从起跑线同时出发，先后到达终点，小林先</w:t>
      </w:r>
      <w:r w:rsidRPr="00246F42">
        <w:rPr>
          <w:rFonts w:asciiTheme="majorEastAsia" w:eastAsiaTheme="majorEastAsia" w:hAnsiTheme="majorEastAsia"/>
        </w:rPr>
        <w:t>到达终点，故</w:t>
      </w:r>
      <w:r w:rsidRPr="00246F42">
        <w:rPr>
          <w:rFonts w:asciiTheme="majorEastAsia" w:eastAsiaTheme="majorEastAsia" w:hAnsiTheme="majorEastAsia"/>
        </w:rPr>
        <w:t xml:space="preserve"> A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错误；</w:t>
      </w:r>
    </w:p>
    <w:p w:rsidR="003D7148" w:rsidRPr="00246F42" w:rsidRDefault="001340FB">
      <w:pPr>
        <w:pStyle w:val="a3"/>
        <w:spacing w:before="0" w:line="304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7"/>
        </w:rPr>
        <w:t>根据图象两人从起跑线同时出发，小林先到达终点，小苏后到达终点，小苏用的</w:t>
      </w:r>
      <w:r w:rsidRPr="00246F42">
        <w:rPr>
          <w:rFonts w:asciiTheme="majorEastAsia" w:eastAsiaTheme="majorEastAsia" w:hAnsiTheme="majorEastAsia"/>
        </w:rPr>
        <w:t>时间多，而路</w:t>
      </w:r>
      <w:r w:rsidRPr="00246F42">
        <w:rPr>
          <w:rFonts w:asciiTheme="majorEastAsia" w:eastAsiaTheme="majorEastAsia" w:hAnsiTheme="majorEastAsia"/>
          <w:spacing w:val="4"/>
        </w:rPr>
        <w:t>程</w:t>
      </w:r>
      <w:r w:rsidRPr="00246F42">
        <w:rPr>
          <w:rFonts w:asciiTheme="majorEastAsia" w:eastAsiaTheme="majorEastAsia" w:hAnsiTheme="majorEastAsia"/>
        </w:rPr>
        <w:t>相同，根据速度</w:t>
      </w:r>
      <w:r w:rsidRPr="00246F42">
        <w:rPr>
          <w:rFonts w:asciiTheme="majorEastAsia" w:eastAsiaTheme="majorEastAsia" w:hAnsiTheme="majorEastAsia"/>
          <w:spacing w:val="3"/>
        </w:rPr>
        <w:t>=</w:t>
      </w:r>
      <w:r w:rsidRPr="00246F42">
        <w:rPr>
          <w:rFonts w:asciiTheme="majorEastAsia" w:eastAsiaTheme="majorEastAsia" w:hAnsiTheme="majorEastAsia"/>
          <w:spacing w:val="-34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3"/>
          <w:position w:val="-22"/>
          <w:lang w:val="en-US" w:bidi="ar-SA"/>
        </w:rPr>
        <w:drawing>
          <wp:inline distT="0" distB="0" distL="0" distR="0" wp14:anchorId="332D1F44" wp14:editId="65153065">
            <wp:extent cx="352043" cy="381000"/>
            <wp:effectExtent l="0" t="0" r="0" b="0"/>
            <wp:docPr id="3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，所以小苏跑</w:t>
      </w:r>
      <w:r w:rsidRPr="00246F42">
        <w:rPr>
          <w:rFonts w:asciiTheme="majorEastAsia" w:eastAsiaTheme="majorEastAsia" w:hAnsiTheme="majorEastAsia"/>
          <w:spacing w:val="4"/>
        </w:rPr>
        <w:t>全</w:t>
      </w:r>
      <w:r w:rsidRPr="00246F42">
        <w:rPr>
          <w:rFonts w:asciiTheme="majorEastAsia" w:eastAsiaTheme="majorEastAsia" w:hAnsiTheme="majorEastAsia"/>
        </w:rPr>
        <w:t>程的平均速度小于小林跑全程的平均速度，故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错误；</w:t>
      </w:r>
    </w:p>
    <w:p w:rsidR="003D7148" w:rsidRPr="00246F42" w:rsidRDefault="001340FB">
      <w:pPr>
        <w:pStyle w:val="a3"/>
        <w:spacing w:before="107" w:line="381" w:lineRule="auto"/>
        <w:ind w:left="451" w:right="235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小林在跑最后</w:t>
      </w:r>
      <w:r w:rsidRPr="00246F42">
        <w:rPr>
          <w:rFonts w:asciiTheme="majorEastAsia" w:eastAsiaTheme="majorEastAsia" w:hAnsiTheme="majorEastAsia"/>
        </w:rPr>
        <w:t xml:space="preserve"> 100m</w:t>
      </w:r>
      <w:r w:rsidRPr="00246F42">
        <w:rPr>
          <w:rFonts w:asciiTheme="majorEastAsia" w:eastAsiaTheme="majorEastAsia" w:hAnsiTheme="majorEastAsia"/>
          <w:spacing w:val="-5"/>
        </w:rPr>
        <w:t xml:space="preserve"> </w:t>
      </w:r>
      <w:r w:rsidRPr="00246F42">
        <w:rPr>
          <w:rFonts w:asciiTheme="majorEastAsia" w:eastAsiaTheme="majorEastAsia" w:hAnsiTheme="majorEastAsia"/>
          <w:spacing w:val="-5"/>
        </w:rPr>
        <w:t>的过程中，两人相遇时，即实线与虚线相交的地方，由图象</w:t>
      </w:r>
      <w:r w:rsidRPr="00246F42">
        <w:rPr>
          <w:rFonts w:asciiTheme="majorEastAsia" w:eastAsiaTheme="majorEastAsia" w:hAnsiTheme="majorEastAsia"/>
        </w:rPr>
        <w:t>可知</w:t>
      </w:r>
      <w:r w:rsidRPr="00246F42">
        <w:rPr>
          <w:rFonts w:asciiTheme="majorEastAsia" w:eastAsiaTheme="majorEastAsia" w:hAnsiTheme="majorEastAsia"/>
        </w:rPr>
        <w:t xml:space="preserve"> 1 </w:t>
      </w:r>
      <w:r w:rsidRPr="00246F42">
        <w:rPr>
          <w:rFonts w:asciiTheme="majorEastAsia" w:eastAsiaTheme="majorEastAsia" w:hAnsiTheme="majorEastAsia"/>
        </w:rPr>
        <w:t>次，故</w:t>
      </w:r>
      <w:r w:rsidRPr="00246F42">
        <w:rPr>
          <w:rFonts w:asciiTheme="majorEastAsia" w:eastAsiaTheme="majorEastAsia" w:hAnsiTheme="majorEastAsia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错误；</w:t>
      </w:r>
    </w:p>
    <w:p w:rsidR="003D7148" w:rsidRPr="00246F42" w:rsidRDefault="001340FB">
      <w:pPr>
        <w:pStyle w:val="a3"/>
        <w:spacing w:before="0" w:line="381" w:lineRule="auto"/>
        <w:ind w:right="89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根据图象小苏前</w:t>
      </w:r>
      <w:r w:rsidRPr="00246F42">
        <w:rPr>
          <w:rFonts w:asciiTheme="majorEastAsia" w:eastAsiaTheme="majorEastAsia" w:hAnsiTheme="majorEastAsia"/>
        </w:rPr>
        <w:t xml:space="preserve"> 15s </w:t>
      </w:r>
      <w:r w:rsidRPr="00246F42">
        <w:rPr>
          <w:rFonts w:asciiTheme="majorEastAsia" w:eastAsiaTheme="majorEastAsia" w:hAnsiTheme="majorEastAsia"/>
        </w:rPr>
        <w:t>跑过的路程小于小林前</w:t>
      </w:r>
      <w:r w:rsidRPr="00246F42">
        <w:rPr>
          <w:rFonts w:asciiTheme="majorEastAsia" w:eastAsiaTheme="majorEastAsia" w:hAnsiTheme="majorEastAsia"/>
        </w:rPr>
        <w:t xml:space="preserve"> 15s </w:t>
      </w:r>
      <w:r w:rsidRPr="00246F42">
        <w:rPr>
          <w:rFonts w:asciiTheme="majorEastAsia" w:eastAsiaTheme="majorEastAsia" w:hAnsiTheme="majorEastAsia"/>
        </w:rPr>
        <w:t>跑过的路程，故</w:t>
      </w:r>
      <w:r w:rsidRPr="00246F42">
        <w:rPr>
          <w:rFonts w:asciiTheme="majorEastAsia" w:eastAsiaTheme="majorEastAsia" w:hAnsiTheme="majorEastAsia"/>
        </w:rPr>
        <w:t xml:space="preserve"> D </w:t>
      </w:r>
      <w:r w:rsidRPr="00246F42">
        <w:rPr>
          <w:rFonts w:asciiTheme="majorEastAsia" w:eastAsiaTheme="majorEastAsia" w:hAnsiTheme="majorEastAsia"/>
        </w:rPr>
        <w:t>正确；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故选：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0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4"/>
        </w:rPr>
        <w:t>本题主要考查了函数图象的读图能力，要能根据函数图象的性质和图象</w:t>
      </w:r>
      <w:r w:rsidRPr="00246F42">
        <w:rPr>
          <w:rFonts w:asciiTheme="majorEastAsia" w:eastAsiaTheme="majorEastAsia" w:hAnsiTheme="majorEastAsia"/>
        </w:rPr>
        <w:t>上的数据分析得出函数的类型和所需要的条件，结合实际意义得到正</w:t>
      </w:r>
      <w:r w:rsidRPr="00246F42">
        <w:rPr>
          <w:rFonts w:asciiTheme="majorEastAsia" w:eastAsiaTheme="majorEastAsia" w:hAnsiTheme="majorEastAsia"/>
        </w:rPr>
        <w:t>确的结论．</w:t>
      </w:r>
    </w:p>
    <w:p w:rsidR="003D7148" w:rsidRPr="00246F42" w:rsidRDefault="003D7148">
      <w:pPr>
        <w:pStyle w:val="a3"/>
        <w:spacing w:before="12"/>
        <w:ind w:left="0"/>
        <w:rPr>
          <w:rFonts w:asciiTheme="majorEastAsia" w:eastAsiaTheme="majorEastAsia" w:hAnsiTheme="majorEastAsia"/>
          <w:sz w:val="27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二、填空题（共</w:t>
      </w:r>
      <w:r w:rsidRPr="00246F42">
        <w:rPr>
          <w:rFonts w:asciiTheme="majorEastAsia" w:eastAsiaTheme="majorEastAsia" w:hAnsiTheme="majorEastAsia"/>
        </w:rPr>
        <w:t xml:space="preserve"> 8 </w:t>
      </w:r>
      <w:r w:rsidRPr="00246F42">
        <w:rPr>
          <w:rFonts w:asciiTheme="majorEastAsia" w:eastAsiaTheme="majorEastAsia" w:hAnsiTheme="majorEastAsia"/>
        </w:rPr>
        <w:t>道小题，每小题</w:t>
      </w:r>
      <w:r w:rsidRPr="00246F42">
        <w:rPr>
          <w:rFonts w:asciiTheme="majorEastAsia" w:eastAsiaTheme="majorEastAsia" w:hAnsiTheme="majorEastAsia"/>
        </w:rPr>
        <w:t xml:space="preserve"> 2 </w:t>
      </w:r>
      <w:r w:rsidRPr="00246F42">
        <w:rPr>
          <w:rFonts w:asciiTheme="majorEastAsia" w:eastAsiaTheme="majorEastAsia" w:hAnsiTheme="majorEastAsia"/>
        </w:rPr>
        <w:t>分，共</w:t>
      </w:r>
      <w:r w:rsidRPr="00246F42">
        <w:rPr>
          <w:rFonts w:asciiTheme="majorEastAsia" w:eastAsiaTheme="majorEastAsia" w:hAnsiTheme="majorEastAsia"/>
        </w:rPr>
        <w:t xml:space="preserve"> 16 </w:t>
      </w:r>
      <w:r w:rsidRPr="00246F42">
        <w:rPr>
          <w:rFonts w:asciiTheme="majorEastAsia" w:eastAsiaTheme="majorEastAsia" w:hAnsiTheme="majorEastAsia"/>
        </w:rPr>
        <w:t>分）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494"/>
          <w:tab w:val="left" w:pos="7185"/>
        </w:tabs>
        <w:ind w:hanging="35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2032" behindDoc="1" locked="0" layoutInCell="1" allowOverlap="1" wp14:anchorId="78EE7179" wp14:editId="6E84268A">
            <wp:simplePos x="0" y="0"/>
            <wp:positionH relativeFrom="page">
              <wp:posOffset>5341620</wp:posOffset>
            </wp:positionH>
            <wp:positionV relativeFrom="paragraph">
              <wp:posOffset>104266</wp:posOffset>
            </wp:positionV>
            <wp:extent cx="123444" cy="332232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请写一个图象在第二、四象限的反比例函数解析式：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 </w:t>
      </w:r>
      <w:r w:rsidRPr="00246F42">
        <w:rPr>
          <w:rFonts w:asciiTheme="majorEastAsia" w:eastAsiaTheme="majorEastAsia" w:hAnsiTheme="majorEastAsia"/>
          <w:spacing w:val="58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y=</w:t>
      </w:r>
      <w:r w:rsidRPr="00246F42">
        <w:rPr>
          <w:rFonts w:asciiTheme="majorEastAsia" w:eastAsiaTheme="majorEastAsia" w:hAnsiTheme="majorEastAsia"/>
          <w:sz w:val="24"/>
          <w:u w:val="single"/>
        </w:rPr>
        <w:t>﹣</w:t>
      </w:r>
      <w:r w:rsidRPr="00246F42">
        <w:rPr>
          <w:rFonts w:asciiTheme="majorEastAsia" w:eastAsiaTheme="majorEastAsia" w:hAnsiTheme="majorEastAsia"/>
          <w:sz w:val="24"/>
          <w:u w:val="single"/>
        </w:rPr>
        <w:tab/>
      </w:r>
      <w:r w:rsidRPr="00246F42">
        <w:rPr>
          <w:rFonts w:asciiTheme="majorEastAsia" w:eastAsiaTheme="majorEastAsia" w:hAnsiTheme="majorEastAsia"/>
          <w:sz w:val="24"/>
        </w:rPr>
        <w:t>．</w:t>
      </w:r>
    </w:p>
    <w:p w:rsidR="003D7148" w:rsidRPr="00246F42" w:rsidRDefault="001340FB">
      <w:pPr>
        <w:pStyle w:val="a3"/>
        <w:spacing w:before="231"/>
        <w:ind w:left="21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3840" behindDoc="0" locked="0" layoutInCell="1" allowOverlap="1" wp14:anchorId="5EC77870" wp14:editId="256447B7">
            <wp:simplePos x="0" y="0"/>
            <wp:positionH relativeFrom="page">
              <wp:posOffset>1143000</wp:posOffset>
            </wp:positionH>
            <wp:positionV relativeFrom="paragraph">
              <wp:posOffset>248158</wp:posOffset>
            </wp:positionV>
            <wp:extent cx="27431" cy="27432"/>
            <wp:effectExtent l="0" t="0" r="0" b="0"/>
            <wp:wrapNone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根据反比例函数的性质可得</w:t>
      </w:r>
      <w:r w:rsidRPr="00246F42">
        <w:rPr>
          <w:rFonts w:asciiTheme="majorEastAsia" w:eastAsiaTheme="majorEastAsia" w:hAnsiTheme="majorEastAsia"/>
        </w:rPr>
        <w:t xml:space="preserve"> k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</w:rPr>
        <w:t>，写一个</w:t>
      </w:r>
      <w:r w:rsidRPr="00246F42">
        <w:rPr>
          <w:rFonts w:asciiTheme="majorEastAsia" w:eastAsiaTheme="majorEastAsia" w:hAnsiTheme="majorEastAsia"/>
        </w:rPr>
        <w:t xml:space="preserve"> k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 xml:space="preserve">0 </w:t>
      </w:r>
      <w:r w:rsidRPr="00246F42">
        <w:rPr>
          <w:rFonts w:asciiTheme="majorEastAsia" w:eastAsiaTheme="majorEastAsia" w:hAnsiTheme="majorEastAsia"/>
        </w:rPr>
        <w:t>的反比例函数即可．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图象在第二、四象限，</w:t>
      </w:r>
    </w:p>
    <w:p w:rsidR="003D7148" w:rsidRPr="00246F42" w:rsidRDefault="001340FB">
      <w:pPr>
        <w:pStyle w:val="a3"/>
        <w:spacing w:before="16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∴y=</w:t>
      </w:r>
      <w:r w:rsidRPr="00246F42">
        <w:rPr>
          <w:rFonts w:asciiTheme="majorEastAsia" w:eastAsiaTheme="majorEastAsia" w:hAnsiTheme="majorEastAsia"/>
          <w:spacing w:val="-1"/>
        </w:rPr>
        <w:t>﹣</w:t>
      </w:r>
      <w:r w:rsidRPr="00246F42">
        <w:rPr>
          <w:rFonts w:asciiTheme="majorEastAsia" w:eastAsiaTheme="majorEastAsia" w:hAnsiTheme="majorEastAsia"/>
          <w:spacing w:val="-58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132007F5" wp14:editId="4EDDF8A0">
            <wp:extent cx="123444" cy="332231"/>
            <wp:effectExtent l="0" t="0" r="0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0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故答</w:t>
      </w:r>
      <w:r w:rsidRPr="00246F42">
        <w:rPr>
          <w:rFonts w:asciiTheme="majorEastAsia" w:eastAsiaTheme="majorEastAsia" w:hAnsiTheme="majorEastAsia"/>
        </w:rPr>
        <w:t>案为：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3497FBED" wp14:editId="45A878DB">
            <wp:extent cx="123443" cy="332231"/>
            <wp:effectExtent l="0" t="0" r="0" b="0"/>
            <wp:docPr id="3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00" w:line="316" w:lineRule="auto"/>
        <w:ind w:left="451" w:right="235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2"/>
        </w:rPr>
        <w:t>【点评】</w:t>
      </w:r>
      <w:r w:rsidRPr="00246F42">
        <w:rPr>
          <w:rFonts w:asciiTheme="majorEastAsia" w:eastAsiaTheme="majorEastAsia" w:hAnsiTheme="majorEastAsia"/>
          <w:spacing w:val="2"/>
        </w:rPr>
        <w:t>此题主要考查了反比</w:t>
      </w:r>
      <w:r w:rsidRPr="00246F42">
        <w:rPr>
          <w:rFonts w:asciiTheme="majorEastAsia" w:eastAsiaTheme="majorEastAsia" w:hAnsiTheme="majorEastAsia"/>
        </w:rPr>
        <w:t>例</w:t>
      </w:r>
      <w:r w:rsidRPr="00246F42">
        <w:rPr>
          <w:rFonts w:asciiTheme="majorEastAsia" w:eastAsiaTheme="majorEastAsia" w:hAnsiTheme="majorEastAsia"/>
          <w:spacing w:val="2"/>
        </w:rPr>
        <w:t>函数</w:t>
      </w:r>
      <w:r w:rsidRPr="00246F42">
        <w:rPr>
          <w:rFonts w:asciiTheme="majorEastAsia" w:eastAsiaTheme="majorEastAsia" w:hAnsiTheme="majorEastAsia"/>
          <w:noProof/>
          <w:spacing w:val="2"/>
          <w:position w:val="-18"/>
          <w:lang w:val="en-US" w:bidi="ar-SA"/>
        </w:rPr>
        <w:drawing>
          <wp:inline distT="0" distB="0" distL="0" distR="0" wp14:anchorId="6B314784" wp14:editId="5C918A9D">
            <wp:extent cx="294132" cy="332231"/>
            <wp:effectExtent l="0" t="0" r="0" b="0"/>
            <wp:docPr id="4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2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2"/>
        </w:rPr>
        <w:t>（</w:t>
      </w:r>
      <w:r w:rsidRPr="00246F42">
        <w:rPr>
          <w:rFonts w:asciiTheme="majorEastAsia" w:eastAsiaTheme="majorEastAsia" w:hAnsiTheme="majorEastAsia"/>
          <w:spacing w:val="2"/>
        </w:rPr>
        <w:t>k≠0</w:t>
      </w:r>
      <w:r w:rsidRPr="00246F42">
        <w:rPr>
          <w:rFonts w:asciiTheme="majorEastAsia" w:eastAsiaTheme="majorEastAsia" w:hAnsiTheme="majorEastAsia"/>
          <w:spacing w:val="-118"/>
        </w:rPr>
        <w:t>），</w:t>
      </w:r>
      <w:r w:rsidRPr="00246F42">
        <w:rPr>
          <w:rFonts w:asciiTheme="majorEastAsia" w:eastAsiaTheme="majorEastAsia" w:hAnsiTheme="majorEastAsia"/>
          <w:spacing w:val="2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  <w:spacing w:val="2"/>
        </w:rPr>
        <w:t>）</w:t>
      </w:r>
      <w:r w:rsidRPr="00246F42">
        <w:rPr>
          <w:rFonts w:asciiTheme="majorEastAsia" w:eastAsiaTheme="majorEastAsia" w:hAnsiTheme="majorEastAsia"/>
          <w:spacing w:val="2"/>
        </w:rPr>
        <w:t>k</w:t>
      </w:r>
      <w:r w:rsidRPr="00246F42">
        <w:rPr>
          <w:rFonts w:asciiTheme="majorEastAsia" w:eastAsiaTheme="majorEastAsia" w:hAnsiTheme="majorEastAsia"/>
          <w:spacing w:val="2"/>
        </w:rPr>
        <w:t>＞</w:t>
      </w:r>
      <w:r w:rsidRPr="00246F42">
        <w:rPr>
          <w:rFonts w:asciiTheme="majorEastAsia" w:eastAsiaTheme="majorEastAsia" w:hAnsiTheme="majorEastAsia"/>
          <w:spacing w:val="2"/>
        </w:rPr>
        <w:t>0</w:t>
      </w:r>
      <w:r w:rsidRPr="00246F42">
        <w:rPr>
          <w:rFonts w:asciiTheme="majorEastAsia" w:eastAsiaTheme="majorEastAsia" w:hAnsiTheme="majorEastAsia"/>
          <w:spacing w:val="2"/>
        </w:rPr>
        <w:t>，反比例函数图</w:t>
      </w:r>
      <w:r w:rsidRPr="00246F42">
        <w:rPr>
          <w:rFonts w:asciiTheme="majorEastAsia" w:eastAsiaTheme="majorEastAsia" w:hAnsiTheme="majorEastAsia"/>
        </w:rPr>
        <w:t>象</w:t>
      </w:r>
      <w:r w:rsidRPr="00246F42">
        <w:rPr>
          <w:rFonts w:asciiTheme="majorEastAsia" w:eastAsiaTheme="majorEastAsia" w:hAnsiTheme="majorEastAsia"/>
          <w:spacing w:val="-18"/>
        </w:rPr>
        <w:t>在一、三象限；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k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</w:rPr>
        <w:t>，反比例函数图象在第二、四象限内．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</w:tabs>
        <w:spacing w:before="104"/>
        <w:ind w:left="606" w:hanging="466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3"/>
          <w:sz w:val="24"/>
        </w:rPr>
        <w:t>如图，在平面直角坐标系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x</w:t>
      </w:r>
      <w:r w:rsidRPr="00246F42">
        <w:rPr>
          <w:rFonts w:asciiTheme="majorEastAsia" w:eastAsiaTheme="majorEastAsia" w:hAnsiTheme="majorEastAsia"/>
          <w:spacing w:val="-1"/>
          <w:sz w:val="24"/>
        </w:rPr>
        <w:t>O</w:t>
      </w:r>
      <w:r w:rsidRPr="00246F42">
        <w:rPr>
          <w:rFonts w:asciiTheme="majorEastAsia" w:eastAsiaTheme="majorEastAsia" w:hAnsiTheme="majorEastAsia"/>
          <w:sz w:val="24"/>
        </w:rPr>
        <w:t>y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4"/>
          <w:sz w:val="24"/>
        </w:rPr>
        <w:t>中，点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</w:t>
      </w:r>
      <w:r w:rsidRPr="00246F42">
        <w:rPr>
          <w:rFonts w:asciiTheme="majorEastAsia" w:eastAsiaTheme="majorEastAsia" w:hAnsiTheme="majorEastAsia"/>
          <w:spacing w:val="-6"/>
          <w:sz w:val="24"/>
        </w:rPr>
        <w:t>，点</w:t>
      </w:r>
      <w:r w:rsidRPr="00246F42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B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"/>
          <w:sz w:val="24"/>
        </w:rPr>
        <w:t>的坐标分别为</w:t>
      </w:r>
      <w:r w:rsidRPr="00246F42">
        <w:rPr>
          <w:rFonts w:asciiTheme="majorEastAsia" w:eastAsiaTheme="majorEastAsia" w:hAnsiTheme="majorEastAsia"/>
          <w:spacing w:val="-3"/>
          <w:sz w:val="24"/>
        </w:rPr>
        <w:t>（</w:t>
      </w:r>
      <w:r w:rsidRPr="00246F42">
        <w:rPr>
          <w:rFonts w:asciiTheme="majorEastAsia" w:eastAsiaTheme="majorEastAsia" w:hAnsiTheme="majorEastAsia"/>
          <w:sz w:val="24"/>
        </w:rPr>
        <w:t>0</w:t>
      </w:r>
      <w:r w:rsidRPr="00246F42">
        <w:rPr>
          <w:rFonts w:asciiTheme="majorEastAsia" w:eastAsiaTheme="majorEastAsia" w:hAnsiTheme="majorEastAsia"/>
          <w:spacing w:val="-15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2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pacing w:val="-135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（﹣</w:t>
      </w:r>
      <w:r w:rsidRPr="00246F42">
        <w:rPr>
          <w:rFonts w:asciiTheme="majorEastAsia" w:eastAsiaTheme="majorEastAsia" w:hAnsiTheme="majorEastAsia"/>
          <w:sz w:val="24"/>
        </w:rPr>
        <w:t>1</w:t>
      </w:r>
      <w:r w:rsidRPr="00246F42">
        <w:rPr>
          <w:rFonts w:asciiTheme="majorEastAsia" w:eastAsiaTheme="majorEastAsia" w:hAnsiTheme="majorEastAsia"/>
          <w:sz w:val="24"/>
        </w:rPr>
        <w:t>，</w:t>
      </w:r>
    </w:p>
    <w:p w:rsidR="003D7148" w:rsidRPr="00246F42" w:rsidRDefault="003D7148">
      <w:pPr>
        <w:rPr>
          <w:rFonts w:asciiTheme="majorEastAsia" w:eastAsiaTheme="majorEastAsia" w:hAnsiTheme="majorEastAsia"/>
          <w:sz w:val="24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tabs>
          <w:tab w:val="left" w:pos="4823"/>
        </w:tabs>
        <w:spacing w:before="38" w:line="381" w:lineRule="auto"/>
        <w:ind w:left="451" w:right="23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663360" behindDoc="0" locked="0" layoutInCell="1" allowOverlap="1" wp14:anchorId="567F8605" wp14:editId="7545579D">
            <wp:simplePos x="0" y="0"/>
            <wp:positionH relativeFrom="page">
              <wp:posOffset>1143000</wp:posOffset>
            </wp:positionH>
            <wp:positionV relativeFrom="paragraph">
              <wp:posOffset>835787</wp:posOffset>
            </wp:positionV>
            <wp:extent cx="1514568" cy="1400175"/>
            <wp:effectExtent l="0" t="0" r="0" b="0"/>
            <wp:wrapTopAndBottom/>
            <wp:docPr id="4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568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，将线段</w:t>
      </w:r>
      <w:r w:rsidRPr="00246F42">
        <w:rPr>
          <w:rFonts w:asciiTheme="majorEastAsia" w:eastAsiaTheme="majorEastAsia" w:hAnsiTheme="majorEastAsia"/>
        </w:rPr>
        <w:t xml:space="preserve"> AB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沿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轴的正方向平</w:t>
      </w:r>
      <w:r w:rsidRPr="00246F42">
        <w:rPr>
          <w:rFonts w:asciiTheme="majorEastAsia" w:eastAsiaTheme="majorEastAsia" w:hAnsiTheme="majorEastAsia"/>
          <w:spacing w:val="2"/>
        </w:rPr>
        <w:t>移</w:t>
      </w:r>
      <w:r w:rsidRPr="00246F42">
        <w:rPr>
          <w:rFonts w:asciiTheme="majorEastAsia" w:eastAsiaTheme="majorEastAsia" w:hAnsiTheme="majorEastAsia"/>
        </w:rPr>
        <w:t>，若点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B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的对应点的坐</w:t>
      </w:r>
      <w:r w:rsidRPr="00246F42">
        <w:rPr>
          <w:rFonts w:asciiTheme="majorEastAsia" w:eastAsiaTheme="majorEastAsia" w:hAnsiTheme="majorEastAsia"/>
          <w:spacing w:val="2"/>
        </w:rPr>
        <w:t>标</w:t>
      </w:r>
      <w:r w:rsidRPr="00246F42">
        <w:rPr>
          <w:rFonts w:asciiTheme="majorEastAsia" w:eastAsiaTheme="majorEastAsia" w:hAnsiTheme="majorEastAsia"/>
          <w:spacing w:val="57"/>
        </w:rPr>
        <w:t>为</w:t>
      </w:r>
      <w:r w:rsidRPr="00246F42">
        <w:rPr>
          <w:rFonts w:asciiTheme="majorEastAsia" w:eastAsiaTheme="majorEastAsia" w:hAnsiTheme="majorEastAsia"/>
          <w:spacing w:val="-1"/>
        </w:rPr>
        <w:t>B</w:t>
      </w:r>
      <w:r w:rsidRPr="00246F42">
        <w:rPr>
          <w:rFonts w:asciiTheme="majorEastAsia" w:eastAsiaTheme="majorEastAsia" w:hAnsiTheme="majorEastAsia"/>
          <w:spacing w:val="-2"/>
        </w:rPr>
        <w:t>'</w:t>
      </w:r>
      <w:r w:rsidRPr="00246F42">
        <w:rPr>
          <w:rFonts w:asciiTheme="majorEastAsia" w:eastAsiaTheme="majorEastAsia" w:hAnsiTheme="majorEastAsia"/>
          <w:spacing w:val="-2"/>
        </w:rPr>
        <w:t>（</w:t>
      </w:r>
      <w:r w:rsidRPr="00246F42">
        <w:rPr>
          <w:rFonts w:asciiTheme="majorEastAsia" w:eastAsiaTheme="majorEastAsia" w:hAnsiTheme="majorEastAsia"/>
          <w:spacing w:val="-2"/>
        </w:rPr>
        <w:t>2</w:t>
      </w:r>
      <w:r w:rsidRPr="00246F42">
        <w:rPr>
          <w:rFonts w:asciiTheme="majorEastAsia" w:eastAsiaTheme="majorEastAsia" w:hAnsiTheme="majorEastAsia"/>
          <w:spacing w:val="-2"/>
        </w:rPr>
        <w:t>，</w:t>
      </w:r>
      <w:r w:rsidRPr="00246F42">
        <w:rPr>
          <w:rFonts w:asciiTheme="majorEastAsia" w:eastAsiaTheme="majorEastAsia" w:hAnsiTheme="majorEastAsia"/>
          <w:spacing w:val="-2"/>
        </w:rPr>
        <w:t>0</w:t>
      </w:r>
      <w:r w:rsidRPr="00246F42">
        <w:rPr>
          <w:rFonts w:asciiTheme="majorEastAsia" w:eastAsiaTheme="majorEastAsia" w:hAnsiTheme="majorEastAsia"/>
          <w:spacing w:val="-122"/>
        </w:rPr>
        <w:t>）</w:t>
      </w:r>
      <w:r w:rsidRPr="00246F42">
        <w:rPr>
          <w:rFonts w:asciiTheme="majorEastAsia" w:eastAsiaTheme="majorEastAsia" w:hAnsiTheme="majorEastAsia"/>
          <w:spacing w:val="-3"/>
        </w:rPr>
        <w:t>，</w:t>
      </w:r>
      <w:r w:rsidRPr="00246F42">
        <w:rPr>
          <w:rFonts w:asciiTheme="majorEastAsia" w:eastAsiaTheme="majorEastAsia" w:hAnsiTheme="majorEastAsia"/>
        </w:rPr>
        <w:t>则点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的对应点</w:t>
      </w:r>
      <w:r w:rsidRPr="00246F42">
        <w:rPr>
          <w:rFonts w:asciiTheme="majorEastAsia" w:eastAsiaTheme="majorEastAsia" w:hAnsiTheme="majorEastAsia"/>
        </w:rPr>
        <w:t xml:space="preserve"> A'</w:t>
      </w:r>
      <w:r w:rsidRPr="00246F42">
        <w:rPr>
          <w:rFonts w:asciiTheme="majorEastAsia" w:eastAsiaTheme="majorEastAsia" w:hAnsiTheme="majorEastAsia"/>
        </w:rPr>
        <w:t>的坐标为</w:t>
      </w:r>
      <w:r w:rsidRPr="00246F42">
        <w:rPr>
          <w:rFonts w:asciiTheme="majorEastAsia" w:eastAsiaTheme="majorEastAsia" w:hAnsiTheme="majorEastAsia"/>
          <w:u w:val="single"/>
        </w:rPr>
        <w:t xml:space="preserve">    </w:t>
      </w:r>
      <w:r w:rsidRPr="00246F42">
        <w:rPr>
          <w:rFonts w:asciiTheme="majorEastAsia" w:eastAsiaTheme="majorEastAsia" w:hAnsiTheme="majorEastAsia"/>
          <w:u w:val="single"/>
        </w:rPr>
        <w:t>（</w:t>
      </w:r>
      <w:r w:rsidRPr="00246F42">
        <w:rPr>
          <w:rFonts w:asciiTheme="majorEastAsia" w:eastAsiaTheme="majorEastAsia" w:hAnsiTheme="majorEastAsia"/>
          <w:u w:val="single"/>
        </w:rPr>
        <w:t>3</w:t>
      </w:r>
      <w:r w:rsidRPr="00246F42">
        <w:rPr>
          <w:rFonts w:asciiTheme="majorEastAsia" w:eastAsiaTheme="majorEastAsia" w:hAnsiTheme="majorEastAsia"/>
          <w:u w:val="single"/>
        </w:rPr>
        <w:t>，</w:t>
      </w:r>
      <w:r w:rsidRPr="00246F42">
        <w:rPr>
          <w:rFonts w:asciiTheme="majorEastAsia" w:eastAsiaTheme="majorEastAsia" w:hAnsiTheme="majorEastAsia"/>
          <w:u w:val="single"/>
        </w:rPr>
        <w:t>2</w:t>
      </w:r>
      <w:r w:rsidRPr="00246F42">
        <w:rPr>
          <w:rFonts w:asciiTheme="majorEastAsia" w:eastAsiaTheme="majorEastAsia" w:hAnsiTheme="majorEastAsia"/>
          <w:u w:val="single"/>
        </w:rPr>
        <w:t>）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根据平移的性质即可得到结论．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将线段</w:t>
      </w:r>
      <w:r w:rsidRPr="00246F42">
        <w:rPr>
          <w:rFonts w:asciiTheme="majorEastAsia" w:eastAsiaTheme="majorEastAsia" w:hAnsiTheme="majorEastAsia"/>
        </w:rPr>
        <w:t xml:space="preserve"> AB </w:t>
      </w:r>
      <w:r w:rsidRPr="00246F42">
        <w:rPr>
          <w:rFonts w:asciiTheme="majorEastAsia" w:eastAsiaTheme="majorEastAsia" w:hAnsiTheme="majorEastAsia"/>
        </w:rPr>
        <w:t>沿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轴的正方向平移，若点</w:t>
      </w:r>
      <w:r w:rsidRPr="00246F42">
        <w:rPr>
          <w:rFonts w:asciiTheme="majorEastAsia" w:eastAsiaTheme="majorEastAsia" w:hAnsiTheme="majorEastAsia"/>
        </w:rPr>
        <w:t xml:space="preserve"> B </w:t>
      </w:r>
      <w:r w:rsidRPr="00246F42">
        <w:rPr>
          <w:rFonts w:asciiTheme="majorEastAsia" w:eastAsiaTheme="majorEastAsia" w:hAnsiTheme="majorEastAsia"/>
        </w:rPr>
        <w:t>的对应点</w:t>
      </w:r>
      <w:r w:rsidRPr="00246F42">
        <w:rPr>
          <w:rFonts w:asciiTheme="majorEastAsia" w:eastAsiaTheme="majorEastAsia" w:hAnsiTheme="majorEastAsia"/>
        </w:rPr>
        <w:t xml:space="preserve"> B′</w:t>
      </w:r>
      <w:r w:rsidRPr="00246F42">
        <w:rPr>
          <w:rFonts w:asciiTheme="majorEastAsia" w:eastAsiaTheme="majorEastAsia" w:hAnsiTheme="majorEastAsia"/>
        </w:rPr>
        <w:t>的坐标为</w:t>
      </w:r>
    </w:p>
    <w:p w:rsidR="003D7148" w:rsidRPr="00246F42" w:rsidRDefault="001340FB">
      <w:pPr>
        <w:pStyle w:val="a3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1+3=2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∴0+3=3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spacing w:val="-2"/>
        </w:rPr>
        <w:t>A</w:t>
      </w:r>
      <w:r w:rsidRPr="00246F42">
        <w:rPr>
          <w:rFonts w:asciiTheme="majorEastAsia" w:eastAsiaTheme="majorEastAsia" w:hAnsiTheme="majorEastAsia"/>
        </w:rPr>
        <w:t>′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2"/>
        </w:rPr>
        <w:t>3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-3"/>
        </w:rPr>
        <w:t>2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24"/>
        </w:rPr>
        <w:t>故答案为：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</w:t>
      </w:r>
    </w:p>
    <w:p w:rsidR="003D7148" w:rsidRPr="00246F42" w:rsidRDefault="001340FB">
      <w:pPr>
        <w:pStyle w:val="a3"/>
        <w:spacing w:line="381" w:lineRule="auto"/>
        <w:ind w:left="451" w:right="14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【点评】</w:t>
      </w:r>
      <w:r w:rsidRPr="00246F42">
        <w:rPr>
          <w:rFonts w:asciiTheme="majorEastAsia" w:eastAsiaTheme="majorEastAsia" w:hAnsiTheme="majorEastAsia"/>
        </w:rPr>
        <w:t>本题考查了坐标与图形变化﹣平移．解决本题的关键是正确理解题目，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按题目的叙述一定要把各点的大致位置确定，正确地作出图形．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  <w:tab w:val="left" w:pos="916"/>
        </w:tabs>
        <w:spacing w:before="0" w:line="381" w:lineRule="auto"/>
        <w:ind w:left="452" w:right="112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3056" behindDoc="1" locked="0" layoutInCell="1" allowOverlap="1" wp14:anchorId="003F0E29" wp14:editId="0E0EF292">
            <wp:simplePos x="0" y="0"/>
            <wp:positionH relativeFrom="page">
              <wp:posOffset>1143000</wp:posOffset>
            </wp:positionH>
            <wp:positionV relativeFrom="paragraph">
              <wp:posOffset>1128648</wp:posOffset>
            </wp:positionV>
            <wp:extent cx="1638300" cy="1161288"/>
            <wp:effectExtent l="0" t="0" r="0" b="0"/>
            <wp:wrapNone/>
            <wp:docPr id="4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如图</w:t>
      </w:r>
      <w:r w:rsidRPr="00246F42">
        <w:rPr>
          <w:rFonts w:asciiTheme="majorEastAsia" w:eastAsiaTheme="majorEastAsia" w:hAnsiTheme="majorEastAsia"/>
          <w:spacing w:val="-5"/>
          <w:sz w:val="24"/>
        </w:rPr>
        <w:t>，</w:t>
      </w:r>
      <w:r w:rsidRPr="00246F42">
        <w:rPr>
          <w:rFonts w:asciiTheme="majorEastAsia" w:eastAsiaTheme="majorEastAsia" w:hAnsiTheme="majorEastAsia"/>
          <w:spacing w:val="-5"/>
          <w:sz w:val="24"/>
        </w:rPr>
        <w:t>PA</w:t>
      </w:r>
      <w:r w:rsidRPr="00246F42">
        <w:rPr>
          <w:rFonts w:asciiTheme="majorEastAsia" w:eastAsiaTheme="majorEastAsia" w:hAnsiTheme="majorEastAsia"/>
          <w:spacing w:val="-5"/>
          <w:sz w:val="24"/>
        </w:rPr>
        <w:t>，</w:t>
      </w:r>
      <w:r w:rsidRPr="00246F42">
        <w:rPr>
          <w:rFonts w:asciiTheme="majorEastAsia" w:eastAsiaTheme="majorEastAsia" w:hAnsiTheme="majorEastAsia"/>
          <w:spacing w:val="-5"/>
          <w:sz w:val="24"/>
        </w:rPr>
        <w:t>PB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分别与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相切于</w:t>
      </w:r>
      <w:r w:rsidRPr="00246F42">
        <w:rPr>
          <w:rFonts w:asciiTheme="majorEastAsia" w:eastAsiaTheme="majorEastAsia" w:hAnsiTheme="majorEastAsia"/>
          <w:sz w:val="24"/>
        </w:rPr>
        <w:t xml:space="preserve"> A</w:t>
      </w:r>
      <w:r w:rsidRPr="00246F42">
        <w:rPr>
          <w:rFonts w:asciiTheme="majorEastAsia" w:eastAsiaTheme="majorEastAsia" w:hAnsiTheme="majorEastAsia"/>
          <w:spacing w:val="-10"/>
          <w:sz w:val="24"/>
        </w:rPr>
        <w:t>、</w:t>
      </w:r>
      <w:r w:rsidRPr="00246F42">
        <w:rPr>
          <w:rFonts w:asciiTheme="majorEastAsia" w:eastAsiaTheme="majorEastAsia" w:hAnsiTheme="majorEastAsia"/>
          <w:sz w:val="24"/>
        </w:rPr>
        <w:t>B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两点</w:t>
      </w:r>
      <w:r w:rsidRPr="00246F42">
        <w:rPr>
          <w:rFonts w:asciiTheme="majorEastAsia" w:eastAsiaTheme="majorEastAsia" w:hAnsiTheme="majorEastAsia"/>
          <w:spacing w:val="-12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为劣弧</w:t>
      </w:r>
      <w:r w:rsidRPr="00246F42">
        <w:rPr>
          <w:rFonts w:asciiTheme="majorEastAsia" w:eastAsiaTheme="majorEastAsia" w:hAnsiTheme="majorEastAsia"/>
          <w:sz w:val="24"/>
        </w:rPr>
        <w:t xml:space="preserve"> AB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上任意一点</w:t>
      </w:r>
      <w:r w:rsidRPr="00246F42">
        <w:rPr>
          <w:rFonts w:asciiTheme="majorEastAsia" w:eastAsiaTheme="majorEastAsia" w:hAnsiTheme="majorEastAsia"/>
          <w:spacing w:val="-11"/>
          <w:sz w:val="24"/>
        </w:rPr>
        <w:t>，</w:t>
      </w:r>
      <w:r w:rsidRPr="00246F42">
        <w:rPr>
          <w:rFonts w:asciiTheme="majorEastAsia" w:eastAsiaTheme="majorEastAsia" w:hAnsiTheme="majorEastAsia"/>
          <w:spacing w:val="-1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4"/>
          <w:sz w:val="24"/>
        </w:rPr>
        <w:t>过</w:t>
      </w:r>
      <w:r w:rsidRPr="00246F42">
        <w:rPr>
          <w:rFonts w:asciiTheme="majorEastAsia" w:eastAsiaTheme="majorEastAsia" w:hAnsiTheme="majorEastAsia"/>
          <w:sz w:val="24"/>
        </w:rPr>
        <w:t>点</w:t>
      </w:r>
      <w:r w:rsidRPr="00246F42">
        <w:rPr>
          <w:rFonts w:asciiTheme="majorEastAsia" w:eastAsiaTheme="majorEastAsia" w:hAnsiTheme="majorEastAsia"/>
          <w:spacing w:val="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C</w:t>
      </w:r>
      <w:r w:rsidRPr="00246F42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4"/>
          <w:sz w:val="24"/>
        </w:rPr>
        <w:t>的</w:t>
      </w:r>
      <w:r w:rsidRPr="00246F42">
        <w:rPr>
          <w:rFonts w:asciiTheme="majorEastAsia" w:eastAsiaTheme="majorEastAsia" w:hAnsiTheme="majorEastAsia"/>
          <w:sz w:val="24"/>
        </w:rPr>
        <w:t>切</w:t>
      </w:r>
      <w:r w:rsidRPr="00246F42">
        <w:rPr>
          <w:rFonts w:asciiTheme="majorEastAsia" w:eastAsiaTheme="majorEastAsia" w:hAnsiTheme="majorEastAsia"/>
          <w:spacing w:val="4"/>
          <w:sz w:val="24"/>
        </w:rPr>
        <w:t>线分别</w:t>
      </w:r>
      <w:r w:rsidRPr="00246F42">
        <w:rPr>
          <w:rFonts w:asciiTheme="majorEastAsia" w:eastAsiaTheme="majorEastAsia" w:hAnsiTheme="majorEastAsia"/>
          <w:sz w:val="24"/>
        </w:rPr>
        <w:t>交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AP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BP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于</w:t>
      </w:r>
      <w:r w:rsidRPr="00246F42">
        <w:rPr>
          <w:rFonts w:asciiTheme="majorEastAsia" w:eastAsiaTheme="majorEastAsia" w:hAnsiTheme="majorEastAsia"/>
          <w:spacing w:val="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2"/>
          <w:sz w:val="24"/>
        </w:rPr>
        <w:t>D</w:t>
      </w:r>
      <w:r w:rsidRPr="00246F42">
        <w:rPr>
          <w:rFonts w:asciiTheme="majorEastAsia" w:eastAsiaTheme="majorEastAsia" w:hAnsiTheme="majorEastAsia"/>
          <w:spacing w:val="2"/>
          <w:sz w:val="24"/>
        </w:rPr>
        <w:t>，</w:t>
      </w:r>
      <w:r w:rsidRPr="00246F42">
        <w:rPr>
          <w:rFonts w:asciiTheme="majorEastAsia" w:eastAsiaTheme="majorEastAsia" w:hAnsiTheme="majorEastAsia"/>
          <w:spacing w:val="2"/>
          <w:sz w:val="24"/>
        </w:rPr>
        <w:t>E</w:t>
      </w:r>
      <w:r w:rsidRPr="00246F42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4"/>
          <w:sz w:val="24"/>
        </w:rPr>
        <w:t>两</w:t>
      </w:r>
      <w:r w:rsidRPr="00246F42">
        <w:rPr>
          <w:rFonts w:asciiTheme="majorEastAsia" w:eastAsiaTheme="majorEastAsia" w:hAnsiTheme="majorEastAsia"/>
          <w:sz w:val="24"/>
        </w:rPr>
        <w:t>点</w:t>
      </w:r>
      <w:r w:rsidRPr="00246F42">
        <w:rPr>
          <w:rFonts w:asciiTheme="majorEastAsia" w:eastAsiaTheme="majorEastAsia" w:hAnsiTheme="majorEastAsia"/>
          <w:spacing w:val="4"/>
          <w:sz w:val="24"/>
        </w:rPr>
        <w:t>．</w:t>
      </w:r>
      <w:r w:rsidRPr="00246F42">
        <w:rPr>
          <w:rFonts w:asciiTheme="majorEastAsia" w:eastAsiaTheme="majorEastAsia" w:hAnsiTheme="majorEastAsia"/>
          <w:sz w:val="24"/>
        </w:rPr>
        <w:t>若</w:t>
      </w:r>
      <w:r w:rsidRPr="00246F42">
        <w:rPr>
          <w:rFonts w:asciiTheme="majorEastAsia" w:eastAsiaTheme="majorEastAsia" w:hAnsiTheme="majorEastAsia"/>
          <w:spacing w:val="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AP=8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pacing w:val="4"/>
          <w:sz w:val="24"/>
        </w:rPr>
        <w:t>则</w:t>
      </w:r>
      <w:r w:rsidRPr="00246F42">
        <w:rPr>
          <w:rFonts w:asciiTheme="majorEastAsia" w:eastAsiaTheme="majorEastAsia" w:hAnsiTheme="majorEastAsia"/>
          <w:sz w:val="24"/>
        </w:rPr>
        <w:t>△PDE</w:t>
      </w:r>
      <w:r w:rsidRPr="00246F42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4"/>
          <w:sz w:val="24"/>
        </w:rPr>
        <w:t>的</w:t>
      </w:r>
      <w:r w:rsidRPr="00246F42">
        <w:rPr>
          <w:rFonts w:asciiTheme="majorEastAsia" w:eastAsiaTheme="majorEastAsia" w:hAnsiTheme="majorEastAsia"/>
          <w:sz w:val="24"/>
        </w:rPr>
        <w:t>周</w:t>
      </w:r>
      <w:r w:rsidRPr="00246F42">
        <w:rPr>
          <w:rFonts w:asciiTheme="majorEastAsia" w:eastAsiaTheme="majorEastAsia" w:hAnsiTheme="majorEastAsia"/>
          <w:spacing w:val="4"/>
          <w:sz w:val="24"/>
        </w:rPr>
        <w:t>长</w:t>
      </w:r>
      <w:r w:rsidRPr="00246F42">
        <w:rPr>
          <w:rFonts w:asciiTheme="majorEastAsia" w:eastAsiaTheme="majorEastAsia" w:hAnsiTheme="majorEastAsia"/>
          <w:sz w:val="24"/>
        </w:rPr>
        <w:t>为</w:t>
      </w:r>
      <w:r w:rsidRPr="00246F42">
        <w:rPr>
          <w:rFonts w:asciiTheme="majorEastAsia" w:eastAsiaTheme="majorEastAsia" w:hAnsiTheme="majorEastAsia"/>
          <w:sz w:val="24"/>
          <w:u w:val="single"/>
        </w:rPr>
        <w:t>16</w:t>
      </w:r>
      <w:r w:rsidRPr="00246F42">
        <w:rPr>
          <w:rFonts w:asciiTheme="majorEastAsia" w:eastAsiaTheme="majorEastAsia" w:hAnsiTheme="majorEastAsia"/>
          <w:sz w:val="24"/>
          <w:u w:val="single"/>
        </w:rPr>
        <w:tab/>
      </w:r>
      <w:r w:rsidRPr="00246F42">
        <w:rPr>
          <w:rFonts w:asciiTheme="majorEastAsia" w:eastAsiaTheme="majorEastAsia" w:hAnsiTheme="majorEastAsia"/>
          <w:sz w:val="24"/>
        </w:rPr>
        <w:t>．</w:t>
      </w: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Default="003D7148">
      <w:pPr>
        <w:pStyle w:val="a3"/>
        <w:spacing w:before="10"/>
        <w:ind w:left="0"/>
        <w:rPr>
          <w:rFonts w:asciiTheme="majorEastAsia" w:eastAsiaTheme="majorEastAsia" w:hAnsiTheme="majorEastAsia" w:hint="eastAsia"/>
          <w:sz w:val="23"/>
        </w:rPr>
      </w:pPr>
    </w:p>
    <w:p w:rsidR="00246F42" w:rsidRDefault="00246F42">
      <w:pPr>
        <w:pStyle w:val="a3"/>
        <w:spacing w:before="10"/>
        <w:ind w:left="0"/>
        <w:rPr>
          <w:rFonts w:asciiTheme="majorEastAsia" w:eastAsiaTheme="majorEastAsia" w:hAnsiTheme="majorEastAsia" w:hint="eastAsia"/>
          <w:sz w:val="23"/>
        </w:rPr>
      </w:pPr>
    </w:p>
    <w:p w:rsidR="00246F42" w:rsidRPr="00246F42" w:rsidRDefault="00246F42">
      <w:pPr>
        <w:pStyle w:val="a3"/>
        <w:spacing w:before="10"/>
        <w:ind w:left="0"/>
        <w:rPr>
          <w:rFonts w:asciiTheme="majorEastAsia" w:eastAsiaTheme="majorEastAsia" w:hAnsiTheme="majorEastAsia"/>
          <w:sz w:val="23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直接运用切线长定理即可解决问题；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lastRenderedPageBreak/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>∵DA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DC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EB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 xml:space="preserve">EC </w:t>
      </w:r>
      <w:r w:rsidRPr="00246F42">
        <w:rPr>
          <w:rFonts w:asciiTheme="majorEastAsia" w:eastAsiaTheme="majorEastAsia" w:hAnsiTheme="majorEastAsia"/>
        </w:rPr>
        <w:t>分别是</w:t>
      </w:r>
      <w:r w:rsidRPr="00246F42">
        <w:rPr>
          <w:rFonts w:asciiTheme="majorEastAsia" w:eastAsiaTheme="majorEastAsia" w:hAnsiTheme="majorEastAsia"/>
        </w:rPr>
        <w:t xml:space="preserve">⊙O </w:t>
      </w:r>
      <w:r w:rsidRPr="00246F42">
        <w:rPr>
          <w:rFonts w:asciiTheme="majorEastAsia" w:eastAsiaTheme="majorEastAsia" w:hAnsiTheme="majorEastAsia"/>
        </w:rPr>
        <w:t>的切线，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∴DA=DC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EB=EC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  <w:lang w:val="en-US"/>
        </w:rPr>
      </w:pPr>
      <w:r w:rsidRPr="00246F42">
        <w:rPr>
          <w:rFonts w:asciiTheme="majorEastAsia" w:eastAsiaTheme="majorEastAsia" w:hAnsiTheme="majorEastAsia"/>
          <w:lang w:val="en-US"/>
        </w:rPr>
        <w:t>∴DE=DA+EB</w:t>
      </w:r>
      <w:r w:rsidRPr="00246F42">
        <w:rPr>
          <w:rFonts w:asciiTheme="majorEastAsia" w:eastAsiaTheme="majorEastAsia" w:hAnsiTheme="majorEastAsia"/>
          <w:lang w:val="en-US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  <w:lang w:val="en-US"/>
        </w:rPr>
      </w:pPr>
      <w:r w:rsidRPr="00246F42">
        <w:rPr>
          <w:rFonts w:asciiTheme="majorEastAsia" w:eastAsiaTheme="majorEastAsia" w:hAnsiTheme="majorEastAsia"/>
          <w:lang w:val="en-US"/>
        </w:rPr>
        <w:t>∴PD+PE+DE=PD+DA+PE+BE=PA+PB</w:t>
      </w:r>
      <w:r w:rsidRPr="00246F42">
        <w:rPr>
          <w:rFonts w:asciiTheme="majorEastAsia" w:eastAsiaTheme="majorEastAsia" w:hAnsiTheme="majorEastAsia"/>
          <w:lang w:val="en-US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∵PA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 xml:space="preserve">PB </w:t>
      </w:r>
      <w:r w:rsidRPr="00246F42">
        <w:rPr>
          <w:rFonts w:asciiTheme="majorEastAsia" w:eastAsiaTheme="majorEastAsia" w:hAnsiTheme="majorEastAsia"/>
        </w:rPr>
        <w:t>分别是</w:t>
      </w:r>
      <w:r w:rsidRPr="00246F42">
        <w:rPr>
          <w:rFonts w:asciiTheme="majorEastAsia" w:eastAsiaTheme="majorEastAsia" w:hAnsiTheme="majorEastAsia"/>
        </w:rPr>
        <w:t xml:space="preserve">⊙O </w:t>
      </w:r>
      <w:r w:rsidRPr="00246F42">
        <w:rPr>
          <w:rFonts w:asciiTheme="majorEastAsia" w:eastAsiaTheme="majorEastAsia" w:hAnsiTheme="majorEastAsia"/>
        </w:rPr>
        <w:t>的切线，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∴PA=PB=8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line="381" w:lineRule="auto"/>
        <w:ind w:right="618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 xml:space="preserve">∴△PDE </w:t>
      </w:r>
      <w:r w:rsidRPr="00246F42">
        <w:rPr>
          <w:rFonts w:asciiTheme="majorEastAsia" w:eastAsiaTheme="majorEastAsia" w:hAnsiTheme="majorEastAsia"/>
        </w:rPr>
        <w:t>的周长</w:t>
      </w:r>
      <w:r w:rsidRPr="00246F42">
        <w:rPr>
          <w:rFonts w:asciiTheme="majorEastAsia" w:eastAsiaTheme="majorEastAsia" w:hAnsiTheme="majorEastAsia"/>
        </w:rPr>
        <w:t>=16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故答案为：</w:t>
      </w:r>
      <w:r w:rsidRPr="00246F42">
        <w:rPr>
          <w:rFonts w:asciiTheme="majorEastAsia" w:eastAsiaTheme="majorEastAsia" w:hAnsiTheme="majorEastAsia"/>
        </w:rPr>
        <w:t>16</w:t>
      </w:r>
    </w:p>
    <w:p w:rsidR="003D7148" w:rsidRPr="00246F42" w:rsidRDefault="001340FB">
      <w:pPr>
        <w:pStyle w:val="a3"/>
        <w:spacing w:before="0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7"/>
        </w:rPr>
        <w:t>该命题以圆为载体，以考查切线的性质、切线长定理及其应用为核心构</w:t>
      </w:r>
      <w:r w:rsidRPr="00246F42">
        <w:rPr>
          <w:rFonts w:asciiTheme="majorEastAsia" w:eastAsiaTheme="majorEastAsia" w:hAnsiTheme="majorEastAsia"/>
        </w:rPr>
        <w:t>造而成；解题的关键是灵活运用有关定理来分析、判断、推理或解答．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  <w:tab w:val="left" w:pos="1072"/>
        </w:tabs>
        <w:spacing w:before="0" w:line="381" w:lineRule="auto"/>
        <w:ind w:left="452" w:right="280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抛物线</w:t>
      </w:r>
      <w:r w:rsidRPr="00246F42">
        <w:rPr>
          <w:rFonts w:asciiTheme="majorEastAsia" w:eastAsiaTheme="majorEastAsia" w:hAnsiTheme="majorEastAsia"/>
          <w:sz w:val="24"/>
        </w:rPr>
        <w:t xml:space="preserve"> y=</w:t>
      </w:r>
      <w:r w:rsidRPr="00246F42">
        <w:rPr>
          <w:rFonts w:asciiTheme="majorEastAsia" w:eastAsiaTheme="majorEastAsia" w:hAnsiTheme="majorEastAsia"/>
          <w:spacing w:val="-2"/>
          <w:sz w:val="24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  <w:sz w:val="24"/>
        </w:rPr>
        <w:t>+bx+c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经过点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</w:t>
      </w:r>
      <w:r w:rsidRPr="00246F42">
        <w:rPr>
          <w:rFonts w:asciiTheme="majorEastAsia" w:eastAsiaTheme="majorEastAsia" w:hAnsiTheme="majorEastAsia"/>
          <w:sz w:val="24"/>
        </w:rPr>
        <w:t>（</w:t>
      </w:r>
      <w:r w:rsidRPr="00246F42">
        <w:rPr>
          <w:rFonts w:asciiTheme="majorEastAsia" w:eastAsiaTheme="majorEastAsia" w:hAnsiTheme="majorEastAsia"/>
          <w:sz w:val="24"/>
        </w:rPr>
        <w:t>0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3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pacing w:val="-2"/>
          <w:sz w:val="24"/>
        </w:rPr>
        <w:t>B</w:t>
      </w:r>
      <w:r w:rsidRPr="00246F42">
        <w:rPr>
          <w:rFonts w:asciiTheme="majorEastAsia" w:eastAsiaTheme="majorEastAsia" w:hAnsiTheme="majorEastAsia"/>
          <w:sz w:val="24"/>
        </w:rPr>
        <w:t>（</w:t>
      </w:r>
      <w:r w:rsidRPr="00246F42">
        <w:rPr>
          <w:rFonts w:asciiTheme="majorEastAsia" w:eastAsiaTheme="majorEastAsia" w:hAnsiTheme="majorEastAsia"/>
          <w:spacing w:val="2"/>
          <w:sz w:val="24"/>
        </w:rPr>
        <w:t>2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3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z w:val="24"/>
        </w:rPr>
        <w:t>，抛物线</w:t>
      </w:r>
      <w:r w:rsidRPr="00246F42">
        <w:rPr>
          <w:rFonts w:asciiTheme="majorEastAsia" w:eastAsiaTheme="majorEastAsia" w:hAnsiTheme="majorEastAsia"/>
          <w:spacing w:val="2"/>
          <w:sz w:val="24"/>
        </w:rPr>
        <w:t>的</w:t>
      </w:r>
      <w:r w:rsidRPr="00246F42">
        <w:rPr>
          <w:rFonts w:asciiTheme="majorEastAsia" w:eastAsiaTheme="majorEastAsia" w:hAnsiTheme="majorEastAsia"/>
          <w:sz w:val="24"/>
        </w:rPr>
        <w:t>对称轴</w:t>
      </w:r>
      <w:r w:rsidRPr="00246F42">
        <w:rPr>
          <w:rFonts w:asciiTheme="majorEastAsia" w:eastAsiaTheme="majorEastAsia" w:hAnsiTheme="majorEastAsia"/>
          <w:spacing w:val="-1"/>
          <w:sz w:val="24"/>
        </w:rPr>
        <w:t>为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   </w:t>
      </w:r>
      <w:r w:rsidRPr="00246F42">
        <w:rPr>
          <w:rFonts w:asciiTheme="majorEastAsia" w:eastAsiaTheme="majorEastAsia" w:hAnsiTheme="majorEastAsia"/>
          <w:sz w:val="24"/>
          <w:u w:val="single"/>
        </w:rPr>
        <w:t>直线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x=1</w:t>
      </w:r>
      <w:r w:rsidRPr="00246F42">
        <w:rPr>
          <w:rFonts w:asciiTheme="majorEastAsia" w:eastAsiaTheme="majorEastAsia" w:hAnsiTheme="majorEastAsia"/>
          <w:sz w:val="24"/>
          <w:u w:val="single"/>
        </w:rPr>
        <w:tab/>
      </w:r>
      <w:r w:rsidRPr="00246F42">
        <w:rPr>
          <w:rFonts w:asciiTheme="majorEastAsia" w:eastAsiaTheme="majorEastAsia" w:hAnsiTheme="majorEastAsia"/>
          <w:sz w:val="24"/>
        </w:rPr>
        <w:t>．</w:t>
      </w:r>
    </w:p>
    <w:p w:rsidR="003D7148" w:rsidRPr="00246F42" w:rsidRDefault="001340FB">
      <w:pPr>
        <w:pStyle w:val="a3"/>
        <w:spacing w:before="0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【分析】</w:t>
      </w:r>
      <w:r w:rsidRPr="00246F42">
        <w:rPr>
          <w:rFonts w:asciiTheme="majorEastAsia" w:eastAsiaTheme="majorEastAsia" w:hAnsiTheme="majorEastAsia"/>
          <w:spacing w:val="-3"/>
        </w:rPr>
        <w:t>先根据抛物线上两点的纵坐标相等可知此两点关于对称轴对称，再根据</w:t>
      </w:r>
      <w:r w:rsidRPr="00246F42">
        <w:rPr>
          <w:rFonts w:asciiTheme="majorEastAsia" w:eastAsiaTheme="majorEastAsia" w:hAnsiTheme="majorEastAsia"/>
        </w:rPr>
        <w:t>中点坐标公式求出这两点横坐标的中点坐标即可．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抛物线</w:t>
      </w:r>
      <w:r w:rsidRPr="00246F42">
        <w:rPr>
          <w:rFonts w:asciiTheme="majorEastAsia" w:eastAsiaTheme="majorEastAsia" w:hAnsiTheme="majorEastAsia"/>
        </w:rPr>
        <w:t xml:space="preserve"> y=</w:t>
      </w:r>
      <w:r w:rsidRPr="00246F42">
        <w:rPr>
          <w:rFonts w:asciiTheme="majorEastAsia" w:eastAsiaTheme="majorEastAsia" w:hAnsiTheme="majorEastAsia"/>
          <w:spacing w:val="-2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+bx</w:t>
      </w:r>
      <w:r w:rsidRPr="00246F42">
        <w:rPr>
          <w:rFonts w:asciiTheme="majorEastAsia" w:eastAsiaTheme="majorEastAsia" w:hAnsiTheme="majorEastAsia"/>
          <w:spacing w:val="-2"/>
        </w:rPr>
        <w:t>+</w:t>
      </w:r>
      <w:r w:rsidRPr="00246F42">
        <w:rPr>
          <w:rFonts w:asciiTheme="majorEastAsia" w:eastAsiaTheme="majorEastAsia" w:hAnsiTheme="majorEastAsia"/>
        </w:rPr>
        <w:t xml:space="preserve">c </w:t>
      </w:r>
      <w:r w:rsidRPr="00246F42">
        <w:rPr>
          <w:rFonts w:asciiTheme="majorEastAsia" w:eastAsiaTheme="majorEastAsia" w:hAnsiTheme="majorEastAsia"/>
        </w:rPr>
        <w:t>经过点</w:t>
      </w:r>
      <w:r w:rsidRPr="00246F42">
        <w:rPr>
          <w:rFonts w:asciiTheme="majorEastAsia" w:eastAsiaTheme="majorEastAsia" w:hAnsiTheme="majorEastAsia"/>
        </w:rPr>
        <w:t xml:space="preserve"> 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-3"/>
        </w:rPr>
        <w:t>3</w:t>
      </w:r>
      <w:r w:rsidRPr="00246F42">
        <w:rPr>
          <w:rFonts w:asciiTheme="majorEastAsia" w:eastAsiaTheme="majorEastAsia" w:hAnsiTheme="majorEastAsia"/>
        </w:rPr>
        <w:t>）和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2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此两点关于抛物线的对称轴对称，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∴x=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6E7C7CF1" wp14:editId="38D210B6">
            <wp:extent cx="275844" cy="332232"/>
            <wp:effectExtent l="0" t="0" r="0" b="0"/>
            <wp:docPr id="4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=1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6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故答案为：直线</w:t>
      </w:r>
      <w:r w:rsidRPr="00246F42">
        <w:rPr>
          <w:rFonts w:asciiTheme="majorEastAsia" w:eastAsiaTheme="majorEastAsia" w:hAnsiTheme="majorEastAsia"/>
        </w:rPr>
        <w:t xml:space="preserve"> x=1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5"/>
        </w:rPr>
        <w:t>本题考查的是二次函数的性质，根据题意判断出抛物线上两点坐标的关</w:t>
      </w:r>
      <w:r w:rsidRPr="00246F42">
        <w:rPr>
          <w:rFonts w:asciiTheme="majorEastAsia" w:eastAsiaTheme="majorEastAsia" w:hAnsiTheme="majorEastAsia"/>
        </w:rPr>
        <w:t>系是解答此题的关键．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  <w:tab w:val="left" w:pos="803"/>
        </w:tabs>
        <w:spacing w:before="0" w:line="381" w:lineRule="auto"/>
        <w:ind w:left="452" w:right="230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如图，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的半径为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3"/>
          <w:sz w:val="24"/>
        </w:rPr>
        <w:t>3</w:t>
      </w:r>
      <w:r w:rsidRPr="00246F42">
        <w:rPr>
          <w:rFonts w:asciiTheme="majorEastAsia" w:eastAsiaTheme="majorEastAsia" w:hAnsiTheme="majorEastAsia"/>
          <w:spacing w:val="-3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正六边形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ABCDEF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内接于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z w:val="24"/>
        </w:rPr>
        <w:t>，则劣弧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AB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的长为</w:t>
      </w:r>
      <w:r w:rsidRPr="00246F42">
        <w:rPr>
          <w:rFonts w:asciiTheme="majorEastAsia" w:eastAsiaTheme="majorEastAsia" w:hAnsiTheme="majorEastAsia"/>
          <w:sz w:val="24"/>
          <w:u w:val="single"/>
        </w:rPr>
        <w:t>π</w:t>
      </w:r>
      <w:r w:rsidRPr="00246F42">
        <w:rPr>
          <w:rFonts w:asciiTheme="majorEastAsia" w:eastAsiaTheme="majorEastAsia" w:hAnsiTheme="majorEastAsia"/>
          <w:sz w:val="24"/>
          <w:u w:val="single"/>
        </w:rPr>
        <w:tab/>
      </w:r>
      <w:r w:rsidRPr="00246F42">
        <w:rPr>
          <w:rFonts w:asciiTheme="majorEastAsia" w:eastAsiaTheme="majorEastAsia" w:hAnsiTheme="majorEastAsia"/>
          <w:sz w:val="24"/>
        </w:rPr>
        <w:t>．</w:t>
      </w:r>
    </w:p>
    <w:p w:rsidR="003D7148" w:rsidRPr="00246F42" w:rsidRDefault="003D7148">
      <w:pPr>
        <w:spacing w:line="381" w:lineRule="auto"/>
        <w:rPr>
          <w:rFonts w:asciiTheme="majorEastAsia" w:eastAsiaTheme="majorEastAsia" w:hAnsiTheme="majorEastAsia"/>
          <w:sz w:val="24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lastRenderedPageBreak/>
        <w:drawing>
          <wp:inline distT="0" distB="0" distL="0" distR="0" wp14:anchorId="6DD7D607" wp14:editId="0C3AC86D">
            <wp:extent cx="1420106" cy="1285875"/>
            <wp:effectExtent l="0" t="0" r="0" b="0"/>
            <wp:docPr id="4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106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3D7148">
      <w:pPr>
        <w:pStyle w:val="a3"/>
        <w:spacing w:before="13"/>
        <w:ind w:left="0"/>
        <w:rPr>
          <w:rFonts w:asciiTheme="majorEastAsia" w:eastAsiaTheme="majorEastAsia" w:hAnsiTheme="majorEastAsia"/>
          <w:sz w:val="7"/>
        </w:rPr>
      </w:pPr>
    </w:p>
    <w:p w:rsidR="003D7148" w:rsidRPr="00246F42" w:rsidRDefault="001340FB">
      <w:pPr>
        <w:pStyle w:val="a3"/>
        <w:spacing w:before="6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求出圆心角</w:t>
      </w:r>
      <w:r w:rsidRPr="00246F42">
        <w:rPr>
          <w:rFonts w:asciiTheme="majorEastAsia" w:eastAsiaTheme="majorEastAsia" w:hAnsiTheme="majorEastAsia"/>
        </w:rPr>
        <w:t xml:space="preserve">∠AOB </w:t>
      </w:r>
      <w:r w:rsidRPr="00246F42">
        <w:rPr>
          <w:rFonts w:asciiTheme="majorEastAsia" w:eastAsiaTheme="majorEastAsia" w:hAnsiTheme="majorEastAsia"/>
        </w:rPr>
        <w:t>的度数，再利用弧长公式解答即可．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解：如图，连接</w:t>
      </w:r>
      <w:r w:rsidRPr="00246F42">
        <w:rPr>
          <w:rFonts w:asciiTheme="majorEastAsia" w:eastAsiaTheme="majorEastAsia" w:hAnsiTheme="majorEastAsia"/>
        </w:rPr>
        <w:t xml:space="preserve"> OA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OB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7"/>
        <w:ind w:left="0"/>
        <w:rPr>
          <w:rFonts w:asciiTheme="majorEastAsia" w:eastAsiaTheme="majorEastAsia" w:hAnsiTheme="majorEastAsia"/>
          <w:sz w:val="9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4384" behindDoc="0" locked="0" layoutInCell="1" allowOverlap="1" wp14:anchorId="4627B711" wp14:editId="7CA6ED3A">
            <wp:simplePos x="0" y="0"/>
            <wp:positionH relativeFrom="page">
              <wp:posOffset>1143000</wp:posOffset>
            </wp:positionH>
            <wp:positionV relativeFrom="paragraph">
              <wp:posOffset>123189</wp:posOffset>
            </wp:positionV>
            <wp:extent cx="1420106" cy="1285875"/>
            <wp:effectExtent l="0" t="0" r="0" b="0"/>
            <wp:wrapTopAndBottom/>
            <wp:docPr id="5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2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106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16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 xml:space="preserve">∵ABCDEF </w:t>
      </w:r>
      <w:r w:rsidRPr="00246F42">
        <w:rPr>
          <w:rFonts w:asciiTheme="majorEastAsia" w:eastAsiaTheme="majorEastAsia" w:hAnsiTheme="majorEastAsia"/>
        </w:rPr>
        <w:t>为正六边形，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∴∠AOB=360°×</w:t>
      </w:r>
      <w:r w:rsidRPr="00246F42">
        <w:rPr>
          <w:rFonts w:asciiTheme="majorEastAsia" w:eastAsiaTheme="majorEastAsia" w:hAnsiTheme="majorEastAsia"/>
          <w:spacing w:val="-51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2AE7B30C" wp14:editId="15CC9945">
            <wp:extent cx="123443" cy="332232"/>
            <wp:effectExtent l="0" t="0" r="0" b="0"/>
            <wp:docPr id="5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=60°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01" w:line="316" w:lineRule="auto"/>
        <w:ind w:right="6247" w:firstLine="26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4080" behindDoc="1" locked="0" layoutInCell="1" allowOverlap="1" wp14:anchorId="6520B199" wp14:editId="324A2A00">
            <wp:simplePos x="0" y="0"/>
            <wp:positionH relativeFrom="page">
              <wp:posOffset>1143000</wp:posOffset>
            </wp:positionH>
            <wp:positionV relativeFrom="paragraph">
              <wp:posOffset>135762</wp:posOffset>
            </wp:positionV>
            <wp:extent cx="170687" cy="190500"/>
            <wp:effectExtent l="0" t="0" r="0" b="0"/>
            <wp:wrapNone/>
            <wp:docPr id="5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的长为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623A1FA9" wp14:editId="6ADD722E">
            <wp:extent cx="504444" cy="332232"/>
            <wp:effectExtent l="0" t="0" r="0" b="0"/>
            <wp:docPr id="5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9"/>
        </w:rPr>
        <w:t>=π</w:t>
      </w:r>
      <w:r w:rsidRPr="00246F42">
        <w:rPr>
          <w:rFonts w:asciiTheme="majorEastAsia" w:eastAsiaTheme="majorEastAsia" w:hAnsiTheme="majorEastAsia"/>
          <w:spacing w:val="-9"/>
        </w:rPr>
        <w:t>．</w:t>
      </w:r>
      <w:r w:rsidRPr="00246F42">
        <w:rPr>
          <w:rFonts w:asciiTheme="majorEastAsia" w:eastAsiaTheme="majorEastAsia" w:hAnsiTheme="majorEastAsia"/>
          <w:spacing w:val="-9"/>
        </w:rPr>
        <w:t xml:space="preserve"> </w:t>
      </w:r>
      <w:r w:rsidRPr="00246F42">
        <w:rPr>
          <w:rFonts w:asciiTheme="majorEastAsia" w:eastAsiaTheme="majorEastAsia" w:hAnsiTheme="majorEastAsia"/>
        </w:rPr>
        <w:t>故答案为：</w:t>
      </w:r>
      <w:r w:rsidRPr="00246F42">
        <w:rPr>
          <w:rFonts w:asciiTheme="majorEastAsia" w:eastAsiaTheme="majorEastAsia" w:hAnsiTheme="majorEastAsia"/>
        </w:rPr>
        <w:t>π</w:t>
      </w:r>
    </w:p>
    <w:p w:rsidR="003D7148" w:rsidRPr="00246F42" w:rsidRDefault="001340FB">
      <w:pPr>
        <w:pStyle w:val="a3"/>
        <w:spacing w:before="104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4"/>
        </w:rPr>
        <w:t>本题主要考查正多边形的性质和弧长公式，熟练掌握正多边形的性质是</w:t>
      </w:r>
      <w:r w:rsidRPr="00246F42">
        <w:rPr>
          <w:rFonts w:asciiTheme="majorEastAsia" w:eastAsiaTheme="majorEastAsia" w:hAnsiTheme="majorEastAsia"/>
        </w:rPr>
        <w:t>解题的关键．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</w:tabs>
        <w:spacing w:before="0" w:line="381" w:lineRule="auto"/>
        <w:ind w:left="452" w:right="230" w:hanging="312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5104" behindDoc="1" locked="0" layoutInCell="1" allowOverlap="1" wp14:anchorId="4C723C1B" wp14:editId="5578B924">
            <wp:simplePos x="0" y="0"/>
            <wp:positionH relativeFrom="page">
              <wp:posOffset>1143000</wp:posOffset>
            </wp:positionH>
            <wp:positionV relativeFrom="paragraph">
              <wp:posOffset>1133220</wp:posOffset>
            </wp:positionV>
            <wp:extent cx="1647444" cy="1152144"/>
            <wp:effectExtent l="0" t="0" r="0" b="0"/>
            <wp:wrapNone/>
            <wp:docPr id="59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6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444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如图，在直角三角形</w:t>
      </w:r>
      <w:r w:rsidRPr="00246F42">
        <w:rPr>
          <w:rFonts w:asciiTheme="majorEastAsia" w:eastAsiaTheme="majorEastAsia" w:hAnsiTheme="majorEastAsia"/>
          <w:sz w:val="24"/>
        </w:rPr>
        <w:t xml:space="preserve"> ABC </w:t>
      </w:r>
      <w:r w:rsidRPr="00246F42">
        <w:rPr>
          <w:rFonts w:asciiTheme="majorEastAsia" w:eastAsiaTheme="majorEastAsia" w:hAnsiTheme="majorEastAsia"/>
          <w:sz w:val="24"/>
        </w:rPr>
        <w:t>中，</w:t>
      </w:r>
      <w:r w:rsidRPr="00246F42">
        <w:rPr>
          <w:rFonts w:asciiTheme="majorEastAsia" w:eastAsiaTheme="majorEastAsia" w:hAnsiTheme="majorEastAsia"/>
          <w:sz w:val="24"/>
        </w:rPr>
        <w:t>∠C=90°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BC=6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AC=8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pacing w:val="1"/>
          <w:sz w:val="24"/>
        </w:rPr>
        <w:t>点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D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是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AC </w:t>
      </w:r>
      <w:r w:rsidRPr="00246F42">
        <w:rPr>
          <w:rFonts w:asciiTheme="majorEastAsia" w:eastAsiaTheme="majorEastAsia" w:hAnsiTheme="majorEastAsia"/>
          <w:sz w:val="24"/>
        </w:rPr>
        <w:t>边上一点，将</w:t>
      </w:r>
      <w:r w:rsidRPr="00246F42">
        <w:rPr>
          <w:rFonts w:asciiTheme="majorEastAsia" w:eastAsiaTheme="majorEastAsia" w:hAnsiTheme="majorEastAsia"/>
          <w:sz w:val="24"/>
        </w:rPr>
        <w:t>△BCD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3"/>
          <w:sz w:val="24"/>
        </w:rPr>
        <w:t>沿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BD </w:t>
      </w:r>
      <w:r w:rsidRPr="00246F42">
        <w:rPr>
          <w:rFonts w:asciiTheme="majorEastAsia" w:eastAsiaTheme="majorEastAsia" w:hAnsiTheme="majorEastAsia"/>
          <w:sz w:val="24"/>
        </w:rPr>
        <w:t>折叠，使点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落在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AB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2"/>
          <w:sz w:val="24"/>
        </w:rPr>
        <w:t>边的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E </w:t>
      </w:r>
      <w:r w:rsidRPr="00246F42">
        <w:rPr>
          <w:rFonts w:asciiTheme="majorEastAsia" w:eastAsiaTheme="majorEastAsia" w:hAnsiTheme="majorEastAsia"/>
          <w:sz w:val="24"/>
        </w:rPr>
        <w:t>点，那么</w:t>
      </w:r>
      <w:r w:rsidRPr="00246F42">
        <w:rPr>
          <w:rFonts w:asciiTheme="majorEastAsia" w:eastAsiaTheme="majorEastAsia" w:hAnsiTheme="majorEastAsia"/>
          <w:sz w:val="24"/>
        </w:rPr>
        <w:t xml:space="preserve"> AE </w:t>
      </w:r>
      <w:r w:rsidRPr="00246F42">
        <w:rPr>
          <w:rFonts w:asciiTheme="majorEastAsia" w:eastAsiaTheme="majorEastAsia" w:hAnsiTheme="majorEastAsia"/>
          <w:sz w:val="24"/>
        </w:rPr>
        <w:t>的长度是</w:t>
      </w:r>
      <w:r w:rsidRPr="00246F42">
        <w:rPr>
          <w:rFonts w:asciiTheme="majorEastAsia" w:eastAsiaTheme="majorEastAsia" w:hAnsiTheme="majorEastAsia"/>
          <w:sz w:val="24"/>
          <w:u w:val="single"/>
        </w:rPr>
        <w:t>4</w:t>
      </w:r>
      <w:r w:rsidRPr="00246F42">
        <w:rPr>
          <w:rFonts w:asciiTheme="majorEastAsia" w:eastAsiaTheme="majorEastAsia" w:hAnsiTheme="majorEastAsia"/>
          <w:spacing w:val="29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29"/>
          <w:sz w:val="24"/>
        </w:rPr>
        <w:t>．</w:t>
      </w: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Default="003D7148">
      <w:pPr>
        <w:pStyle w:val="a3"/>
        <w:spacing w:before="9"/>
        <w:ind w:left="0"/>
        <w:rPr>
          <w:rFonts w:asciiTheme="majorEastAsia" w:eastAsiaTheme="majorEastAsia" w:hAnsiTheme="majorEastAsia" w:hint="eastAsia"/>
          <w:sz w:val="23"/>
        </w:rPr>
      </w:pPr>
    </w:p>
    <w:p w:rsidR="00246F42" w:rsidRDefault="00246F42">
      <w:pPr>
        <w:pStyle w:val="a3"/>
        <w:spacing w:before="9"/>
        <w:ind w:left="0"/>
        <w:rPr>
          <w:rFonts w:asciiTheme="majorEastAsia" w:eastAsiaTheme="majorEastAsia" w:hAnsiTheme="majorEastAsia" w:hint="eastAsia"/>
          <w:sz w:val="23"/>
        </w:rPr>
      </w:pPr>
    </w:p>
    <w:p w:rsidR="00246F42" w:rsidRPr="00246F42" w:rsidRDefault="00246F42">
      <w:pPr>
        <w:pStyle w:val="a3"/>
        <w:spacing w:before="9"/>
        <w:ind w:left="0"/>
        <w:rPr>
          <w:rFonts w:asciiTheme="majorEastAsia" w:eastAsiaTheme="majorEastAsia" w:hAnsiTheme="majorEastAsia"/>
          <w:sz w:val="23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由勾股定理可知</w:t>
      </w:r>
      <w:r w:rsidRPr="00246F42">
        <w:rPr>
          <w:rFonts w:asciiTheme="majorEastAsia" w:eastAsiaTheme="majorEastAsia" w:hAnsiTheme="majorEastAsia"/>
        </w:rPr>
        <w:t>AB=10</w:t>
      </w:r>
      <w:r w:rsidRPr="00246F42">
        <w:rPr>
          <w:rFonts w:asciiTheme="majorEastAsia" w:eastAsiaTheme="majorEastAsia" w:hAnsiTheme="majorEastAsia"/>
        </w:rPr>
        <w:t>，由折叠的性质得</w:t>
      </w:r>
      <w:r w:rsidRPr="00246F42">
        <w:rPr>
          <w:rFonts w:asciiTheme="majorEastAsia" w:eastAsiaTheme="majorEastAsia" w:hAnsiTheme="majorEastAsia"/>
        </w:rPr>
        <w:t xml:space="preserve"> BE=BC=6</w:t>
      </w:r>
      <w:r w:rsidRPr="00246F42">
        <w:rPr>
          <w:rFonts w:asciiTheme="majorEastAsia" w:eastAsiaTheme="majorEastAsia" w:hAnsiTheme="majorEastAsia"/>
        </w:rPr>
        <w:t>，再由线段的和差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关系即可求解．</w:t>
      </w:r>
    </w:p>
    <w:p w:rsidR="003D7148" w:rsidRPr="00246F42" w:rsidRDefault="001340FB">
      <w:pPr>
        <w:pStyle w:val="a3"/>
        <w:spacing w:line="381" w:lineRule="auto"/>
        <w:ind w:right="138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解：在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Rt△ACB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中，由勾股定理可知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AB=</w:t>
      </w:r>
      <w:r w:rsidRPr="00246F42">
        <w:rPr>
          <w:rFonts w:asciiTheme="majorEastAsia" w:eastAsiaTheme="majorEastAsia" w:hAnsiTheme="majorEastAsia"/>
          <w:noProof/>
          <w:spacing w:val="-2"/>
          <w:position w:val="-10"/>
          <w:lang w:val="en-US" w:bidi="ar-SA"/>
        </w:rPr>
        <w:drawing>
          <wp:inline distT="0" distB="0" distL="0" distR="0" wp14:anchorId="1363720C" wp14:editId="691AF346">
            <wp:extent cx="713231" cy="228600"/>
            <wp:effectExtent l="0" t="0" r="0" b="0"/>
            <wp:docPr id="61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7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1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4"/>
        </w:rPr>
        <w:t>=10</w:t>
      </w:r>
      <w:r w:rsidRPr="00246F42">
        <w:rPr>
          <w:rFonts w:asciiTheme="majorEastAsia" w:eastAsiaTheme="majorEastAsia" w:hAnsiTheme="majorEastAsia"/>
          <w:spacing w:val="-4"/>
        </w:rPr>
        <w:t>．</w:t>
      </w:r>
      <w:r w:rsidRPr="00246F42">
        <w:rPr>
          <w:rFonts w:asciiTheme="majorEastAsia" w:eastAsiaTheme="majorEastAsia" w:hAnsiTheme="majorEastAsia"/>
          <w:spacing w:val="-4"/>
        </w:rPr>
        <w:t xml:space="preserve"> </w:t>
      </w:r>
      <w:r w:rsidRPr="00246F42">
        <w:rPr>
          <w:rFonts w:asciiTheme="majorEastAsia" w:eastAsiaTheme="majorEastAsia" w:hAnsiTheme="majorEastAsia"/>
        </w:rPr>
        <w:t>由折叠的性质得：</w:t>
      </w:r>
      <w:r w:rsidRPr="00246F42">
        <w:rPr>
          <w:rFonts w:asciiTheme="majorEastAsia" w:eastAsiaTheme="majorEastAsia" w:hAnsiTheme="majorEastAsia"/>
        </w:rPr>
        <w:t>BE=BC=6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则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AE=AB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BE=4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故答案为：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6"/>
        </w:rPr>
        <w:t>本题考查了翻折变换的性质，勾股定理，主要利用了翻折前后的两个图</w:t>
      </w:r>
      <w:r w:rsidRPr="00246F42">
        <w:rPr>
          <w:rFonts w:asciiTheme="majorEastAsia" w:eastAsiaTheme="majorEastAsia" w:hAnsiTheme="majorEastAsia"/>
        </w:rPr>
        <w:t>形对应边相等．</w:t>
      </w: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</w:tabs>
        <w:spacing w:before="0" w:line="381" w:lineRule="auto"/>
        <w:ind w:left="452" w:right="133" w:hanging="312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4864" behindDoc="0" locked="0" layoutInCell="1" allowOverlap="1" wp14:anchorId="49F3B81E" wp14:editId="25EB421F">
            <wp:simplePos x="0" y="0"/>
            <wp:positionH relativeFrom="page">
              <wp:posOffset>1143000</wp:posOffset>
            </wp:positionH>
            <wp:positionV relativeFrom="paragraph">
              <wp:posOffset>1177416</wp:posOffset>
            </wp:positionV>
            <wp:extent cx="1914144" cy="1856231"/>
            <wp:effectExtent l="0" t="0" r="0" b="0"/>
            <wp:wrapNone/>
            <wp:docPr id="63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8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144" cy="1856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pacing w:val="-3"/>
          <w:sz w:val="24"/>
        </w:rPr>
        <w:t>如图，在平面直角坐标系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xOy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"/>
          <w:sz w:val="24"/>
        </w:rPr>
        <w:t>中，</w:t>
      </w:r>
      <w:r w:rsidRPr="00246F42">
        <w:rPr>
          <w:rFonts w:asciiTheme="majorEastAsia" w:eastAsiaTheme="majorEastAsia" w:hAnsiTheme="majorEastAsia"/>
          <w:spacing w:val="-2"/>
          <w:sz w:val="24"/>
        </w:rPr>
        <w:t>△</w:t>
      </w:r>
      <w:r w:rsidRPr="00246F42">
        <w:rPr>
          <w:rFonts w:asciiTheme="majorEastAsia" w:eastAsiaTheme="majorEastAsia" w:hAnsiTheme="majorEastAsia"/>
          <w:sz w:val="24"/>
        </w:rPr>
        <w:t>CDE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"/>
          <w:sz w:val="24"/>
        </w:rPr>
        <w:t>可以看作是</w:t>
      </w:r>
      <w:r w:rsidRPr="00246F42">
        <w:rPr>
          <w:rFonts w:asciiTheme="majorEastAsia" w:eastAsiaTheme="majorEastAsia" w:hAnsiTheme="majorEastAsia"/>
          <w:sz w:val="24"/>
        </w:rPr>
        <w:t xml:space="preserve">△AOB </w:t>
      </w:r>
      <w:r w:rsidRPr="00246F42">
        <w:rPr>
          <w:rFonts w:asciiTheme="majorEastAsia" w:eastAsiaTheme="majorEastAsia" w:hAnsiTheme="majorEastAsia"/>
          <w:sz w:val="24"/>
        </w:rPr>
        <w:t>经过若干次图</w:t>
      </w:r>
      <w:r w:rsidRPr="00246F42">
        <w:rPr>
          <w:rFonts w:asciiTheme="majorEastAsia" w:eastAsiaTheme="majorEastAsia" w:hAnsiTheme="majorEastAsia"/>
          <w:spacing w:val="-4"/>
          <w:sz w:val="24"/>
        </w:rPr>
        <w:t>形的变化</w:t>
      </w:r>
      <w:r w:rsidRPr="00246F42">
        <w:rPr>
          <w:rFonts w:asciiTheme="majorEastAsia" w:eastAsiaTheme="majorEastAsia" w:hAnsiTheme="majorEastAsia"/>
          <w:spacing w:val="-3"/>
          <w:sz w:val="24"/>
        </w:rPr>
        <w:t>（</w:t>
      </w:r>
      <w:r w:rsidRPr="00246F42">
        <w:rPr>
          <w:rFonts w:asciiTheme="majorEastAsia" w:eastAsiaTheme="majorEastAsia" w:hAnsiTheme="majorEastAsia"/>
          <w:spacing w:val="-6"/>
          <w:sz w:val="24"/>
        </w:rPr>
        <w:t>平移、轴对称、旋转</w:t>
      </w:r>
      <w:r w:rsidRPr="00246F42">
        <w:rPr>
          <w:rFonts w:asciiTheme="majorEastAsia" w:eastAsiaTheme="majorEastAsia" w:hAnsiTheme="majorEastAsia"/>
          <w:spacing w:val="-15"/>
          <w:sz w:val="24"/>
        </w:rPr>
        <w:t>）</w:t>
      </w:r>
      <w:r w:rsidRPr="00246F42">
        <w:rPr>
          <w:rFonts w:asciiTheme="majorEastAsia" w:eastAsiaTheme="majorEastAsia" w:hAnsiTheme="majorEastAsia"/>
          <w:spacing w:val="-4"/>
          <w:sz w:val="24"/>
        </w:rPr>
        <w:t>得到的，写出一种由</w:t>
      </w:r>
      <w:r w:rsidRPr="00246F42">
        <w:rPr>
          <w:rFonts w:asciiTheme="majorEastAsia" w:eastAsiaTheme="majorEastAsia" w:hAnsiTheme="majorEastAsia"/>
          <w:sz w:val="24"/>
        </w:rPr>
        <w:t xml:space="preserve">△AOB </w:t>
      </w:r>
      <w:r w:rsidRPr="00246F42">
        <w:rPr>
          <w:rFonts w:asciiTheme="majorEastAsia" w:eastAsiaTheme="majorEastAsia" w:hAnsiTheme="majorEastAsia"/>
          <w:sz w:val="24"/>
        </w:rPr>
        <w:t>得到</w:t>
      </w:r>
      <w:r w:rsidRPr="00246F42">
        <w:rPr>
          <w:rFonts w:asciiTheme="majorEastAsia" w:eastAsiaTheme="majorEastAsia" w:hAnsiTheme="majorEastAsia"/>
          <w:sz w:val="24"/>
        </w:rPr>
        <w:t>△CDE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的过程：</w:t>
      </w:r>
      <w:r w:rsidRPr="00246F42">
        <w:rPr>
          <w:rFonts w:asciiTheme="majorEastAsia" w:eastAsiaTheme="majorEastAsia" w:hAnsiTheme="majorEastAsia"/>
          <w:spacing w:val="19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pacing w:val="19"/>
          <w:sz w:val="24"/>
          <w:u w:val="single"/>
        </w:rPr>
        <w:t>将</w:t>
      </w:r>
      <w:r w:rsidRPr="00246F42">
        <w:rPr>
          <w:rFonts w:asciiTheme="majorEastAsia" w:eastAsiaTheme="majorEastAsia" w:hAnsiTheme="majorEastAsia"/>
          <w:spacing w:val="19"/>
          <w:sz w:val="24"/>
          <w:u w:val="single"/>
        </w:rPr>
        <w:t>△</w:t>
      </w:r>
      <w:r w:rsidRPr="00246F42">
        <w:rPr>
          <w:rFonts w:asciiTheme="majorEastAsia" w:eastAsiaTheme="majorEastAsia" w:hAnsiTheme="majorEastAsia"/>
          <w:sz w:val="24"/>
          <w:u w:val="single"/>
        </w:rPr>
        <w:t>AOB</w:t>
      </w:r>
      <w:r w:rsidRPr="00246F42">
        <w:rPr>
          <w:rFonts w:asciiTheme="majorEastAsia" w:eastAsiaTheme="majorEastAsia" w:hAnsiTheme="majorEastAsia"/>
          <w:spacing w:val="-1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  <w:u w:val="single"/>
        </w:rPr>
        <w:t>绕点</w:t>
      </w:r>
      <w:r w:rsidRPr="00246F42">
        <w:rPr>
          <w:rFonts w:asciiTheme="majorEastAsia" w:eastAsiaTheme="majorEastAsia" w:hAnsiTheme="majorEastAsia"/>
          <w:spacing w:val="-1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O</w:t>
      </w:r>
      <w:r w:rsidRPr="00246F42">
        <w:rPr>
          <w:rFonts w:asciiTheme="majorEastAsia" w:eastAsiaTheme="majorEastAsia" w:hAnsiTheme="majorEastAsia"/>
          <w:spacing w:val="-1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  <w:u w:val="single"/>
        </w:rPr>
        <w:t>顺时针旋转</w:t>
      </w:r>
      <w:r w:rsidRPr="00246F42">
        <w:rPr>
          <w:rFonts w:asciiTheme="majorEastAsia" w:eastAsiaTheme="majorEastAsia" w:hAnsiTheme="majorEastAsia"/>
          <w:spacing w:val="-1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90°</w:t>
      </w:r>
      <w:r w:rsidRPr="00246F42">
        <w:rPr>
          <w:rFonts w:asciiTheme="majorEastAsia" w:eastAsiaTheme="majorEastAsia" w:hAnsiTheme="majorEastAsia"/>
          <w:sz w:val="24"/>
          <w:u w:val="single"/>
        </w:rPr>
        <w:t>，再沿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x </w:t>
      </w:r>
      <w:r w:rsidRPr="00246F42">
        <w:rPr>
          <w:rFonts w:asciiTheme="majorEastAsia" w:eastAsiaTheme="majorEastAsia" w:hAnsiTheme="majorEastAsia"/>
          <w:sz w:val="24"/>
          <w:u w:val="single"/>
        </w:rPr>
        <w:t>轴向右平移一个单位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7"/>
          <w:sz w:val="24"/>
        </w:rPr>
        <w:t>．</w:t>
      </w: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Default="003D7148">
      <w:pPr>
        <w:pStyle w:val="a3"/>
        <w:spacing w:before="0"/>
        <w:ind w:left="0"/>
        <w:rPr>
          <w:rFonts w:asciiTheme="majorEastAsia" w:eastAsiaTheme="majorEastAsia" w:hAnsiTheme="majorEastAsia" w:hint="eastAsia"/>
          <w:sz w:val="30"/>
        </w:rPr>
      </w:pPr>
    </w:p>
    <w:p w:rsidR="00246F42" w:rsidRDefault="00246F42">
      <w:pPr>
        <w:pStyle w:val="a3"/>
        <w:spacing w:before="0"/>
        <w:ind w:left="0"/>
        <w:rPr>
          <w:rFonts w:asciiTheme="majorEastAsia" w:eastAsiaTheme="majorEastAsia" w:hAnsiTheme="majorEastAsia" w:hint="eastAsia"/>
          <w:sz w:val="30"/>
        </w:rPr>
      </w:pPr>
    </w:p>
    <w:p w:rsidR="00246F42" w:rsidRDefault="00246F42">
      <w:pPr>
        <w:pStyle w:val="a3"/>
        <w:spacing w:before="0"/>
        <w:ind w:left="0"/>
        <w:rPr>
          <w:rFonts w:asciiTheme="majorEastAsia" w:eastAsiaTheme="majorEastAsia" w:hAnsiTheme="majorEastAsia" w:hint="eastAsia"/>
          <w:sz w:val="30"/>
        </w:rPr>
      </w:pPr>
    </w:p>
    <w:p w:rsidR="00246F42" w:rsidRPr="00246F42" w:rsidRDefault="00246F42">
      <w:pPr>
        <w:pStyle w:val="a3"/>
        <w:spacing w:before="0"/>
        <w:ind w:left="0"/>
        <w:rPr>
          <w:rFonts w:asciiTheme="majorEastAsia" w:eastAsiaTheme="majorEastAsia" w:hAnsiTheme="majorEastAsia"/>
          <w:sz w:val="30"/>
        </w:rPr>
      </w:pPr>
    </w:p>
    <w:p w:rsidR="003D7148" w:rsidRPr="00246F42" w:rsidRDefault="003D7148">
      <w:pPr>
        <w:pStyle w:val="a3"/>
        <w:spacing w:before="11"/>
        <w:ind w:left="0"/>
        <w:rPr>
          <w:rFonts w:asciiTheme="majorEastAsia" w:eastAsiaTheme="majorEastAsia" w:hAnsiTheme="majorEastAsia"/>
          <w:sz w:val="39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根据旋转的性质，平移的性质即可得到由</w:t>
      </w:r>
      <w:r w:rsidRPr="00246F42">
        <w:rPr>
          <w:rFonts w:asciiTheme="majorEastAsia" w:eastAsiaTheme="majorEastAsia" w:hAnsiTheme="majorEastAsia"/>
        </w:rPr>
        <w:t xml:space="preserve">△OCD </w:t>
      </w:r>
      <w:r w:rsidRPr="00246F42">
        <w:rPr>
          <w:rFonts w:asciiTheme="majorEastAsia" w:eastAsiaTheme="majorEastAsia" w:hAnsiTheme="majorEastAsia"/>
        </w:rPr>
        <w:t>得到</w:t>
      </w:r>
      <w:r w:rsidRPr="00246F42">
        <w:rPr>
          <w:rFonts w:asciiTheme="majorEastAsia" w:eastAsiaTheme="majorEastAsia" w:hAnsiTheme="majorEastAsia"/>
        </w:rPr>
        <w:t xml:space="preserve">△AOB </w:t>
      </w:r>
      <w:r w:rsidRPr="00246F42">
        <w:rPr>
          <w:rFonts w:asciiTheme="majorEastAsia" w:eastAsiaTheme="majorEastAsia" w:hAnsiTheme="majorEastAsia"/>
        </w:rPr>
        <w:t>的过程．</w:t>
      </w:r>
    </w:p>
    <w:p w:rsidR="003D7148" w:rsidRPr="00246F42" w:rsidRDefault="001340FB">
      <w:pPr>
        <w:pStyle w:val="a3"/>
        <w:spacing w:before="231" w:line="381" w:lineRule="auto"/>
        <w:ind w:left="451" w:right="181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解：将</w:t>
      </w:r>
      <w:r w:rsidRPr="00246F42">
        <w:rPr>
          <w:rFonts w:asciiTheme="majorEastAsia" w:eastAsiaTheme="majorEastAsia" w:hAnsiTheme="majorEastAsia"/>
        </w:rPr>
        <w:t xml:space="preserve">△AOB </w:t>
      </w:r>
      <w:r w:rsidRPr="00246F42">
        <w:rPr>
          <w:rFonts w:asciiTheme="majorEastAsia" w:eastAsiaTheme="majorEastAsia" w:hAnsiTheme="majorEastAsia"/>
        </w:rPr>
        <w:t>绕点</w:t>
      </w:r>
      <w:r w:rsidRPr="00246F42">
        <w:rPr>
          <w:rFonts w:asciiTheme="majorEastAsia" w:eastAsiaTheme="majorEastAsia" w:hAnsiTheme="majorEastAsia"/>
        </w:rPr>
        <w:t xml:space="preserve"> O </w:t>
      </w:r>
      <w:r w:rsidRPr="00246F42">
        <w:rPr>
          <w:rFonts w:asciiTheme="majorEastAsia" w:eastAsiaTheme="majorEastAsia" w:hAnsiTheme="majorEastAsia"/>
        </w:rPr>
        <w:t>顺时针旋转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90°</w:t>
      </w:r>
      <w:r w:rsidRPr="00246F42">
        <w:rPr>
          <w:rFonts w:asciiTheme="majorEastAsia" w:eastAsiaTheme="majorEastAsia" w:hAnsiTheme="majorEastAsia"/>
        </w:rPr>
        <w:t>，再沿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轴向右平移一个单位得到</w:t>
      </w:r>
      <w:r w:rsidRPr="00246F42">
        <w:rPr>
          <w:rFonts w:asciiTheme="majorEastAsia" w:eastAsiaTheme="majorEastAsia" w:hAnsiTheme="majorEastAsia"/>
        </w:rPr>
        <w:t>△CDE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故答案为：将</w:t>
      </w:r>
      <w:r w:rsidRPr="00246F42">
        <w:rPr>
          <w:rFonts w:asciiTheme="majorEastAsia" w:eastAsiaTheme="majorEastAsia" w:hAnsiTheme="majorEastAsia"/>
        </w:rPr>
        <w:t xml:space="preserve">△AOB </w:t>
      </w:r>
      <w:r w:rsidRPr="00246F42">
        <w:rPr>
          <w:rFonts w:asciiTheme="majorEastAsia" w:eastAsiaTheme="majorEastAsia" w:hAnsiTheme="majorEastAsia"/>
        </w:rPr>
        <w:t>绕点</w:t>
      </w:r>
      <w:r w:rsidRPr="00246F42">
        <w:rPr>
          <w:rFonts w:asciiTheme="majorEastAsia" w:eastAsiaTheme="majorEastAsia" w:hAnsiTheme="majorEastAsia"/>
        </w:rPr>
        <w:t xml:space="preserve"> O </w:t>
      </w:r>
      <w:r w:rsidRPr="00246F42">
        <w:rPr>
          <w:rFonts w:asciiTheme="majorEastAsia" w:eastAsiaTheme="majorEastAsia" w:hAnsiTheme="majorEastAsia"/>
        </w:rPr>
        <w:t>顺时针旋转</w:t>
      </w:r>
      <w:r w:rsidRPr="00246F42">
        <w:rPr>
          <w:rFonts w:asciiTheme="majorEastAsia" w:eastAsiaTheme="majorEastAsia" w:hAnsiTheme="majorEastAsia"/>
        </w:rPr>
        <w:t xml:space="preserve"> 90°</w:t>
      </w:r>
      <w:r w:rsidRPr="00246F42">
        <w:rPr>
          <w:rFonts w:asciiTheme="majorEastAsia" w:eastAsiaTheme="majorEastAsia" w:hAnsiTheme="majorEastAsia"/>
        </w:rPr>
        <w:t>，再沿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轴向右平移一个单位</w:t>
      </w:r>
    </w:p>
    <w:p w:rsidR="003D7148" w:rsidRPr="00246F42" w:rsidRDefault="001340FB">
      <w:pPr>
        <w:pStyle w:val="a3"/>
        <w:spacing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6128" behindDoc="1" locked="0" layoutInCell="1" allowOverlap="1" wp14:anchorId="4D547654" wp14:editId="3C4C50E7">
            <wp:simplePos x="0" y="0"/>
            <wp:positionH relativeFrom="page">
              <wp:posOffset>6219444</wp:posOffset>
            </wp:positionH>
            <wp:positionV relativeFrom="paragraph">
              <wp:posOffset>643763</wp:posOffset>
            </wp:positionV>
            <wp:extent cx="27432" cy="18287"/>
            <wp:effectExtent l="0" t="0" r="0" b="0"/>
            <wp:wrapNone/>
            <wp:docPr id="6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9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color w:val="0000FF"/>
          <w:spacing w:val="-5"/>
        </w:rPr>
        <w:t>【点评】</w:t>
      </w:r>
      <w:r w:rsidRPr="00246F42">
        <w:rPr>
          <w:rFonts w:asciiTheme="majorEastAsia" w:eastAsiaTheme="majorEastAsia" w:hAnsiTheme="majorEastAsia"/>
        </w:rPr>
        <w:t>考查了坐标与图形变化﹣</w:t>
      </w:r>
      <w:r w:rsidRPr="00246F42">
        <w:rPr>
          <w:rFonts w:asciiTheme="majorEastAsia" w:eastAsiaTheme="majorEastAsia" w:hAnsiTheme="majorEastAsia"/>
          <w:spacing w:val="-10"/>
        </w:rPr>
        <w:t>旋转，平移，对称，解题时需要注意：平移的</w:t>
      </w:r>
      <w:r w:rsidRPr="00246F42">
        <w:rPr>
          <w:rFonts w:asciiTheme="majorEastAsia" w:eastAsiaTheme="majorEastAsia" w:hAnsiTheme="majorEastAsia"/>
          <w:spacing w:val="-15"/>
        </w:rPr>
        <w:t>距离等于对应点连线的长度，对称轴为对应点连线的垂直平分线，旋转角为</w:t>
      </w:r>
      <w:r w:rsidRPr="00246F42">
        <w:rPr>
          <w:rFonts w:asciiTheme="majorEastAsia" w:eastAsiaTheme="majorEastAsia" w:hAnsiTheme="majorEastAsia"/>
          <w:spacing w:val="-15"/>
        </w:rPr>
        <w:t xml:space="preserve"> </w:t>
      </w:r>
      <w:r w:rsidRPr="00246F42">
        <w:rPr>
          <w:rFonts w:asciiTheme="majorEastAsia" w:eastAsiaTheme="majorEastAsia" w:hAnsiTheme="majorEastAsia"/>
          <w:spacing w:val="-15"/>
        </w:rPr>
        <w:t>对</w:t>
      </w:r>
      <w:r w:rsidRPr="00246F42">
        <w:rPr>
          <w:rFonts w:asciiTheme="majorEastAsia" w:eastAsiaTheme="majorEastAsia" w:hAnsiTheme="majorEastAsia"/>
        </w:rPr>
        <w:t>应点与旋转中心连线的夹角的大小．</w:t>
      </w:r>
    </w:p>
    <w:p w:rsidR="003D7148" w:rsidRPr="00246F42" w:rsidRDefault="003D7148">
      <w:pPr>
        <w:spacing w:line="381" w:lineRule="auto"/>
        <w:jc w:val="both"/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4"/>
        <w:numPr>
          <w:ilvl w:val="0"/>
          <w:numId w:val="16"/>
        </w:numPr>
        <w:tabs>
          <w:tab w:val="left" w:pos="607"/>
        </w:tabs>
        <w:spacing w:before="38"/>
        <w:ind w:left="606" w:hanging="466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lastRenderedPageBreak/>
        <w:t>阅读以下作图过程：</w:t>
      </w:r>
    </w:p>
    <w:p w:rsidR="003D7148" w:rsidRPr="00246F42" w:rsidRDefault="001340FB">
      <w:pPr>
        <w:pStyle w:val="a3"/>
        <w:spacing w:line="381" w:lineRule="auto"/>
        <w:ind w:left="451" w:right="23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第一步：在数轴上，点</w:t>
      </w:r>
      <w:r w:rsidRPr="00246F42">
        <w:rPr>
          <w:rFonts w:asciiTheme="majorEastAsia" w:eastAsiaTheme="majorEastAsia" w:hAnsiTheme="majorEastAsia"/>
        </w:rPr>
        <w:t xml:space="preserve"> O </w:t>
      </w:r>
      <w:r w:rsidRPr="00246F42">
        <w:rPr>
          <w:rFonts w:asciiTheme="majorEastAsia" w:eastAsiaTheme="majorEastAsia" w:hAnsiTheme="majorEastAsia"/>
        </w:rPr>
        <w:t>表示数</w:t>
      </w:r>
      <w:r w:rsidRPr="00246F42">
        <w:rPr>
          <w:rFonts w:asciiTheme="majorEastAsia" w:eastAsiaTheme="majorEastAsia" w:hAnsiTheme="majorEastAsia"/>
        </w:rPr>
        <w:t xml:space="preserve"> 0</w:t>
      </w:r>
      <w:r w:rsidRPr="00246F42">
        <w:rPr>
          <w:rFonts w:asciiTheme="majorEastAsia" w:eastAsiaTheme="majorEastAsia" w:hAnsiTheme="majorEastAsia"/>
        </w:rPr>
        <w:t>，点</w:t>
      </w:r>
      <w:r w:rsidRPr="00246F42">
        <w:rPr>
          <w:rFonts w:asciiTheme="majorEastAsia" w:eastAsiaTheme="majorEastAsia" w:hAnsiTheme="majorEastAsia"/>
        </w:rPr>
        <w:t xml:space="preserve"> A </w:t>
      </w:r>
      <w:r w:rsidRPr="00246F42">
        <w:rPr>
          <w:rFonts w:asciiTheme="majorEastAsia" w:eastAsiaTheme="majorEastAsia" w:hAnsiTheme="majorEastAsia"/>
        </w:rPr>
        <w:t>表示数</w:t>
      </w:r>
      <w:r w:rsidRPr="00246F42">
        <w:rPr>
          <w:rFonts w:asciiTheme="majorEastAsia" w:eastAsiaTheme="majorEastAsia" w:hAnsiTheme="majorEastAsia"/>
        </w:rPr>
        <w:t xml:space="preserve"> 1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2"/>
        </w:rPr>
        <w:t>点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B </w:t>
      </w:r>
      <w:r w:rsidRPr="00246F42">
        <w:rPr>
          <w:rFonts w:asciiTheme="majorEastAsia" w:eastAsiaTheme="majorEastAsia" w:hAnsiTheme="majorEastAsia"/>
        </w:rPr>
        <w:t>表示数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，以</w:t>
      </w:r>
      <w:r w:rsidRPr="00246F42">
        <w:rPr>
          <w:rFonts w:asciiTheme="majorEastAsia" w:eastAsiaTheme="majorEastAsia" w:hAnsiTheme="majorEastAsia"/>
        </w:rPr>
        <w:t xml:space="preserve"> AB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  <w:spacing w:val="-3"/>
        </w:rPr>
        <w:t>为直</w:t>
      </w:r>
      <w:r w:rsidRPr="00246F42">
        <w:rPr>
          <w:rFonts w:asciiTheme="majorEastAsia" w:eastAsiaTheme="majorEastAsia" w:hAnsiTheme="majorEastAsia"/>
        </w:rPr>
        <w:t>径作半圆（如图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第二步：以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点为圆心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1 </w:t>
      </w:r>
      <w:r w:rsidRPr="00246F42">
        <w:rPr>
          <w:rFonts w:asciiTheme="majorEastAsia" w:eastAsiaTheme="majorEastAsia" w:hAnsiTheme="majorEastAsia"/>
        </w:rPr>
        <w:t>为半径作弧交</w:t>
      </w:r>
      <w:r w:rsidRPr="00246F42">
        <w:rPr>
          <w:rFonts w:asciiTheme="majorEastAsia" w:eastAsiaTheme="majorEastAsia" w:hAnsiTheme="majorEastAsia"/>
        </w:rPr>
        <w:t>半圆于点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</w:rPr>
        <w:t>（如图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第三步：以</w:t>
      </w:r>
      <w:r w:rsidRPr="00246F42">
        <w:rPr>
          <w:rFonts w:asciiTheme="majorEastAsia" w:eastAsiaTheme="majorEastAsia" w:hAnsiTheme="majorEastAsia"/>
        </w:rPr>
        <w:t xml:space="preserve"> A </w:t>
      </w:r>
      <w:r w:rsidRPr="00246F42">
        <w:rPr>
          <w:rFonts w:asciiTheme="majorEastAsia" w:eastAsiaTheme="majorEastAsia" w:hAnsiTheme="majorEastAsia"/>
        </w:rPr>
        <w:t>点为圆心，</w:t>
      </w:r>
      <w:r w:rsidRPr="00246F42">
        <w:rPr>
          <w:rFonts w:asciiTheme="majorEastAsia" w:eastAsiaTheme="majorEastAsia" w:hAnsiTheme="majorEastAsia"/>
        </w:rPr>
        <w:t xml:space="preserve">AC </w:t>
      </w:r>
      <w:r w:rsidRPr="00246F42">
        <w:rPr>
          <w:rFonts w:asciiTheme="majorEastAsia" w:eastAsiaTheme="majorEastAsia" w:hAnsiTheme="majorEastAsia"/>
        </w:rPr>
        <w:t>为半径作弧交数轴的正半轴于点</w:t>
      </w:r>
      <w:r w:rsidRPr="00246F42">
        <w:rPr>
          <w:rFonts w:asciiTheme="majorEastAsia" w:eastAsiaTheme="majorEastAsia" w:hAnsiTheme="majorEastAsia"/>
        </w:rPr>
        <w:t xml:space="preserve"> M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请你在下面的数轴中完成第三步的画图（保留作图痕迹，不写画法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，并写出点</w:t>
      </w:r>
    </w:p>
    <w:p w:rsidR="003D7148" w:rsidRPr="00246F42" w:rsidRDefault="001340FB">
      <w:pPr>
        <w:pStyle w:val="a3"/>
        <w:tabs>
          <w:tab w:val="left" w:pos="2568"/>
          <w:tab w:val="left" w:pos="3081"/>
        </w:tabs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7152" behindDoc="1" locked="0" layoutInCell="1" allowOverlap="1" wp14:anchorId="56C88655" wp14:editId="65D6519B">
            <wp:simplePos x="0" y="0"/>
            <wp:positionH relativeFrom="page">
              <wp:posOffset>2420111</wp:posOffset>
            </wp:positionH>
            <wp:positionV relativeFrom="paragraph">
              <wp:posOffset>185039</wp:posOffset>
            </wp:positionV>
            <wp:extent cx="266700" cy="170688"/>
            <wp:effectExtent l="0" t="0" r="0" b="0"/>
            <wp:wrapNone/>
            <wp:docPr id="6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0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M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表示的数为</w:t>
      </w:r>
      <w:r w:rsidRPr="00246F42">
        <w:rPr>
          <w:rFonts w:asciiTheme="majorEastAsia" w:eastAsiaTheme="majorEastAsia" w:hAnsiTheme="majorEastAsia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u w:val="single"/>
        </w:rPr>
        <w:tab/>
        <w:t>+1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8"/>
        <w:ind w:left="0"/>
        <w:rPr>
          <w:rFonts w:asciiTheme="majorEastAsia" w:eastAsiaTheme="majorEastAsia" w:hAnsiTheme="majorEastAsia"/>
          <w:sz w:val="10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5408" behindDoc="0" locked="0" layoutInCell="1" allowOverlap="1" wp14:anchorId="6A058245" wp14:editId="70637E89">
            <wp:simplePos x="0" y="0"/>
            <wp:positionH relativeFrom="page">
              <wp:posOffset>1143000</wp:posOffset>
            </wp:positionH>
            <wp:positionV relativeFrom="paragraph">
              <wp:posOffset>133984</wp:posOffset>
            </wp:positionV>
            <wp:extent cx="3009899" cy="1066800"/>
            <wp:effectExtent l="0" t="0" r="0" b="0"/>
            <wp:wrapTopAndBottom/>
            <wp:docPr id="69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1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89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18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按照要求作图即可得点</w:t>
      </w:r>
      <w:r w:rsidRPr="00246F42">
        <w:rPr>
          <w:rFonts w:asciiTheme="majorEastAsia" w:eastAsiaTheme="majorEastAsia" w:hAnsiTheme="majorEastAsia"/>
        </w:rPr>
        <w:t xml:space="preserve"> M</w:t>
      </w:r>
      <w:r w:rsidRPr="00246F42">
        <w:rPr>
          <w:rFonts w:asciiTheme="majorEastAsia" w:eastAsiaTheme="majorEastAsia" w:hAnsiTheme="majorEastAsia"/>
        </w:rPr>
        <w:t>，连接</w:t>
      </w:r>
      <w:r w:rsidRPr="00246F42">
        <w:rPr>
          <w:rFonts w:asciiTheme="majorEastAsia" w:eastAsiaTheme="majorEastAsia" w:hAnsiTheme="majorEastAsia"/>
        </w:rPr>
        <w:t xml:space="preserve"> AC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BC</w:t>
      </w:r>
      <w:r w:rsidRPr="00246F42">
        <w:rPr>
          <w:rFonts w:asciiTheme="majorEastAsia" w:eastAsiaTheme="majorEastAsia" w:hAnsiTheme="majorEastAsia"/>
        </w:rPr>
        <w:t>，由题意知</w:t>
      </w:r>
      <w:r w:rsidRPr="00246F42">
        <w:rPr>
          <w:rFonts w:asciiTheme="majorEastAsia" w:eastAsiaTheme="majorEastAsia" w:hAnsiTheme="majorEastAsia"/>
        </w:rPr>
        <w:t xml:space="preserve"> AB=4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BC=1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∠</w:t>
      </w:r>
    </w:p>
    <w:p w:rsidR="003D7148" w:rsidRPr="00246F42" w:rsidRDefault="001340FB">
      <w:pPr>
        <w:pStyle w:val="a3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ACB=90°</w:t>
      </w:r>
      <w:r w:rsidRPr="00246F42">
        <w:rPr>
          <w:rFonts w:asciiTheme="majorEastAsia" w:eastAsiaTheme="majorEastAsia" w:hAnsiTheme="majorEastAsia"/>
        </w:rPr>
        <w:t>，从而可得</w:t>
      </w:r>
      <w:r w:rsidRPr="00246F42">
        <w:rPr>
          <w:rFonts w:asciiTheme="majorEastAsia" w:eastAsiaTheme="majorEastAsia" w:hAnsiTheme="majorEastAsia"/>
          <w:spacing w:val="-7"/>
        </w:rPr>
        <w:t xml:space="preserve"> </w:t>
      </w:r>
      <w:r w:rsidRPr="00246F42">
        <w:rPr>
          <w:rFonts w:asciiTheme="majorEastAsia" w:eastAsiaTheme="majorEastAsia" w:hAnsiTheme="majorEastAsia"/>
        </w:rPr>
        <w:t>AM=AC=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33FA3612" wp14:editId="20F92463">
            <wp:extent cx="713231" cy="228600"/>
            <wp:effectExtent l="0" t="0" r="0" b="0"/>
            <wp:docPr id="71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2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1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10F5A742" wp14:editId="3B1E58C8">
            <wp:extent cx="266700" cy="170687"/>
            <wp:effectExtent l="0" t="0" r="0" b="0"/>
            <wp:docPr id="7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3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，继而可得答案．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解：如图，点</w:t>
      </w:r>
      <w:r w:rsidRPr="00246F42">
        <w:rPr>
          <w:rFonts w:asciiTheme="majorEastAsia" w:eastAsiaTheme="majorEastAsia" w:hAnsiTheme="majorEastAsia"/>
        </w:rPr>
        <w:t xml:space="preserve"> M </w:t>
      </w:r>
      <w:r w:rsidRPr="00246F42">
        <w:rPr>
          <w:rFonts w:asciiTheme="majorEastAsia" w:eastAsiaTheme="majorEastAsia" w:hAnsiTheme="majorEastAsia"/>
        </w:rPr>
        <w:t>即为所求，</w:t>
      </w:r>
    </w:p>
    <w:p w:rsidR="003D7148" w:rsidRPr="00246F42" w:rsidRDefault="001340FB">
      <w:pPr>
        <w:pStyle w:val="a3"/>
        <w:spacing w:before="4"/>
        <w:ind w:left="0"/>
        <w:rPr>
          <w:rFonts w:asciiTheme="majorEastAsia" w:eastAsiaTheme="majorEastAsia" w:hAnsiTheme="majorEastAsia"/>
          <w:sz w:val="8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6432" behindDoc="0" locked="0" layoutInCell="1" allowOverlap="1" wp14:anchorId="1640C747" wp14:editId="4E29A15E">
            <wp:simplePos x="0" y="0"/>
            <wp:positionH relativeFrom="page">
              <wp:posOffset>1143000</wp:posOffset>
            </wp:positionH>
            <wp:positionV relativeFrom="paragraph">
              <wp:posOffset>110617</wp:posOffset>
            </wp:positionV>
            <wp:extent cx="3049042" cy="1114425"/>
            <wp:effectExtent l="0" t="0" r="0" b="0"/>
            <wp:wrapTopAndBottom/>
            <wp:docPr id="75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4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04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14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连接</w:t>
      </w:r>
      <w:r w:rsidRPr="00246F42">
        <w:rPr>
          <w:rFonts w:asciiTheme="majorEastAsia" w:eastAsiaTheme="majorEastAsia" w:hAnsiTheme="majorEastAsia"/>
        </w:rPr>
        <w:t xml:space="preserve"> AC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BC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由题意知，</w:t>
      </w:r>
      <w:r w:rsidRPr="00246F42">
        <w:rPr>
          <w:rFonts w:asciiTheme="majorEastAsia" w:eastAsiaTheme="majorEastAsia" w:hAnsiTheme="majorEastAsia"/>
        </w:rPr>
        <w:t>AB=4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BC=1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 xml:space="preserve">∵AB </w:t>
      </w:r>
      <w:r w:rsidRPr="00246F42">
        <w:rPr>
          <w:rFonts w:asciiTheme="majorEastAsia" w:eastAsiaTheme="majorEastAsia" w:hAnsiTheme="majorEastAsia"/>
        </w:rPr>
        <w:t>为圆的直径，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∴∠ACB=90°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则</w:t>
      </w:r>
      <w:r w:rsidRPr="00246F42">
        <w:rPr>
          <w:rFonts w:asciiTheme="majorEastAsia" w:eastAsiaTheme="majorEastAsia" w:hAnsiTheme="majorEastAsia"/>
          <w:spacing w:val="-5"/>
        </w:rPr>
        <w:t xml:space="preserve"> </w:t>
      </w:r>
      <w:r w:rsidRPr="00246F42">
        <w:rPr>
          <w:rFonts w:asciiTheme="majorEastAsia" w:eastAsiaTheme="majorEastAsia" w:hAnsiTheme="majorEastAsia"/>
        </w:rPr>
        <w:t>AM=AC=</w:t>
      </w:r>
      <w:r w:rsidRPr="00246F42">
        <w:rPr>
          <w:rFonts w:asciiTheme="majorEastAsia" w:eastAsiaTheme="majorEastAsia" w:hAnsiTheme="majorEastAsia"/>
          <w:noProof/>
          <w:spacing w:val="-2"/>
          <w:position w:val="-10"/>
          <w:lang w:val="en-US" w:bidi="ar-SA"/>
        </w:rPr>
        <w:drawing>
          <wp:inline distT="0" distB="0" distL="0" distR="0" wp14:anchorId="2E20844B" wp14:editId="307FEF5D">
            <wp:extent cx="713232" cy="228600"/>
            <wp:effectExtent l="0" t="0" r="0" b="0"/>
            <wp:docPr id="77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2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noProof/>
          <w:spacing w:val="-2"/>
          <w:position w:val="-10"/>
          <w:lang w:val="en-US" w:bidi="ar-SA"/>
        </w:rPr>
        <w:drawing>
          <wp:inline distT="0" distB="0" distL="0" distR="0" wp14:anchorId="370E8C84" wp14:editId="4431739A">
            <wp:extent cx="542544" cy="228600"/>
            <wp:effectExtent l="0" t="0" r="0" b="0"/>
            <wp:docPr id="79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5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382CB802" wp14:editId="269BEF22">
            <wp:extent cx="266700" cy="170687"/>
            <wp:effectExtent l="0" t="0" r="0" b="0"/>
            <wp:docPr id="8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6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M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表示的数为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4731ACFD" wp14:editId="57C6443E">
            <wp:extent cx="266700" cy="170687"/>
            <wp:effectExtent l="0" t="0" r="0" b="0"/>
            <wp:docPr id="8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6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+1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故答案为：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6C34F2A9" wp14:editId="464E2C10">
            <wp:extent cx="266700" cy="170688"/>
            <wp:effectExtent l="0" t="0" r="0" b="0"/>
            <wp:docPr id="8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6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 xml:space="preserve">  </w:t>
      </w:r>
      <w:r w:rsidRPr="00246F42">
        <w:rPr>
          <w:rFonts w:asciiTheme="majorEastAsia" w:eastAsiaTheme="majorEastAsia" w:hAnsiTheme="majorEastAsia"/>
        </w:rPr>
        <w:t>+1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</w:rPr>
        <w:t>本题主要考查作图﹣</w:t>
      </w:r>
      <w:r w:rsidRPr="00246F42">
        <w:rPr>
          <w:rFonts w:asciiTheme="majorEastAsia" w:eastAsiaTheme="majorEastAsia" w:hAnsiTheme="majorEastAsia"/>
          <w:spacing w:val="-8"/>
        </w:rPr>
        <w:t>尺规作图，解题的关键是熟练掌握尺规作图和圆周</w:t>
      </w:r>
      <w:r w:rsidRPr="00246F42">
        <w:rPr>
          <w:rFonts w:asciiTheme="majorEastAsia" w:eastAsiaTheme="majorEastAsia" w:hAnsiTheme="majorEastAsia"/>
        </w:rPr>
        <w:t>角定理及勾股定理．</w:t>
      </w:r>
    </w:p>
    <w:p w:rsidR="003D7148" w:rsidRPr="00246F42" w:rsidRDefault="003D7148">
      <w:pPr>
        <w:pStyle w:val="a3"/>
        <w:spacing w:before="5"/>
        <w:ind w:left="0"/>
        <w:rPr>
          <w:rFonts w:asciiTheme="majorEastAsia" w:eastAsiaTheme="majorEastAsia" w:hAnsiTheme="majorEastAsia"/>
          <w:sz w:val="28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三、解答题（共</w:t>
      </w:r>
      <w:r w:rsidRPr="00246F42">
        <w:rPr>
          <w:rFonts w:asciiTheme="majorEastAsia" w:eastAsiaTheme="majorEastAsia" w:hAnsiTheme="majorEastAsia"/>
        </w:rPr>
        <w:t xml:space="preserve"> 6 </w:t>
      </w:r>
      <w:r w:rsidRPr="00246F42">
        <w:rPr>
          <w:rFonts w:asciiTheme="majorEastAsia" w:eastAsiaTheme="majorEastAsia" w:hAnsiTheme="majorEastAsia"/>
        </w:rPr>
        <w:t>道小题，每小题</w:t>
      </w:r>
      <w:r w:rsidRPr="00246F42">
        <w:rPr>
          <w:rFonts w:asciiTheme="majorEastAsia" w:eastAsiaTheme="majorEastAsia" w:hAnsiTheme="majorEastAsia"/>
        </w:rPr>
        <w:t xml:space="preserve"> 5 </w:t>
      </w:r>
      <w:r w:rsidRPr="00246F42">
        <w:rPr>
          <w:rFonts w:asciiTheme="majorEastAsia" w:eastAsiaTheme="majorEastAsia" w:hAnsiTheme="majorEastAsia"/>
        </w:rPr>
        <w:t>分，共</w:t>
      </w:r>
      <w:r w:rsidRPr="00246F42">
        <w:rPr>
          <w:rFonts w:asciiTheme="majorEastAsia" w:eastAsiaTheme="majorEastAsia" w:hAnsiTheme="majorEastAsia"/>
        </w:rPr>
        <w:t xml:space="preserve"> 30 </w:t>
      </w:r>
      <w:r w:rsidRPr="00246F42">
        <w:rPr>
          <w:rFonts w:asciiTheme="majorEastAsia" w:eastAsiaTheme="majorEastAsia" w:hAnsiTheme="majorEastAsia"/>
        </w:rPr>
        <w:t>分）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17</w:t>
      </w:r>
      <w:r w:rsidRPr="00246F42">
        <w:rPr>
          <w:rFonts w:asciiTheme="majorEastAsia" w:eastAsiaTheme="majorEastAsia" w:hAnsiTheme="majorEastAsia"/>
          <w:spacing w:val="-120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分</w:t>
      </w:r>
      <w:r w:rsidRPr="00246F42">
        <w:rPr>
          <w:rFonts w:asciiTheme="majorEastAsia" w:eastAsiaTheme="majorEastAsia" w:hAnsiTheme="majorEastAsia"/>
        </w:rPr>
        <w:t>）计算：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1"/>
        </w:rPr>
        <w:t>s</w:t>
      </w:r>
      <w:r w:rsidRPr="00246F42">
        <w:rPr>
          <w:rFonts w:asciiTheme="majorEastAsia" w:eastAsiaTheme="majorEastAsia" w:hAnsiTheme="majorEastAsia"/>
        </w:rPr>
        <w:t>in30°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spacing w:val="-1"/>
        </w:rPr>
        <w:t>t</w:t>
      </w:r>
      <w:r w:rsidRPr="00246F42">
        <w:rPr>
          <w:rFonts w:asciiTheme="majorEastAsia" w:eastAsiaTheme="majorEastAsia" w:hAnsiTheme="majorEastAsia"/>
        </w:rPr>
        <w:t>an6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</w:rPr>
        <w:t>°+co</w:t>
      </w:r>
      <w:r w:rsidRPr="00246F42">
        <w:rPr>
          <w:rFonts w:asciiTheme="majorEastAsia" w:eastAsiaTheme="majorEastAsia" w:hAnsiTheme="majorEastAsia"/>
          <w:spacing w:val="1"/>
        </w:rPr>
        <w:t>s</w:t>
      </w:r>
      <w:r w:rsidRPr="00246F42">
        <w:rPr>
          <w:rFonts w:asciiTheme="majorEastAsia" w:eastAsiaTheme="majorEastAsia" w:hAnsiTheme="majorEastAsia"/>
        </w:rPr>
        <w:t>6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</w:rPr>
        <w:t>°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spacing w:val="-1"/>
        </w:rPr>
        <w:t>t</w:t>
      </w:r>
      <w:r w:rsidRPr="00246F42">
        <w:rPr>
          <w:rFonts w:asciiTheme="majorEastAsia" w:eastAsiaTheme="majorEastAsia" w:hAnsiTheme="majorEastAsia"/>
        </w:rPr>
        <w:t>an4</w:t>
      </w:r>
      <w:r w:rsidRPr="00246F42">
        <w:rPr>
          <w:rFonts w:asciiTheme="majorEastAsia" w:eastAsiaTheme="majorEastAsia" w:hAnsiTheme="majorEastAsia"/>
          <w:spacing w:val="-3"/>
        </w:rPr>
        <w:t>5</w:t>
      </w:r>
      <w:r w:rsidRPr="00246F42">
        <w:rPr>
          <w:rFonts w:asciiTheme="majorEastAsia" w:eastAsiaTheme="majorEastAsia" w:hAnsiTheme="majorEastAsia"/>
        </w:rPr>
        <w:t>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根据解特殊角的三角函数值解答．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  <w:lang w:val="en-US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</w:t>
      </w:r>
      <w:r w:rsidRPr="00246F42">
        <w:rPr>
          <w:rFonts w:asciiTheme="majorEastAsia" w:eastAsiaTheme="majorEastAsia" w:hAnsiTheme="majorEastAsia"/>
          <w:lang w:val="en-US"/>
        </w:rPr>
        <w:t>：</w:t>
      </w:r>
      <w:r w:rsidRPr="00246F42">
        <w:rPr>
          <w:rFonts w:asciiTheme="majorEastAsia" w:eastAsiaTheme="majorEastAsia" w:hAnsiTheme="majorEastAsia"/>
          <w:lang w:val="en-US"/>
        </w:rPr>
        <w:t>2sin30°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lang w:val="en-US"/>
        </w:rPr>
        <w:t>tan60°+cos60°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lang w:val="en-US"/>
        </w:rPr>
        <w:t>tan45°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3FFD4697" wp14:editId="7289F475">
            <wp:extent cx="1046988" cy="332231"/>
            <wp:effectExtent l="0" t="0" r="0" b="0"/>
            <wp:docPr id="8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7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988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1340FB">
      <w:pPr>
        <w:pStyle w:val="a3"/>
        <w:spacing w:before="10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31741208" wp14:editId="4CE49B8A">
            <wp:extent cx="504443" cy="332232"/>
            <wp:effectExtent l="0" t="0" r="0" b="0"/>
            <wp:docPr id="89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8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6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【点评】</w:t>
      </w:r>
      <w:r w:rsidRPr="00246F42">
        <w:rPr>
          <w:rFonts w:asciiTheme="majorEastAsia" w:eastAsiaTheme="majorEastAsia" w:hAnsiTheme="majorEastAsia"/>
        </w:rPr>
        <w:t>考查了特殊角的三角函数值．熟记特殊角的三角函数值是解题的关键．</w:t>
      </w:r>
    </w:p>
    <w:p w:rsidR="003D7148" w:rsidRPr="00246F42" w:rsidRDefault="003D7148">
      <w:pPr>
        <w:pStyle w:val="a3"/>
        <w:spacing w:before="9"/>
        <w:ind w:left="0"/>
        <w:rPr>
          <w:rFonts w:asciiTheme="majorEastAsia" w:eastAsiaTheme="majorEastAsia" w:hAnsiTheme="majorEastAsia"/>
          <w:sz w:val="42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18</w:t>
      </w:r>
      <w:r w:rsidRPr="00246F42">
        <w:rPr>
          <w:rFonts w:asciiTheme="majorEastAsia" w:eastAsiaTheme="majorEastAsia" w:hAnsiTheme="majorEastAsia"/>
          <w:spacing w:val="-120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分</w:t>
      </w:r>
      <w:r w:rsidRPr="00246F42">
        <w:rPr>
          <w:rFonts w:asciiTheme="majorEastAsia" w:eastAsiaTheme="majorEastAsia" w:hAnsiTheme="majorEastAsia"/>
        </w:rPr>
        <w:t>）二次函数图象上部分点的横坐标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</w:rPr>
        <w:t>，纵坐标</w:t>
      </w:r>
      <w:r w:rsidRPr="00246F42">
        <w:rPr>
          <w:rFonts w:asciiTheme="majorEastAsia" w:eastAsiaTheme="majorEastAsia" w:hAnsiTheme="majorEastAsia"/>
        </w:rPr>
        <w:t xml:space="preserve"> y </w:t>
      </w:r>
      <w:r w:rsidRPr="00246F42">
        <w:rPr>
          <w:rFonts w:asciiTheme="majorEastAsia" w:eastAsiaTheme="majorEastAsia" w:hAnsiTheme="majorEastAsia"/>
        </w:rPr>
        <w:t>的对应值如下表：</w:t>
      </w:r>
    </w:p>
    <w:p w:rsidR="003D7148" w:rsidRPr="00246F42" w:rsidRDefault="003D7148">
      <w:pPr>
        <w:pStyle w:val="a3"/>
        <w:spacing w:before="16"/>
        <w:ind w:left="0"/>
        <w:rPr>
          <w:rFonts w:asciiTheme="majorEastAsia" w:eastAsiaTheme="majorEastAsia" w:hAnsiTheme="majorEastAsia"/>
          <w:sz w:val="6"/>
        </w:rPr>
      </w:pPr>
    </w:p>
    <w:tbl>
      <w:tblPr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3D7148" w:rsidRPr="00246F42">
        <w:trPr>
          <w:trHeight w:val="683"/>
        </w:trPr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4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x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4" w:right="179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4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4" w:right="178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3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2" w:right="18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2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3" w:right="18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1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6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1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2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2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260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</w:tr>
      <w:tr w:rsidR="003D7148" w:rsidRPr="00246F42">
        <w:trPr>
          <w:trHeight w:val="683"/>
        </w:trPr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4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y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5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6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2" w:right="18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3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3" w:right="18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4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184" w:right="179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3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6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2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5</w:t>
            </w:r>
          </w:p>
        </w:tc>
        <w:tc>
          <w:tcPr>
            <w:tcW w:w="765" w:type="dxa"/>
          </w:tcPr>
          <w:p w:rsidR="003D7148" w:rsidRPr="00246F42" w:rsidRDefault="001340FB">
            <w:pPr>
              <w:pStyle w:val="TableParagraph"/>
              <w:ind w:left="260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</w:tr>
    </w:tbl>
    <w:p w:rsidR="003D7148" w:rsidRPr="00246F42" w:rsidRDefault="001340FB">
      <w:pPr>
        <w:pStyle w:val="a4"/>
        <w:numPr>
          <w:ilvl w:val="0"/>
          <w:numId w:val="15"/>
        </w:numPr>
        <w:tabs>
          <w:tab w:val="left" w:pos="734"/>
        </w:tabs>
        <w:spacing w:before="116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求这个二次函数的表达式；</w:t>
      </w:r>
    </w:p>
    <w:p w:rsidR="003D7148" w:rsidRPr="00246F42" w:rsidRDefault="001340FB">
      <w:pPr>
        <w:pStyle w:val="a4"/>
        <w:numPr>
          <w:ilvl w:val="0"/>
          <w:numId w:val="15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在图中画出这个二次函数的图象．</w:t>
      </w:r>
    </w:p>
    <w:p w:rsidR="003D7148" w:rsidRPr="00246F42" w:rsidRDefault="001340FB">
      <w:pPr>
        <w:pStyle w:val="a3"/>
        <w:spacing w:before="8"/>
        <w:ind w:left="0"/>
        <w:rPr>
          <w:rFonts w:asciiTheme="majorEastAsia" w:eastAsiaTheme="majorEastAsia" w:hAnsiTheme="majorEastAsia"/>
          <w:sz w:val="12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7456" behindDoc="0" locked="0" layoutInCell="1" allowOverlap="1" wp14:anchorId="792FE6C7" wp14:editId="3DB564D7">
            <wp:simplePos x="0" y="0"/>
            <wp:positionH relativeFrom="page">
              <wp:posOffset>1143000</wp:posOffset>
            </wp:positionH>
            <wp:positionV relativeFrom="paragraph">
              <wp:posOffset>154939</wp:posOffset>
            </wp:positionV>
            <wp:extent cx="1773907" cy="1801082"/>
            <wp:effectExtent l="0" t="0" r="0" b="0"/>
            <wp:wrapTopAndBottom/>
            <wp:docPr id="9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9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907" cy="1801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3D7148">
      <w:pPr>
        <w:rPr>
          <w:rFonts w:asciiTheme="majorEastAsia" w:eastAsiaTheme="majorEastAsia" w:hAnsiTheme="majorEastAsia"/>
          <w:sz w:val="12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lastRenderedPageBreak/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）利用表中数据和抛物线的对称性可得到二次函数的顶点坐标为（﹣</w:t>
      </w:r>
    </w:p>
    <w:p w:rsidR="003D7148" w:rsidRPr="00246F42" w:rsidRDefault="001340FB">
      <w:pPr>
        <w:pStyle w:val="a3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  <w:spacing w:val="-17"/>
        </w:rPr>
        <w:t>，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  <w:spacing w:val="-4"/>
        </w:rPr>
        <w:t>，则可设顶点式</w:t>
      </w:r>
      <w:r w:rsidRPr="00246F42">
        <w:rPr>
          <w:rFonts w:asciiTheme="majorEastAsia" w:eastAsiaTheme="majorEastAsia" w:hAnsiTheme="majorEastAsia"/>
          <w:spacing w:val="-4"/>
        </w:rPr>
        <w:t xml:space="preserve"> 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spacing w:val="-16"/>
        </w:rPr>
        <w:t>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-2"/>
        </w:rPr>
        <w:t>x</w:t>
      </w:r>
      <w:r w:rsidRPr="00246F42">
        <w:rPr>
          <w:rFonts w:asciiTheme="majorEastAsia" w:eastAsiaTheme="majorEastAsia" w:hAnsiTheme="majorEastAsia"/>
        </w:rPr>
        <w:t>+1</w:t>
      </w:r>
      <w:r w:rsidRPr="00246F42">
        <w:rPr>
          <w:rFonts w:asciiTheme="majorEastAsia" w:eastAsiaTheme="majorEastAsia" w:hAnsiTheme="majorEastAsia"/>
          <w:spacing w:val="-17"/>
        </w:rPr>
        <w:t>）</w:t>
      </w:r>
      <w:r w:rsidRPr="00246F42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  <w:spacing w:val="-8"/>
        </w:rPr>
        <w:t>，然后把点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  <w:spacing w:val="-17"/>
        </w:rPr>
        <w:t>，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  <w:spacing w:val="-17"/>
        </w:rPr>
        <w:t>）</w:t>
      </w:r>
      <w:r w:rsidRPr="00246F42">
        <w:rPr>
          <w:rFonts w:asciiTheme="majorEastAsia" w:eastAsiaTheme="majorEastAsia" w:hAnsiTheme="majorEastAsia"/>
        </w:rPr>
        <w:t>代入求出</w:t>
      </w:r>
      <w:r w:rsidRPr="00246F42">
        <w:rPr>
          <w:rFonts w:asciiTheme="majorEastAsia" w:eastAsiaTheme="majorEastAsia" w:hAnsiTheme="majorEastAsia"/>
        </w:rPr>
        <w:t xml:space="preserve"> a </w:t>
      </w:r>
      <w:r w:rsidRPr="00246F42">
        <w:rPr>
          <w:rFonts w:asciiTheme="majorEastAsia" w:eastAsiaTheme="majorEastAsia" w:hAnsiTheme="majorEastAsia"/>
        </w:rPr>
        <w:t>即可；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）利用描点法画二次函数图象．</w:t>
      </w:r>
    </w:p>
    <w:p w:rsidR="003D7148" w:rsidRPr="00246F42" w:rsidRDefault="001340FB">
      <w:pPr>
        <w:pStyle w:val="a3"/>
        <w:spacing w:line="381" w:lineRule="auto"/>
        <w:ind w:right="1489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）由题意可得二次函数的顶点坐标为</w:t>
      </w:r>
      <w:r w:rsidRPr="00246F42">
        <w:rPr>
          <w:rFonts w:asciiTheme="majorEastAsia" w:eastAsiaTheme="majorEastAsia" w:hAnsiTheme="majorEastAsia"/>
          <w:spacing w:val="-3"/>
        </w:rPr>
        <w:t>（﹣</w:t>
      </w:r>
      <w:r w:rsidRPr="00246F42">
        <w:rPr>
          <w:rFonts w:asciiTheme="majorEastAsia" w:eastAsiaTheme="majorEastAsia" w:hAnsiTheme="majorEastAsia"/>
          <w:spacing w:val="-3"/>
        </w:rPr>
        <w:t>1</w:t>
      </w:r>
      <w:r w:rsidRPr="00246F42">
        <w:rPr>
          <w:rFonts w:asciiTheme="majorEastAsia" w:eastAsiaTheme="majorEastAsia" w:hAnsiTheme="majorEastAsia"/>
          <w:spacing w:val="-3"/>
        </w:rPr>
        <w:t>，﹣</w:t>
      </w:r>
      <w:r w:rsidRPr="00246F42">
        <w:rPr>
          <w:rFonts w:asciiTheme="majorEastAsia" w:eastAsiaTheme="majorEastAsia" w:hAnsiTheme="majorEastAsia"/>
          <w:spacing w:val="-6"/>
        </w:rPr>
        <w:t>4</w:t>
      </w:r>
      <w:r w:rsidRPr="00246F42">
        <w:rPr>
          <w:rFonts w:asciiTheme="majorEastAsia" w:eastAsiaTheme="majorEastAsia" w:hAnsiTheme="majorEastAsia"/>
          <w:spacing w:val="-123"/>
        </w:rPr>
        <w:t>）</w:t>
      </w:r>
      <w:r w:rsidRPr="00246F42">
        <w:rPr>
          <w:rFonts w:asciiTheme="majorEastAsia" w:eastAsiaTheme="majorEastAsia" w:hAnsiTheme="majorEastAsia"/>
          <w:spacing w:val="-5"/>
        </w:rPr>
        <w:t>，</w:t>
      </w:r>
      <w:r w:rsidRPr="00246F42">
        <w:rPr>
          <w:rFonts w:asciiTheme="majorEastAsia" w:eastAsiaTheme="majorEastAsia" w:hAnsiTheme="majorEastAsia"/>
        </w:rPr>
        <w:t>设二次函数的解析式为：</w:t>
      </w:r>
      <w:r w:rsidRPr="00246F42">
        <w:rPr>
          <w:rFonts w:asciiTheme="majorEastAsia" w:eastAsiaTheme="majorEastAsia" w:hAnsiTheme="majorEastAsia"/>
        </w:rPr>
        <w:t>y=a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x+1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把点（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）代入</w:t>
      </w:r>
      <w:r w:rsidRPr="00246F42">
        <w:rPr>
          <w:rFonts w:asciiTheme="majorEastAsia" w:eastAsiaTheme="majorEastAsia" w:hAnsiTheme="majorEastAsia"/>
        </w:rPr>
        <w:t xml:space="preserve"> y=a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x+1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4 </w:t>
      </w:r>
      <w:r w:rsidRPr="00246F42">
        <w:rPr>
          <w:rFonts w:asciiTheme="majorEastAsia" w:eastAsiaTheme="majorEastAsia" w:hAnsiTheme="majorEastAsia"/>
        </w:rPr>
        <w:t>得</w:t>
      </w:r>
      <w:r w:rsidRPr="00246F42">
        <w:rPr>
          <w:rFonts w:asciiTheme="majorEastAsia" w:eastAsiaTheme="majorEastAsia" w:hAnsiTheme="majorEastAsia"/>
        </w:rPr>
        <w:t xml:space="preserve"> a=1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抛物线解析式为</w:t>
      </w:r>
      <w:r w:rsidRPr="00246F42">
        <w:rPr>
          <w:rFonts w:asciiTheme="majorEastAsia" w:eastAsiaTheme="majorEastAsia" w:hAnsiTheme="majorEastAsia"/>
        </w:rPr>
        <w:t xml:space="preserve"> y=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x+1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）如图所示：</w:t>
      </w:r>
    </w:p>
    <w:p w:rsidR="003D7148" w:rsidRPr="00246F42" w:rsidRDefault="001340FB">
      <w:pPr>
        <w:pStyle w:val="a3"/>
        <w:spacing w:before="5"/>
        <w:ind w:left="0"/>
        <w:rPr>
          <w:rFonts w:asciiTheme="majorEastAsia" w:eastAsiaTheme="majorEastAsia" w:hAnsiTheme="majorEastAsia"/>
          <w:sz w:val="12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8480" behindDoc="0" locked="0" layoutInCell="1" allowOverlap="1" wp14:anchorId="72EA7261" wp14:editId="2732F11F">
            <wp:simplePos x="0" y="0"/>
            <wp:positionH relativeFrom="page">
              <wp:posOffset>1143000</wp:posOffset>
            </wp:positionH>
            <wp:positionV relativeFrom="paragraph">
              <wp:posOffset>153416</wp:posOffset>
            </wp:positionV>
            <wp:extent cx="1791825" cy="1819275"/>
            <wp:effectExtent l="0" t="0" r="0" b="0"/>
            <wp:wrapTopAndBottom/>
            <wp:docPr id="93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0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8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215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4"/>
        </w:rPr>
        <w:t>本题考查了用待定系数法求二次函数的解析式：在利用待定系数法求二</w:t>
      </w:r>
      <w:r w:rsidRPr="00246F42">
        <w:rPr>
          <w:rFonts w:asciiTheme="majorEastAsia" w:eastAsiaTheme="majorEastAsia" w:hAnsiTheme="majorEastAsia"/>
        </w:rPr>
        <w:t>次函数关系式时，要根据题目给定的条件，选择恰当的方法设出关系式，从而代入数值求解．也考查了二次函数的性质．</w:t>
      </w:r>
    </w:p>
    <w:p w:rsidR="003D7148" w:rsidRPr="00246F42" w:rsidRDefault="001340FB">
      <w:pPr>
        <w:pStyle w:val="a3"/>
        <w:spacing w:before="0" w:line="452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19</w:t>
      </w:r>
      <w:r w:rsidRPr="00246F42">
        <w:rPr>
          <w:rFonts w:asciiTheme="majorEastAsia" w:eastAsiaTheme="majorEastAsia" w:hAnsiTheme="majorEastAsia"/>
          <w:spacing w:val="-120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 xml:space="preserve">5 </w:t>
      </w:r>
      <w:r w:rsidRPr="00246F42">
        <w:rPr>
          <w:rFonts w:asciiTheme="majorEastAsia" w:eastAsiaTheme="majorEastAsia" w:hAnsiTheme="majorEastAsia"/>
        </w:rPr>
        <w:t>分）</w:t>
      </w:r>
      <w:r w:rsidRPr="00246F42">
        <w:rPr>
          <w:rFonts w:asciiTheme="majorEastAsia" w:eastAsiaTheme="majorEastAsia" w:hAnsiTheme="majorEastAsia"/>
          <w:spacing w:val="2"/>
        </w:rPr>
        <w:t>如</w:t>
      </w:r>
      <w:r w:rsidRPr="00246F42">
        <w:rPr>
          <w:rFonts w:asciiTheme="majorEastAsia" w:eastAsiaTheme="majorEastAsia" w:hAnsiTheme="majorEastAsia"/>
        </w:rPr>
        <w:t>图，在</w:t>
      </w:r>
      <w:r w:rsidRPr="00246F42">
        <w:rPr>
          <w:rFonts w:asciiTheme="majorEastAsia" w:eastAsiaTheme="majorEastAsia" w:hAnsiTheme="majorEastAsia"/>
        </w:rPr>
        <w:t>△A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中，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  <w:spacing w:val="-1"/>
        </w:rPr>
        <w:t>D</w:t>
      </w:r>
      <w:r w:rsidRPr="00246F42">
        <w:rPr>
          <w:rFonts w:asciiTheme="majorEastAsia" w:eastAsiaTheme="majorEastAsia" w:hAnsiTheme="majorEastAsia"/>
        </w:rPr>
        <w:t>⊥AC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于点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D</w:t>
      </w:r>
      <w:r w:rsidRPr="00246F42">
        <w:rPr>
          <w:rFonts w:asciiTheme="majorEastAsia" w:eastAsiaTheme="majorEastAsia" w:hAnsiTheme="majorEastAsia"/>
        </w:rPr>
        <w:t>．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</w:rPr>
        <w:t>10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co</w:t>
      </w:r>
      <w:r w:rsidRPr="00246F42">
        <w:rPr>
          <w:rFonts w:asciiTheme="majorEastAsia" w:eastAsiaTheme="majorEastAsia" w:hAnsiTheme="majorEastAsia"/>
          <w:spacing w:val="1"/>
        </w:rPr>
        <w:t>s</w:t>
      </w:r>
      <w:r w:rsidRPr="00246F42">
        <w:rPr>
          <w:rFonts w:asciiTheme="majorEastAsia" w:eastAsiaTheme="majorEastAsia" w:hAnsiTheme="majorEastAsia"/>
          <w:spacing w:val="-2"/>
        </w:rPr>
        <w:t>A</w:t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6858EBBB" wp14:editId="36584AFD">
            <wp:extent cx="123444" cy="332232"/>
            <wp:effectExtent l="0" t="0" r="0" b="0"/>
            <wp:docPr id="9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6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求</w:t>
      </w:r>
      <w:r w:rsidRPr="00246F42">
        <w:rPr>
          <w:rFonts w:asciiTheme="majorEastAsia" w:eastAsiaTheme="majorEastAsia" w:hAnsiTheme="majorEastAsia"/>
        </w:rPr>
        <w:t xml:space="preserve"> BC </w:t>
      </w:r>
      <w:r w:rsidRPr="00246F42">
        <w:rPr>
          <w:rFonts w:asciiTheme="majorEastAsia" w:eastAsiaTheme="majorEastAsia" w:hAnsiTheme="majorEastAsia"/>
        </w:rPr>
        <w:t>的长．</w:t>
      </w:r>
    </w:p>
    <w:p w:rsidR="003D7148" w:rsidRPr="00246F42" w:rsidRDefault="001340FB">
      <w:pPr>
        <w:pStyle w:val="a3"/>
        <w:spacing w:before="1"/>
        <w:ind w:left="0"/>
        <w:rPr>
          <w:rFonts w:asciiTheme="majorEastAsia" w:eastAsiaTheme="majorEastAsia" w:hAnsiTheme="majorEastAsia"/>
          <w:sz w:val="13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9504" behindDoc="0" locked="0" layoutInCell="1" allowOverlap="1" wp14:anchorId="74418E85" wp14:editId="12057084">
            <wp:simplePos x="0" y="0"/>
            <wp:positionH relativeFrom="page">
              <wp:posOffset>1143000</wp:posOffset>
            </wp:positionH>
            <wp:positionV relativeFrom="paragraph">
              <wp:posOffset>161290</wp:posOffset>
            </wp:positionV>
            <wp:extent cx="1008888" cy="1409700"/>
            <wp:effectExtent l="0" t="0" r="0" b="0"/>
            <wp:wrapTopAndBottom/>
            <wp:docPr id="97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2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888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3D7148">
      <w:pPr>
        <w:rPr>
          <w:rFonts w:asciiTheme="majorEastAsia" w:eastAsiaTheme="majorEastAsia" w:hAnsiTheme="majorEastAsia"/>
          <w:sz w:val="13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 w:line="381" w:lineRule="auto"/>
        <w:ind w:left="451" w:right="16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lastRenderedPageBreak/>
        <w:t>【分析】</w:t>
      </w:r>
      <w:r w:rsidRPr="00246F42">
        <w:rPr>
          <w:rFonts w:asciiTheme="majorEastAsia" w:eastAsiaTheme="majorEastAsia" w:hAnsiTheme="majorEastAsia"/>
        </w:rPr>
        <w:t>先在</w:t>
      </w:r>
      <w:r w:rsidRPr="00246F42">
        <w:rPr>
          <w:rFonts w:asciiTheme="majorEastAsia" w:eastAsiaTheme="majorEastAsia" w:hAnsiTheme="majorEastAsia"/>
        </w:rPr>
        <w:t xml:space="preserve"> Rt△ABD </w:t>
      </w:r>
      <w:r w:rsidRPr="00246F42">
        <w:rPr>
          <w:rFonts w:asciiTheme="majorEastAsia" w:eastAsiaTheme="majorEastAsia" w:hAnsiTheme="majorEastAsia"/>
        </w:rPr>
        <w:t>中利用</w:t>
      </w:r>
      <w:r w:rsidRPr="00246F42">
        <w:rPr>
          <w:rFonts w:asciiTheme="majorEastAsia" w:eastAsiaTheme="majorEastAsia" w:hAnsiTheme="majorEastAsia"/>
        </w:rPr>
        <w:t xml:space="preserve"> cosA </w:t>
      </w:r>
      <w:r w:rsidRPr="00246F42">
        <w:rPr>
          <w:rFonts w:asciiTheme="majorEastAsia" w:eastAsiaTheme="majorEastAsia" w:hAnsiTheme="majorEastAsia"/>
        </w:rPr>
        <w:t>的定义可计算出</w:t>
      </w:r>
      <w:r w:rsidRPr="00246F42">
        <w:rPr>
          <w:rFonts w:asciiTheme="majorEastAsia" w:eastAsiaTheme="majorEastAsia" w:hAnsiTheme="majorEastAsia"/>
        </w:rPr>
        <w:t xml:space="preserve"> AD </w:t>
      </w:r>
      <w:r w:rsidRPr="00246F42">
        <w:rPr>
          <w:rFonts w:asciiTheme="majorEastAsia" w:eastAsiaTheme="majorEastAsia" w:hAnsiTheme="majorEastAsia"/>
        </w:rPr>
        <w:t>的长，再利用勾股定理解答即可．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</w:t>
      </w:r>
      <w:r w:rsidRPr="00246F42">
        <w:rPr>
          <w:rFonts w:asciiTheme="majorEastAsia" w:eastAsiaTheme="majorEastAsia" w:hAnsiTheme="majorEastAsia"/>
        </w:rPr>
        <w:t>∵AC=AB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AB=10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∴AC=10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</w:rPr>
        <w:t xml:space="preserve"> Rt△ABD </w:t>
      </w:r>
      <w:r w:rsidRPr="00246F42">
        <w:rPr>
          <w:rFonts w:asciiTheme="majorEastAsia" w:eastAsiaTheme="majorEastAsia" w:hAnsiTheme="majorEastAsia"/>
        </w:rPr>
        <w:t>中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  <w:lang w:val="en-US"/>
        </w:rPr>
      </w:pPr>
      <w:r w:rsidRPr="00246F42">
        <w:rPr>
          <w:rFonts w:asciiTheme="majorEastAsia" w:eastAsiaTheme="majorEastAsia" w:hAnsiTheme="majorEastAsia"/>
          <w:lang w:val="en-US"/>
        </w:rPr>
        <w:t>∵cos</w:t>
      </w:r>
      <w:r w:rsidRPr="00246F42">
        <w:rPr>
          <w:rFonts w:asciiTheme="majorEastAsia" w:eastAsiaTheme="majorEastAsia" w:hAnsiTheme="majorEastAsia"/>
          <w:spacing w:val="-4"/>
          <w:lang w:val="en-US"/>
        </w:rPr>
        <w:t xml:space="preserve"> </w:t>
      </w:r>
      <w:r w:rsidRPr="00246F42">
        <w:rPr>
          <w:rFonts w:asciiTheme="majorEastAsia" w:eastAsiaTheme="majorEastAsia" w:hAnsiTheme="majorEastAsia"/>
          <w:lang w:val="en-US"/>
        </w:rPr>
        <w:t>A=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75BA3684" wp14:editId="03CA597F">
            <wp:extent cx="199644" cy="332231"/>
            <wp:effectExtent l="0" t="0" r="0" b="0"/>
            <wp:docPr id="9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3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lang w:val="en-US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04D81410" wp14:editId="708662C1">
            <wp:extent cx="123443" cy="332231"/>
            <wp:effectExtent l="0" t="0" r="0" b="0"/>
            <wp:docPr id="10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4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lang w:val="en-US"/>
        </w:rPr>
        <w:t>，</w:t>
      </w:r>
    </w:p>
    <w:p w:rsidR="003D7148" w:rsidRPr="00246F42" w:rsidRDefault="001340FB">
      <w:pPr>
        <w:pStyle w:val="a3"/>
        <w:spacing w:before="167"/>
        <w:rPr>
          <w:rFonts w:asciiTheme="majorEastAsia" w:eastAsiaTheme="majorEastAsia" w:hAnsiTheme="majorEastAsia"/>
          <w:lang w:val="en-US"/>
        </w:rPr>
      </w:pPr>
      <w:r w:rsidRPr="00246F42">
        <w:rPr>
          <w:rFonts w:asciiTheme="majorEastAsia" w:eastAsiaTheme="majorEastAsia" w:hAnsiTheme="majorEastAsia"/>
          <w:lang w:val="en-US"/>
        </w:rPr>
        <w:t>∴AD=8</w:t>
      </w:r>
      <w:r w:rsidRPr="00246F42">
        <w:rPr>
          <w:rFonts w:asciiTheme="majorEastAsia" w:eastAsiaTheme="majorEastAsia" w:hAnsiTheme="majorEastAsia"/>
          <w:lang w:val="en-US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  <w:lang w:val="en-US"/>
        </w:rPr>
      </w:pPr>
      <w:r w:rsidRPr="00246F42">
        <w:rPr>
          <w:rFonts w:asciiTheme="majorEastAsia" w:eastAsiaTheme="majorEastAsia" w:hAnsiTheme="majorEastAsia"/>
          <w:lang w:val="en-US"/>
        </w:rPr>
        <w:t>∴DC=2</w:t>
      </w:r>
      <w:r w:rsidRPr="00246F42">
        <w:rPr>
          <w:rFonts w:asciiTheme="majorEastAsia" w:eastAsiaTheme="majorEastAsia" w:hAnsiTheme="majorEastAsia"/>
          <w:lang w:val="en-US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6E87881D" wp14:editId="607DA011">
            <wp:extent cx="1132332" cy="228600"/>
            <wp:effectExtent l="0" t="0" r="0" b="0"/>
            <wp:docPr id="103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5.jpe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3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4E729CCB" wp14:editId="1DF5F1D0">
            <wp:extent cx="1399032" cy="228600"/>
            <wp:effectExtent l="0" t="0" r="0" b="0"/>
            <wp:docPr id="105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6.jpe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90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7"/>
        </w:rPr>
        <w:t>本题考查了勾股定理、等腰三角形的性质．勾股定理应用的前提条件是</w:t>
      </w:r>
      <w:r w:rsidRPr="00246F42">
        <w:rPr>
          <w:rFonts w:asciiTheme="majorEastAsia" w:eastAsiaTheme="majorEastAsia" w:hAnsiTheme="majorEastAsia"/>
        </w:rPr>
        <w:t>在直角三角形中．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20</w:t>
      </w:r>
      <w:r w:rsidRPr="00246F42">
        <w:rPr>
          <w:rFonts w:asciiTheme="majorEastAsia" w:eastAsiaTheme="majorEastAsia" w:hAnsiTheme="majorEastAsia"/>
          <w:spacing w:val="-120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分</w:t>
      </w:r>
      <w:r w:rsidRPr="00246F42">
        <w:rPr>
          <w:rFonts w:asciiTheme="majorEastAsia" w:eastAsiaTheme="majorEastAsia" w:hAnsiTheme="majorEastAsia"/>
        </w:rPr>
        <w:t>）如图，</w:t>
      </w:r>
      <w:r w:rsidRPr="00246F42">
        <w:rPr>
          <w:rFonts w:asciiTheme="majorEastAsia" w:eastAsiaTheme="majorEastAsia" w:hAnsiTheme="majorEastAsia"/>
        </w:rPr>
        <w:t xml:space="preserve">AB </w:t>
      </w:r>
      <w:r w:rsidRPr="00246F42">
        <w:rPr>
          <w:rFonts w:asciiTheme="majorEastAsia" w:eastAsiaTheme="majorEastAsia" w:hAnsiTheme="majorEastAsia"/>
        </w:rPr>
        <w:t>是</w:t>
      </w:r>
      <w:r w:rsidRPr="00246F42">
        <w:rPr>
          <w:rFonts w:asciiTheme="majorEastAsia" w:eastAsiaTheme="majorEastAsia" w:hAnsiTheme="majorEastAsia"/>
        </w:rPr>
        <w:t>⊙O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的直径，弦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  <w:spacing w:val="-3"/>
        </w:rPr>
        <w:t>D</w:t>
      </w:r>
      <w:r w:rsidRPr="00246F42">
        <w:rPr>
          <w:rFonts w:asciiTheme="majorEastAsia" w:eastAsiaTheme="majorEastAsia" w:hAnsiTheme="majorEastAsia"/>
        </w:rPr>
        <w:t>⊥AB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于点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E</w:t>
      </w:r>
      <w:r w:rsidRPr="00246F42">
        <w:rPr>
          <w:rFonts w:asciiTheme="majorEastAsia" w:eastAsiaTheme="majorEastAsia" w:hAnsiTheme="majorEastAsia"/>
        </w:rPr>
        <w:t>，连接</w:t>
      </w:r>
      <w:r w:rsidRPr="00246F42">
        <w:rPr>
          <w:rFonts w:asciiTheme="majorEastAsia" w:eastAsiaTheme="majorEastAsia" w:hAnsiTheme="majorEastAsia"/>
        </w:rPr>
        <w:t xml:space="preserve"> A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  <w:spacing w:val="-2"/>
        </w:rPr>
        <w:t>C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4"/>
        <w:numPr>
          <w:ilvl w:val="0"/>
          <w:numId w:val="14"/>
        </w:numPr>
        <w:tabs>
          <w:tab w:val="left" w:pos="734"/>
        </w:tabs>
        <w:spacing w:before="231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求证：</w:t>
      </w:r>
      <w:r w:rsidRPr="00246F42">
        <w:rPr>
          <w:rFonts w:asciiTheme="majorEastAsia" w:eastAsiaTheme="majorEastAsia" w:hAnsiTheme="majorEastAsia"/>
          <w:sz w:val="24"/>
        </w:rPr>
        <w:t>∠A=∠BCD</w:t>
      </w:r>
      <w:r w:rsidRPr="00246F42">
        <w:rPr>
          <w:rFonts w:asciiTheme="majorEastAsia" w:eastAsiaTheme="majorEastAsia" w:hAnsiTheme="majorEastAsia"/>
          <w:sz w:val="24"/>
        </w:rPr>
        <w:t>；</w:t>
      </w:r>
    </w:p>
    <w:p w:rsidR="003D7148" w:rsidRPr="00246F42" w:rsidRDefault="001340FB">
      <w:pPr>
        <w:pStyle w:val="a4"/>
        <w:numPr>
          <w:ilvl w:val="0"/>
          <w:numId w:val="14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1"/>
          <w:sz w:val="24"/>
        </w:rPr>
        <w:t>若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AB=10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CD=8</w:t>
      </w:r>
      <w:r w:rsidRPr="00246F42">
        <w:rPr>
          <w:rFonts w:asciiTheme="majorEastAsia" w:eastAsiaTheme="majorEastAsia" w:hAnsiTheme="majorEastAsia"/>
          <w:sz w:val="24"/>
        </w:rPr>
        <w:t>，求</w:t>
      </w:r>
      <w:r w:rsidRPr="00246F42">
        <w:rPr>
          <w:rFonts w:asciiTheme="majorEastAsia" w:eastAsiaTheme="majorEastAsia" w:hAnsiTheme="majorEastAsia"/>
          <w:sz w:val="24"/>
        </w:rPr>
        <w:t xml:space="preserve"> BE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的长．</w:t>
      </w:r>
    </w:p>
    <w:p w:rsidR="003D7148" w:rsidRPr="00246F42" w:rsidRDefault="001340FB">
      <w:pPr>
        <w:pStyle w:val="a3"/>
        <w:spacing w:before="3"/>
        <w:ind w:left="0"/>
        <w:rPr>
          <w:rFonts w:asciiTheme="majorEastAsia" w:eastAsiaTheme="majorEastAsia" w:hAnsiTheme="majorEastAsia"/>
          <w:sz w:val="12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0528" behindDoc="0" locked="0" layoutInCell="1" allowOverlap="1" wp14:anchorId="7F4A78C6" wp14:editId="67083751">
            <wp:simplePos x="0" y="0"/>
            <wp:positionH relativeFrom="page">
              <wp:posOffset>1143000</wp:posOffset>
            </wp:positionH>
            <wp:positionV relativeFrom="paragraph">
              <wp:posOffset>152145</wp:posOffset>
            </wp:positionV>
            <wp:extent cx="980235" cy="1228725"/>
            <wp:effectExtent l="0" t="0" r="0" b="0"/>
            <wp:wrapTopAndBottom/>
            <wp:docPr id="107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7.jpe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23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21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）根据等弧对等角证明即可；</w:t>
      </w:r>
    </w:p>
    <w:p w:rsidR="003D7148" w:rsidRPr="00246F42" w:rsidRDefault="001340FB">
      <w:pPr>
        <w:pStyle w:val="a3"/>
        <w:spacing w:before="16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8176" behindDoc="1" locked="0" layoutInCell="1" allowOverlap="1" wp14:anchorId="413F1423" wp14:editId="2BF46A44">
            <wp:simplePos x="0" y="0"/>
            <wp:positionH relativeFrom="page">
              <wp:posOffset>3025139</wp:posOffset>
            </wp:positionH>
            <wp:positionV relativeFrom="paragraph">
              <wp:posOffset>248031</wp:posOffset>
            </wp:positionV>
            <wp:extent cx="27431" cy="27431"/>
            <wp:effectExtent l="0" t="0" r="0" b="0"/>
            <wp:wrapNone/>
            <wp:docPr id="10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pacing w:val="3"/>
        </w:rPr>
        <w:t>（</w:t>
      </w:r>
      <w:r w:rsidRPr="00246F42">
        <w:rPr>
          <w:rFonts w:asciiTheme="majorEastAsia" w:eastAsiaTheme="majorEastAsia" w:hAnsiTheme="majorEastAsia"/>
          <w:spacing w:val="3"/>
        </w:rPr>
        <w:t>2</w:t>
      </w:r>
      <w:r w:rsidRPr="00246F42">
        <w:rPr>
          <w:rFonts w:asciiTheme="majorEastAsia" w:eastAsiaTheme="majorEastAsia" w:hAnsiTheme="majorEastAsia"/>
          <w:spacing w:val="3"/>
        </w:rPr>
        <w:t>）</w:t>
      </w:r>
      <w:r w:rsidRPr="00246F42">
        <w:rPr>
          <w:rFonts w:asciiTheme="majorEastAsia" w:eastAsiaTheme="majorEastAsia" w:hAnsiTheme="majorEastAsia"/>
          <w:spacing w:val="4"/>
        </w:rPr>
        <w:t>连</w:t>
      </w:r>
      <w:r w:rsidRPr="00246F42">
        <w:rPr>
          <w:rFonts w:asciiTheme="majorEastAsia" w:eastAsiaTheme="majorEastAsia" w:hAnsiTheme="majorEastAsia"/>
        </w:rPr>
        <w:t>接</w:t>
      </w:r>
      <w:r w:rsidRPr="00246F42">
        <w:rPr>
          <w:rFonts w:asciiTheme="majorEastAsia" w:eastAsiaTheme="majorEastAsia" w:hAnsiTheme="majorEastAsia"/>
          <w:spacing w:val="5"/>
        </w:rPr>
        <w:t xml:space="preserve"> </w:t>
      </w:r>
      <w:r w:rsidRPr="00246F42">
        <w:rPr>
          <w:rFonts w:asciiTheme="majorEastAsia" w:eastAsiaTheme="majorEastAsia" w:hAnsiTheme="majorEastAsia"/>
          <w:spacing w:val="3"/>
        </w:rPr>
        <w:t>OC</w:t>
      </w:r>
      <w:r w:rsidRPr="00246F42">
        <w:rPr>
          <w:rFonts w:asciiTheme="majorEastAsia" w:eastAsiaTheme="majorEastAsia" w:hAnsiTheme="majorEastAsia"/>
          <w:spacing w:val="3"/>
        </w:rPr>
        <w:t>，</w:t>
      </w:r>
      <w:r w:rsidRPr="00246F42">
        <w:rPr>
          <w:rFonts w:asciiTheme="majorEastAsia" w:eastAsiaTheme="majorEastAsia" w:hAnsiTheme="majorEastAsia"/>
          <w:spacing w:val="4"/>
        </w:rPr>
        <w:t>根据</w:t>
      </w:r>
      <w:r w:rsidRPr="00246F42">
        <w:rPr>
          <w:rFonts w:asciiTheme="majorEastAsia" w:eastAsiaTheme="majorEastAsia" w:hAnsiTheme="majorEastAsia"/>
        </w:rPr>
        <w:t>垂</w:t>
      </w:r>
      <w:r w:rsidRPr="00246F42">
        <w:rPr>
          <w:rFonts w:asciiTheme="majorEastAsia" w:eastAsiaTheme="majorEastAsia" w:hAnsiTheme="majorEastAsia"/>
          <w:spacing w:val="4"/>
        </w:rPr>
        <w:t>径</w:t>
      </w:r>
      <w:r w:rsidRPr="00246F42">
        <w:rPr>
          <w:rFonts w:asciiTheme="majorEastAsia" w:eastAsiaTheme="majorEastAsia" w:hAnsiTheme="majorEastAsia"/>
        </w:rPr>
        <w:t>定</w:t>
      </w:r>
      <w:r w:rsidRPr="00246F42">
        <w:rPr>
          <w:rFonts w:asciiTheme="majorEastAsia" w:eastAsiaTheme="majorEastAsia" w:hAnsiTheme="majorEastAsia"/>
          <w:spacing w:val="20"/>
        </w:rPr>
        <w:t xml:space="preserve"> </w:t>
      </w:r>
      <w:r w:rsidRPr="00246F42">
        <w:rPr>
          <w:rFonts w:asciiTheme="majorEastAsia" w:eastAsiaTheme="majorEastAsia" w:hAnsiTheme="majorEastAsia"/>
          <w:spacing w:val="4"/>
        </w:rPr>
        <w:t>理得</w:t>
      </w:r>
      <w:r w:rsidRPr="00246F42">
        <w:rPr>
          <w:rFonts w:asciiTheme="majorEastAsia" w:eastAsiaTheme="majorEastAsia" w:hAnsiTheme="majorEastAsia"/>
        </w:rPr>
        <w:t>到</w:t>
      </w:r>
      <w:r w:rsidRPr="00246F42">
        <w:rPr>
          <w:rFonts w:asciiTheme="majorEastAsia" w:eastAsiaTheme="majorEastAsia" w:hAnsiTheme="majorEastAsia"/>
          <w:spacing w:val="6"/>
        </w:rPr>
        <w:t xml:space="preserve"> </w:t>
      </w:r>
      <w:r w:rsidRPr="00246F42">
        <w:rPr>
          <w:rFonts w:asciiTheme="majorEastAsia" w:eastAsiaTheme="majorEastAsia" w:hAnsiTheme="majorEastAsia"/>
        </w:rPr>
        <w:t>CE=DE=</w:t>
      </w:r>
      <w:r w:rsidRPr="00246F42">
        <w:rPr>
          <w:rFonts w:asciiTheme="majorEastAsia" w:eastAsiaTheme="majorEastAsia" w:hAnsiTheme="majorEastAsia"/>
          <w:noProof/>
          <w:spacing w:val="3"/>
          <w:position w:val="-18"/>
          <w:lang w:val="en-US" w:bidi="ar-SA"/>
        </w:rPr>
        <w:drawing>
          <wp:inline distT="0" distB="0" distL="0" distR="0" wp14:anchorId="5A9D8D97" wp14:editId="694DC05B">
            <wp:extent cx="123444" cy="332231"/>
            <wp:effectExtent l="0" t="0" r="0" b="0"/>
            <wp:docPr id="11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CD=4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4"/>
        </w:rPr>
        <w:t>再利</w:t>
      </w:r>
      <w:r w:rsidRPr="00246F42">
        <w:rPr>
          <w:rFonts w:asciiTheme="majorEastAsia" w:eastAsiaTheme="majorEastAsia" w:hAnsiTheme="majorEastAsia"/>
        </w:rPr>
        <w:t>用</w:t>
      </w:r>
      <w:r w:rsidRPr="00246F42">
        <w:rPr>
          <w:rFonts w:asciiTheme="majorEastAsia" w:eastAsiaTheme="majorEastAsia" w:hAnsiTheme="majorEastAsia"/>
          <w:spacing w:val="4"/>
        </w:rPr>
        <w:t>勾股定理计</w:t>
      </w:r>
      <w:r w:rsidRPr="00246F42">
        <w:rPr>
          <w:rFonts w:asciiTheme="majorEastAsia" w:eastAsiaTheme="majorEastAsia" w:hAnsiTheme="majorEastAsia"/>
        </w:rPr>
        <w:t>算出</w:t>
      </w:r>
    </w:p>
    <w:p w:rsidR="003D7148" w:rsidRPr="00246F42" w:rsidRDefault="001340FB">
      <w:pPr>
        <w:pStyle w:val="a3"/>
        <w:spacing w:before="166"/>
        <w:ind w:left="435" w:right="4910"/>
        <w:jc w:val="center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OE</w:t>
      </w:r>
      <w:r w:rsidRPr="00246F42">
        <w:rPr>
          <w:rFonts w:asciiTheme="majorEastAsia" w:eastAsiaTheme="majorEastAsia" w:hAnsiTheme="majorEastAsia"/>
        </w:rPr>
        <w:t>，然后计算</w:t>
      </w:r>
      <w:r w:rsidRPr="00246F42">
        <w:rPr>
          <w:rFonts w:asciiTheme="majorEastAsia" w:eastAsiaTheme="majorEastAsia" w:hAnsiTheme="majorEastAsia"/>
        </w:rPr>
        <w:t xml:space="preserve"> OB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OE </w:t>
      </w:r>
      <w:r w:rsidRPr="00246F42">
        <w:rPr>
          <w:rFonts w:asciiTheme="majorEastAsia" w:eastAsiaTheme="majorEastAsia" w:hAnsiTheme="majorEastAsia"/>
        </w:rPr>
        <w:t>即可．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）证明：</w:t>
      </w: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直径</w:t>
      </w:r>
      <w:r w:rsidRPr="00246F42">
        <w:rPr>
          <w:rFonts w:asciiTheme="majorEastAsia" w:eastAsiaTheme="majorEastAsia" w:hAnsiTheme="majorEastAsia"/>
        </w:rPr>
        <w:t xml:space="preserve"> AB⊥</w:t>
      </w:r>
      <w:r w:rsidRPr="00246F42">
        <w:rPr>
          <w:rFonts w:asciiTheme="majorEastAsia" w:eastAsiaTheme="majorEastAsia" w:hAnsiTheme="majorEastAsia"/>
        </w:rPr>
        <w:t>弦</w:t>
      </w:r>
      <w:r w:rsidRPr="00246F42">
        <w:rPr>
          <w:rFonts w:asciiTheme="majorEastAsia" w:eastAsiaTheme="majorEastAsia" w:hAnsiTheme="majorEastAsia"/>
        </w:rPr>
        <w:t xml:space="preserve"> CD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∴</w:t>
      </w:r>
      <w:r w:rsidRPr="00246F42">
        <w:rPr>
          <w:rFonts w:asciiTheme="majorEastAsia" w:eastAsiaTheme="majorEastAsia" w:hAnsiTheme="majorEastAsia"/>
        </w:rPr>
        <w:t>弧</w:t>
      </w:r>
      <w:r w:rsidRPr="00246F42">
        <w:rPr>
          <w:rFonts w:asciiTheme="majorEastAsia" w:eastAsiaTheme="majorEastAsia" w:hAnsiTheme="majorEastAsia"/>
        </w:rPr>
        <w:t xml:space="preserve"> BC=</w:t>
      </w:r>
      <w:r w:rsidRPr="00246F42">
        <w:rPr>
          <w:rFonts w:asciiTheme="majorEastAsia" w:eastAsiaTheme="majorEastAsia" w:hAnsiTheme="majorEastAsia"/>
        </w:rPr>
        <w:t>弧</w:t>
      </w:r>
      <w:r w:rsidRPr="00246F42">
        <w:rPr>
          <w:rFonts w:asciiTheme="majorEastAsia" w:eastAsiaTheme="majorEastAsia" w:hAnsiTheme="majorEastAsia"/>
        </w:rPr>
        <w:t xml:space="preserve"> BD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∴∠A=∠BCD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）连接</w:t>
      </w:r>
      <w:r w:rsidRPr="00246F42">
        <w:rPr>
          <w:rFonts w:asciiTheme="majorEastAsia" w:eastAsiaTheme="majorEastAsia" w:hAnsiTheme="majorEastAsia"/>
        </w:rPr>
        <w:t xml:space="preserve"> OC</w:t>
      </w:r>
    </w:p>
    <w:p w:rsidR="003D7148" w:rsidRPr="00246F42" w:rsidRDefault="001340FB">
      <w:pPr>
        <w:pStyle w:val="a3"/>
        <w:spacing w:before="3"/>
        <w:ind w:left="0"/>
        <w:rPr>
          <w:rFonts w:asciiTheme="majorEastAsia" w:eastAsiaTheme="majorEastAsia" w:hAnsiTheme="majorEastAsia"/>
          <w:sz w:val="12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1552" behindDoc="0" locked="0" layoutInCell="1" allowOverlap="1" wp14:anchorId="66D94F7A" wp14:editId="39CAF528">
            <wp:simplePos x="0" y="0"/>
            <wp:positionH relativeFrom="page">
              <wp:posOffset>1143000</wp:posOffset>
            </wp:positionH>
            <wp:positionV relativeFrom="paragraph">
              <wp:posOffset>151764</wp:posOffset>
            </wp:positionV>
            <wp:extent cx="980235" cy="1228725"/>
            <wp:effectExtent l="0" t="0" r="0" b="0"/>
            <wp:wrapTopAndBottom/>
            <wp:docPr id="11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49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23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21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直径</w:t>
      </w:r>
      <w:r w:rsidRPr="00246F42">
        <w:rPr>
          <w:rFonts w:asciiTheme="majorEastAsia" w:eastAsiaTheme="majorEastAsia" w:hAnsiTheme="majorEastAsia"/>
        </w:rPr>
        <w:t xml:space="preserve"> AB⊥</w:t>
      </w:r>
      <w:r w:rsidRPr="00246F42">
        <w:rPr>
          <w:rFonts w:asciiTheme="majorEastAsia" w:eastAsiaTheme="majorEastAsia" w:hAnsiTheme="majorEastAsia"/>
        </w:rPr>
        <w:t>弦</w:t>
      </w:r>
      <w:r w:rsidRPr="00246F42">
        <w:rPr>
          <w:rFonts w:asciiTheme="majorEastAsia" w:eastAsiaTheme="majorEastAsia" w:hAnsiTheme="majorEastAsia"/>
        </w:rPr>
        <w:t xml:space="preserve"> CD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CD=8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∴CE=ED=4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直径</w:t>
      </w:r>
      <w:r w:rsidRPr="00246F42">
        <w:rPr>
          <w:rFonts w:asciiTheme="majorEastAsia" w:eastAsiaTheme="majorEastAsia" w:hAnsiTheme="majorEastAsia"/>
        </w:rPr>
        <w:t xml:space="preserve"> AB=10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∴CO=OB=5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</w:rPr>
        <w:t xml:space="preserve"> Rt△COE </w:t>
      </w:r>
      <w:r w:rsidRPr="00246F42">
        <w:rPr>
          <w:rFonts w:asciiTheme="majorEastAsia" w:eastAsiaTheme="majorEastAsia" w:hAnsiTheme="majorEastAsia"/>
        </w:rPr>
        <w:t>中，</w:t>
      </w:r>
      <w:r w:rsidRPr="00246F42">
        <w:rPr>
          <w:rFonts w:asciiTheme="majorEastAsia" w:eastAsiaTheme="majorEastAsia" w:hAnsiTheme="majorEastAsia"/>
        </w:rPr>
        <w:t>∵OC=5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CE=4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∴OE=</w:t>
      </w:r>
      <w:r w:rsidRPr="00246F42">
        <w:rPr>
          <w:rFonts w:asciiTheme="majorEastAsia" w:eastAsiaTheme="majorEastAsia" w:hAnsiTheme="majorEastAsia"/>
          <w:spacing w:val="-59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10"/>
          <w:lang w:val="en-US" w:bidi="ar-SA"/>
        </w:rPr>
        <w:drawing>
          <wp:inline distT="0" distB="0" distL="0" distR="0" wp14:anchorId="3A2BC058" wp14:editId="3B7ECE61">
            <wp:extent cx="542544" cy="228600"/>
            <wp:effectExtent l="0" t="0" r="0" b="0"/>
            <wp:docPr id="115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0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=3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∴BE=OB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OE=5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3=2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line="381" w:lineRule="auto"/>
        <w:ind w:left="451" w:right="14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5"/>
        </w:rPr>
        <w:t>【点评】</w:t>
      </w:r>
      <w:r w:rsidRPr="00246F42">
        <w:rPr>
          <w:rFonts w:asciiTheme="majorEastAsia" w:eastAsiaTheme="majorEastAsia" w:hAnsiTheme="majorEastAsia"/>
          <w:spacing w:val="-12"/>
        </w:rPr>
        <w:t>本题考查了垂径定理：垂直于弦的直径平分弦，并且平分弦所对的弧．也</w:t>
      </w:r>
      <w:r w:rsidRPr="00246F42">
        <w:rPr>
          <w:rFonts w:asciiTheme="majorEastAsia" w:eastAsiaTheme="majorEastAsia" w:hAnsiTheme="majorEastAsia"/>
        </w:rPr>
        <w:t>考查了勾股定理．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21</w:t>
      </w:r>
      <w:r w:rsidRPr="00246F42">
        <w:rPr>
          <w:rFonts w:asciiTheme="majorEastAsia" w:eastAsiaTheme="majorEastAsia" w:hAnsiTheme="majorEastAsia"/>
          <w:spacing w:val="-120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分</w:t>
      </w:r>
      <w:r w:rsidRPr="00246F42">
        <w:rPr>
          <w:rFonts w:asciiTheme="majorEastAsia" w:eastAsiaTheme="majorEastAsia" w:hAnsiTheme="majorEastAsia"/>
        </w:rPr>
        <w:t>）尺规作图：如图，</w:t>
      </w:r>
      <w:r w:rsidRPr="00246F42">
        <w:rPr>
          <w:rFonts w:asciiTheme="majorEastAsia" w:eastAsiaTheme="majorEastAsia" w:hAnsiTheme="majorEastAsia"/>
        </w:rPr>
        <w:t xml:space="preserve">AC 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>⊙O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的直径．</w:t>
      </w:r>
    </w:p>
    <w:p w:rsidR="003D7148" w:rsidRPr="00246F42" w:rsidRDefault="001340FB">
      <w:pPr>
        <w:pStyle w:val="a4"/>
        <w:numPr>
          <w:ilvl w:val="0"/>
          <w:numId w:val="13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求作：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的内接正方形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</w:t>
      </w:r>
      <w:r w:rsidRPr="00246F42">
        <w:rPr>
          <w:rFonts w:asciiTheme="majorEastAsia" w:eastAsiaTheme="majorEastAsia" w:hAnsiTheme="majorEastAsia"/>
          <w:spacing w:val="1"/>
          <w:sz w:val="24"/>
        </w:rPr>
        <w:t>B</w:t>
      </w:r>
      <w:r w:rsidRPr="00246F42">
        <w:rPr>
          <w:rFonts w:asciiTheme="majorEastAsia" w:eastAsiaTheme="majorEastAsia" w:hAnsiTheme="majorEastAsia"/>
          <w:spacing w:val="-2"/>
          <w:sz w:val="24"/>
        </w:rPr>
        <w:t>C</w:t>
      </w:r>
      <w:r w:rsidRPr="00246F42">
        <w:rPr>
          <w:rFonts w:asciiTheme="majorEastAsia" w:eastAsiaTheme="majorEastAsia" w:hAnsiTheme="majorEastAsia"/>
          <w:spacing w:val="-1"/>
          <w:sz w:val="24"/>
        </w:rPr>
        <w:t>D</w:t>
      </w:r>
      <w:r w:rsidRPr="00246F42">
        <w:rPr>
          <w:rFonts w:asciiTheme="majorEastAsia" w:eastAsiaTheme="majorEastAsia" w:hAnsiTheme="majorEastAsia"/>
          <w:spacing w:val="-120"/>
          <w:sz w:val="24"/>
        </w:rPr>
        <w:t>．</w:t>
      </w:r>
      <w:r w:rsidRPr="00246F42">
        <w:rPr>
          <w:rFonts w:asciiTheme="majorEastAsia" w:eastAsiaTheme="majorEastAsia" w:hAnsiTheme="majorEastAsia"/>
          <w:sz w:val="24"/>
        </w:rPr>
        <w:t>（要求：不写作法，保留作图痕迹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z w:val="24"/>
        </w:rPr>
        <w:t>；</w:t>
      </w:r>
    </w:p>
    <w:p w:rsidR="003D7148" w:rsidRPr="00246F42" w:rsidRDefault="001340FB">
      <w:pPr>
        <w:pStyle w:val="a4"/>
        <w:numPr>
          <w:ilvl w:val="0"/>
          <w:numId w:val="13"/>
        </w:numPr>
        <w:tabs>
          <w:tab w:val="left" w:pos="734"/>
        </w:tabs>
        <w:spacing w:before="231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2576" behindDoc="0" locked="0" layoutInCell="1" allowOverlap="1" wp14:anchorId="0AC033FC" wp14:editId="0A970EBC">
            <wp:simplePos x="0" y="0"/>
            <wp:positionH relativeFrom="page">
              <wp:posOffset>1143000</wp:posOffset>
            </wp:positionH>
            <wp:positionV relativeFrom="paragraph">
              <wp:posOffset>473709</wp:posOffset>
            </wp:positionV>
            <wp:extent cx="1200786" cy="981075"/>
            <wp:effectExtent l="0" t="0" r="0" b="0"/>
            <wp:wrapTopAndBottom/>
            <wp:docPr id="117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1.jpe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786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pacing w:val="-1"/>
          <w:sz w:val="24"/>
        </w:rPr>
        <w:t>当直径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AC=4 </w:t>
      </w:r>
      <w:r w:rsidRPr="00246F42">
        <w:rPr>
          <w:rFonts w:asciiTheme="majorEastAsia" w:eastAsiaTheme="majorEastAsia" w:hAnsiTheme="majorEastAsia"/>
          <w:sz w:val="24"/>
        </w:rPr>
        <w:t>时，求这个正方形的边长．</w:t>
      </w:r>
    </w:p>
    <w:p w:rsidR="003D7148" w:rsidRPr="00246F42" w:rsidRDefault="001340FB">
      <w:pPr>
        <w:pStyle w:val="a3"/>
        <w:spacing w:before="9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）过点</w:t>
      </w:r>
      <w:r w:rsidRPr="00246F42">
        <w:rPr>
          <w:rFonts w:asciiTheme="majorEastAsia" w:eastAsiaTheme="majorEastAsia" w:hAnsiTheme="majorEastAsia"/>
        </w:rPr>
        <w:t xml:space="preserve"> O </w:t>
      </w:r>
      <w:r w:rsidRPr="00246F42">
        <w:rPr>
          <w:rFonts w:asciiTheme="majorEastAsia" w:eastAsiaTheme="majorEastAsia" w:hAnsiTheme="majorEastAsia"/>
        </w:rPr>
        <w:t>作出直径</w:t>
      </w:r>
      <w:r w:rsidRPr="00246F42">
        <w:rPr>
          <w:rFonts w:asciiTheme="majorEastAsia" w:eastAsiaTheme="majorEastAsia" w:hAnsiTheme="majorEastAsia"/>
        </w:rPr>
        <w:t xml:space="preserve"> AC </w:t>
      </w:r>
      <w:r w:rsidRPr="00246F42">
        <w:rPr>
          <w:rFonts w:asciiTheme="majorEastAsia" w:eastAsiaTheme="majorEastAsia" w:hAnsiTheme="majorEastAsia"/>
        </w:rPr>
        <w:t>的垂线，进而得出答案；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）利用正方形的性质结合勾股定理得出正方形</w:t>
      </w:r>
      <w:r w:rsidRPr="00246F42">
        <w:rPr>
          <w:rFonts w:asciiTheme="majorEastAsia" w:eastAsiaTheme="majorEastAsia" w:hAnsiTheme="majorEastAsia"/>
        </w:rPr>
        <w:t xml:space="preserve"> ABCD </w:t>
      </w:r>
      <w:r w:rsidRPr="00246F42">
        <w:rPr>
          <w:rFonts w:asciiTheme="majorEastAsia" w:eastAsiaTheme="majorEastAsia" w:hAnsiTheme="majorEastAsia"/>
        </w:rPr>
        <w:t>的边长．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）如图所示：</w:t>
      </w:r>
    </w:p>
    <w:p w:rsidR="003D7148" w:rsidRPr="00246F42" w:rsidRDefault="001340FB">
      <w:pPr>
        <w:pStyle w:val="a3"/>
        <w:spacing w:before="1"/>
        <w:ind w:left="0"/>
        <w:rPr>
          <w:rFonts w:asciiTheme="majorEastAsia" w:eastAsiaTheme="majorEastAsia" w:hAnsiTheme="majorEastAsia"/>
          <w:sz w:val="13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3600" behindDoc="0" locked="0" layoutInCell="1" allowOverlap="1" wp14:anchorId="601D0103" wp14:editId="53BCAB34">
            <wp:simplePos x="0" y="0"/>
            <wp:positionH relativeFrom="page">
              <wp:posOffset>1143000</wp:posOffset>
            </wp:positionH>
            <wp:positionV relativeFrom="paragraph">
              <wp:posOffset>161289</wp:posOffset>
            </wp:positionV>
            <wp:extent cx="1267641" cy="1209675"/>
            <wp:effectExtent l="0" t="0" r="0" b="0"/>
            <wp:wrapTopAndBottom/>
            <wp:docPr id="119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2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641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3D7148">
      <w:pPr>
        <w:pStyle w:val="a3"/>
        <w:spacing w:before="6"/>
        <w:ind w:left="0"/>
        <w:rPr>
          <w:rFonts w:asciiTheme="majorEastAsia" w:eastAsiaTheme="majorEastAsia" w:hAnsiTheme="majorEastAsia"/>
          <w:sz w:val="42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直径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AC=4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∴OA=OB=2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正方形</w:t>
      </w:r>
      <w:r w:rsidRPr="00246F42">
        <w:rPr>
          <w:rFonts w:asciiTheme="majorEastAsia" w:eastAsiaTheme="majorEastAsia" w:hAnsiTheme="majorEastAsia"/>
        </w:rPr>
        <w:t xml:space="preserve"> ABCD 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 xml:space="preserve">⊙O </w:t>
      </w:r>
      <w:r w:rsidRPr="00246F42">
        <w:rPr>
          <w:rFonts w:asciiTheme="majorEastAsia" w:eastAsiaTheme="majorEastAsia" w:hAnsiTheme="majorEastAsia"/>
        </w:rPr>
        <w:t>的内接正方形，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∴∠AOB=90°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0800BEF0" wp14:editId="1FA9B6E2">
            <wp:extent cx="1322832" cy="228600"/>
            <wp:effectExtent l="0" t="0" r="0" b="0"/>
            <wp:docPr id="121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3.jpe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8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4"/>
        </w:rPr>
        <w:t>此题主要考查了复杂作图以及正多边形和圆，正确掌握正方形的性质是</w:t>
      </w:r>
      <w:r w:rsidRPr="00246F42">
        <w:rPr>
          <w:rFonts w:asciiTheme="majorEastAsia" w:eastAsiaTheme="majorEastAsia" w:hAnsiTheme="majorEastAsia"/>
        </w:rPr>
        <w:t>解题关键．</w:t>
      </w:r>
    </w:p>
    <w:p w:rsidR="003D7148" w:rsidRPr="00246F42" w:rsidRDefault="001340FB">
      <w:pPr>
        <w:pStyle w:val="a3"/>
        <w:spacing w:before="0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2"/>
        </w:rPr>
        <w:t>2</w:t>
      </w:r>
      <w:r w:rsidRPr="00246F42">
        <w:rPr>
          <w:rFonts w:asciiTheme="majorEastAsia" w:eastAsiaTheme="majorEastAsia" w:hAnsiTheme="majorEastAsia"/>
          <w:spacing w:val="-118"/>
        </w:rPr>
        <w:t>．</w:t>
      </w:r>
      <w:r w:rsidRPr="00246F42">
        <w:rPr>
          <w:rFonts w:asciiTheme="majorEastAsia" w:eastAsiaTheme="majorEastAsia" w:hAnsiTheme="majorEastAsia"/>
          <w:spacing w:val="2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3"/>
        </w:rPr>
        <w:t xml:space="preserve"> </w:t>
      </w:r>
      <w:r w:rsidRPr="00246F42">
        <w:rPr>
          <w:rFonts w:asciiTheme="majorEastAsia" w:eastAsiaTheme="majorEastAsia" w:hAnsiTheme="majorEastAsia"/>
          <w:spacing w:val="3"/>
        </w:rPr>
        <w:t>分</w:t>
      </w:r>
      <w:r w:rsidRPr="00246F42">
        <w:rPr>
          <w:rFonts w:asciiTheme="majorEastAsia" w:eastAsiaTheme="majorEastAsia" w:hAnsiTheme="majorEastAsia"/>
          <w:spacing w:val="4"/>
        </w:rPr>
        <w:t>）</w:t>
      </w:r>
      <w:r w:rsidRPr="00246F42">
        <w:rPr>
          <w:rFonts w:asciiTheme="majorEastAsia" w:eastAsiaTheme="majorEastAsia" w:hAnsiTheme="majorEastAsia"/>
          <w:spacing w:val="1"/>
        </w:rPr>
        <w:t>某校九年级数学兴趣小组的同学进行社会实践活动时，想利用所学</w:t>
      </w:r>
      <w:r w:rsidRPr="00246F42">
        <w:rPr>
          <w:rFonts w:asciiTheme="majorEastAsia" w:eastAsiaTheme="majorEastAsia" w:hAnsiTheme="majorEastAsia"/>
        </w:rPr>
        <w:t>的解直角三角形的知识测量某塔的高度，他们先在点</w:t>
      </w:r>
      <w:r w:rsidRPr="00246F42">
        <w:rPr>
          <w:rFonts w:asciiTheme="majorEastAsia" w:eastAsiaTheme="majorEastAsia" w:hAnsiTheme="majorEastAsia"/>
        </w:rPr>
        <w:t xml:space="preserve"> D</w:t>
      </w:r>
      <w:r w:rsidRPr="00246F42">
        <w:rPr>
          <w:rFonts w:asciiTheme="majorEastAsia" w:eastAsiaTheme="majorEastAsia" w:hAnsiTheme="majorEastAsia"/>
          <w:spacing w:val="6"/>
        </w:rPr>
        <w:t xml:space="preserve"> </w:t>
      </w:r>
      <w:r w:rsidRPr="00246F42">
        <w:rPr>
          <w:rFonts w:asciiTheme="majorEastAsia" w:eastAsiaTheme="majorEastAsia" w:hAnsiTheme="majorEastAsia"/>
          <w:spacing w:val="6"/>
        </w:rPr>
        <w:t>用高</w:t>
      </w:r>
      <w:r w:rsidRPr="00246F42">
        <w:rPr>
          <w:rFonts w:asciiTheme="majorEastAsia" w:eastAsiaTheme="majorEastAsia" w:hAnsiTheme="majorEastAsia"/>
          <w:spacing w:val="6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1.5 </w:t>
      </w:r>
      <w:r w:rsidRPr="00246F42">
        <w:rPr>
          <w:rFonts w:asciiTheme="majorEastAsia" w:eastAsiaTheme="majorEastAsia" w:hAnsiTheme="majorEastAsia"/>
        </w:rPr>
        <w:t>米的测角仪</w:t>
      </w:r>
    </w:p>
    <w:p w:rsidR="003D7148" w:rsidRPr="00246F42" w:rsidRDefault="001340FB">
      <w:pPr>
        <w:pStyle w:val="a3"/>
        <w:spacing w:before="0" w:line="381" w:lineRule="auto"/>
        <w:ind w:left="451" w:right="233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5888" behindDoc="0" locked="0" layoutInCell="1" allowOverlap="1" wp14:anchorId="4CD9D0B2" wp14:editId="5B281946">
            <wp:simplePos x="0" y="0"/>
            <wp:positionH relativeFrom="page">
              <wp:posOffset>1143000</wp:posOffset>
            </wp:positionH>
            <wp:positionV relativeFrom="paragraph">
              <wp:posOffset>1174369</wp:posOffset>
            </wp:positionV>
            <wp:extent cx="3485388" cy="1466088"/>
            <wp:effectExtent l="0" t="0" r="0" b="0"/>
            <wp:wrapNone/>
            <wp:docPr id="123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4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5388" cy="1466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DA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测得塔顶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M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的仰角为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30°</w:t>
      </w:r>
      <w:r w:rsidRPr="00246F42">
        <w:rPr>
          <w:rFonts w:asciiTheme="majorEastAsia" w:eastAsiaTheme="majorEastAsia" w:hAnsiTheme="majorEastAsia"/>
        </w:rPr>
        <w:t>，然后沿</w:t>
      </w:r>
      <w:r w:rsidRPr="00246F42">
        <w:rPr>
          <w:rFonts w:asciiTheme="majorEastAsia" w:eastAsiaTheme="majorEastAsia" w:hAnsiTheme="majorEastAsia"/>
        </w:rPr>
        <w:t xml:space="preserve"> DF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方向前行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40m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到达点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E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处，在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E </w:t>
      </w:r>
      <w:r w:rsidRPr="00246F42">
        <w:rPr>
          <w:rFonts w:asciiTheme="majorEastAsia" w:eastAsiaTheme="majorEastAsia" w:hAnsiTheme="majorEastAsia"/>
          <w:spacing w:val="1"/>
        </w:rPr>
        <w:t>处测得塔顶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M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的仰角为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6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</w:rPr>
        <w:t>°</w:t>
      </w:r>
      <w:r w:rsidRPr="00246F42">
        <w:rPr>
          <w:rFonts w:asciiTheme="majorEastAsia" w:eastAsiaTheme="majorEastAsia" w:hAnsiTheme="majorEastAsia"/>
        </w:rPr>
        <w:t>．请根据他们的测量数据求此塔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</w:rPr>
        <w:t>F</w:t>
      </w:r>
      <w:r w:rsidRPr="00246F42">
        <w:rPr>
          <w:rFonts w:asciiTheme="majorEastAsia" w:eastAsiaTheme="majorEastAsia" w:hAnsiTheme="majorEastAsia"/>
          <w:spacing w:val="-28"/>
        </w:rPr>
        <w:t xml:space="preserve"> </w:t>
      </w:r>
      <w:r w:rsidRPr="00246F42">
        <w:rPr>
          <w:rFonts w:asciiTheme="majorEastAsia" w:eastAsiaTheme="majorEastAsia" w:hAnsiTheme="majorEastAsia"/>
          <w:spacing w:val="-28"/>
        </w:rPr>
        <w:t>的高．</w:t>
      </w:r>
      <w:r w:rsidRPr="00246F42">
        <w:rPr>
          <w:rFonts w:asciiTheme="majorEastAsia" w:eastAsiaTheme="majorEastAsia" w:hAnsiTheme="majorEastAsia"/>
          <w:spacing w:val="2"/>
        </w:rPr>
        <w:t>（</w:t>
      </w:r>
      <w:r w:rsidRPr="00246F42">
        <w:rPr>
          <w:rFonts w:asciiTheme="majorEastAsia" w:eastAsiaTheme="majorEastAsia" w:hAnsiTheme="majorEastAsia"/>
        </w:rPr>
        <w:t>结果精确到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0.1m</w:t>
      </w:r>
      <w:r w:rsidRPr="00246F42">
        <w:rPr>
          <w:rFonts w:asciiTheme="majorEastAsia" w:eastAsiaTheme="majorEastAsia" w:hAnsiTheme="majorEastAsia"/>
        </w:rPr>
        <w:t>，参考数据：</w:t>
      </w:r>
      <w:r w:rsidRPr="00246F42">
        <w:rPr>
          <w:rFonts w:asciiTheme="majorEastAsia" w:eastAsiaTheme="majorEastAsia" w:hAnsiTheme="majorEastAsia"/>
          <w:noProof/>
          <w:spacing w:val="2"/>
          <w:position w:val="-5"/>
          <w:lang w:val="en-US" w:bidi="ar-SA"/>
        </w:rPr>
        <w:drawing>
          <wp:inline distT="0" distB="0" distL="0" distR="0" wp14:anchorId="2C5E7FC0" wp14:editId="4057C31D">
            <wp:extent cx="190500" cy="170687"/>
            <wp:effectExtent l="0" t="0" r="0" b="0"/>
            <wp:docPr id="125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55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≈1.41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01E50BA0" wp14:editId="4AFBB5AB">
            <wp:extent cx="190500" cy="170687"/>
            <wp:effectExtent l="0" t="0" r="0" b="0"/>
            <wp:docPr id="12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≈1.73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357531F9" wp14:editId="6C0AE78F">
            <wp:extent cx="190500" cy="170687"/>
            <wp:effectExtent l="0" t="0" r="0" b="0"/>
            <wp:docPr id="12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≈2.45</w:t>
      </w:r>
      <w:r w:rsidRPr="00246F42">
        <w:rPr>
          <w:rFonts w:asciiTheme="majorEastAsia" w:eastAsiaTheme="majorEastAsia" w:hAnsiTheme="majorEastAsia"/>
        </w:rPr>
        <w:t>）</w:t>
      </w:r>
    </w:p>
    <w:p w:rsidR="003D7148" w:rsidRPr="00246F42" w:rsidRDefault="003D7148">
      <w:pPr>
        <w:spacing w:line="381" w:lineRule="auto"/>
        <w:jc w:val="both"/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 w:line="381" w:lineRule="auto"/>
        <w:ind w:left="451" w:right="182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lastRenderedPageBreak/>
        <w:t>【分析】</w:t>
      </w:r>
      <w:r w:rsidRPr="00246F42">
        <w:rPr>
          <w:rFonts w:asciiTheme="majorEastAsia" w:eastAsiaTheme="majorEastAsia" w:hAnsiTheme="majorEastAsia"/>
        </w:rPr>
        <w:t>首先证明</w:t>
      </w:r>
      <w:r w:rsidRPr="00246F42">
        <w:rPr>
          <w:rFonts w:asciiTheme="majorEastAsia" w:eastAsiaTheme="majorEastAsia" w:hAnsiTheme="majorEastAsia"/>
        </w:rPr>
        <w:t xml:space="preserve"> AB=BM=40</w:t>
      </w:r>
      <w:r w:rsidRPr="00246F42">
        <w:rPr>
          <w:rFonts w:asciiTheme="majorEastAsia" w:eastAsiaTheme="majorEastAsia" w:hAnsiTheme="majorEastAsia"/>
        </w:rPr>
        <w:t>，在</w:t>
      </w:r>
      <w:r w:rsidRPr="00246F42">
        <w:rPr>
          <w:rFonts w:asciiTheme="majorEastAsia" w:eastAsiaTheme="majorEastAsia" w:hAnsiTheme="majorEastAsia"/>
        </w:rPr>
        <w:t xml:space="preserve"> Rt△BCM </w:t>
      </w:r>
      <w:r w:rsidRPr="00246F42">
        <w:rPr>
          <w:rFonts w:asciiTheme="majorEastAsia" w:eastAsiaTheme="majorEastAsia" w:hAnsiTheme="majorEastAsia"/>
        </w:rPr>
        <w:t>中，利用勾股定理求出</w:t>
      </w:r>
      <w:r w:rsidRPr="00246F42">
        <w:rPr>
          <w:rFonts w:asciiTheme="majorEastAsia" w:eastAsiaTheme="majorEastAsia" w:hAnsiTheme="majorEastAsia"/>
        </w:rPr>
        <w:t xml:space="preserve"> CM </w:t>
      </w:r>
      <w:r w:rsidRPr="00246F42">
        <w:rPr>
          <w:rFonts w:asciiTheme="majorEastAsia" w:eastAsiaTheme="majorEastAsia" w:hAnsiTheme="majorEastAsia"/>
        </w:rPr>
        <w:t>即可解决问题；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解：由题意：</w:t>
      </w:r>
      <w:r w:rsidRPr="00246F42">
        <w:rPr>
          <w:rFonts w:asciiTheme="majorEastAsia" w:eastAsiaTheme="majorEastAsia" w:hAnsiTheme="majorEastAsia"/>
        </w:rPr>
        <w:t>AB=40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CF=1.5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∠MAC=30°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∠MBC=60°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"/>
        <w:ind w:left="0"/>
        <w:rPr>
          <w:rFonts w:asciiTheme="majorEastAsia" w:eastAsiaTheme="majorEastAsia" w:hAnsiTheme="majorEastAsia"/>
          <w:sz w:val="8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4624" behindDoc="0" locked="0" layoutInCell="1" allowOverlap="1" wp14:anchorId="79624B70" wp14:editId="4AF4F682">
            <wp:simplePos x="0" y="0"/>
            <wp:positionH relativeFrom="page">
              <wp:posOffset>1143000</wp:posOffset>
            </wp:positionH>
            <wp:positionV relativeFrom="paragraph">
              <wp:posOffset>118363</wp:posOffset>
            </wp:positionV>
            <wp:extent cx="2485644" cy="1295400"/>
            <wp:effectExtent l="0" t="0" r="0" b="0"/>
            <wp:wrapTopAndBottom/>
            <wp:docPr id="131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58.jpe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64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159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∵∠MAC=30°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∠MBC=60°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∴∠AMB=30°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∴∠AMB=∠MAB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∴AB=MB=40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</w:rPr>
        <w:t xml:space="preserve"> Rt△BCM </w:t>
      </w:r>
      <w:r w:rsidRPr="00246F42">
        <w:rPr>
          <w:rFonts w:asciiTheme="majorEastAsia" w:eastAsiaTheme="majorEastAsia" w:hAnsiTheme="majorEastAsia"/>
        </w:rPr>
        <w:t>中，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∵∠MCB=90°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∠MBC=60°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∴∠BMC=30°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6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∴BC=</w:t>
      </w:r>
      <w:r w:rsidRPr="00246F42">
        <w:rPr>
          <w:rFonts w:asciiTheme="majorEastAsia" w:eastAsiaTheme="majorEastAsia" w:hAnsiTheme="majorEastAsia"/>
          <w:spacing w:val="-57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32A1A594" wp14:editId="7E59FC1F">
            <wp:extent cx="294132" cy="332232"/>
            <wp:effectExtent l="0" t="0" r="0" b="0"/>
            <wp:docPr id="133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59.jpe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2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=20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6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5D2A3DE7" wp14:editId="38959E83">
            <wp:extent cx="1399032" cy="228600"/>
            <wp:effectExtent l="0" t="0" r="0" b="0"/>
            <wp:docPr id="135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60.jpe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90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MC≈34.64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∴MF=CF+CM=36.14≈36.1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</w:rPr>
        <w:t>本题考查解直角三角形的应用﹣</w:t>
      </w:r>
      <w:r w:rsidRPr="00246F42">
        <w:rPr>
          <w:rFonts w:asciiTheme="majorEastAsia" w:eastAsiaTheme="majorEastAsia" w:hAnsiTheme="majorEastAsia"/>
          <w:spacing w:val="-8"/>
        </w:rPr>
        <w:t>仰角俯角问题，解题的关键是灵活运用</w:t>
      </w:r>
      <w:r w:rsidRPr="00246F42">
        <w:rPr>
          <w:rFonts w:asciiTheme="majorEastAsia" w:eastAsiaTheme="majorEastAsia" w:hAnsiTheme="majorEastAsia"/>
          <w:spacing w:val="-1"/>
        </w:rPr>
        <w:t>所学知识解决问题，本题的突破点是证明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AB=BM=40</w:t>
      </w:r>
      <w:r w:rsidRPr="00246F42">
        <w:rPr>
          <w:rFonts w:asciiTheme="majorEastAsia" w:eastAsiaTheme="majorEastAsia" w:hAnsiTheme="majorEastAsia"/>
        </w:rPr>
        <w:t>，属于中考常考题型．</w:t>
      </w:r>
    </w:p>
    <w:p w:rsidR="003D7148" w:rsidRPr="00246F42" w:rsidRDefault="003D7148">
      <w:pPr>
        <w:pStyle w:val="a3"/>
        <w:spacing w:before="5"/>
        <w:ind w:left="0"/>
        <w:rPr>
          <w:rFonts w:asciiTheme="majorEastAsia" w:eastAsiaTheme="majorEastAsia" w:hAnsiTheme="majorEastAsia"/>
          <w:sz w:val="28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四、解答题（共</w:t>
      </w:r>
      <w:r w:rsidRPr="00246F42">
        <w:rPr>
          <w:rFonts w:asciiTheme="majorEastAsia" w:eastAsiaTheme="majorEastAsia" w:hAnsiTheme="majorEastAsia"/>
        </w:rPr>
        <w:t xml:space="preserve"> 4 </w:t>
      </w:r>
      <w:r w:rsidRPr="00246F42">
        <w:rPr>
          <w:rFonts w:asciiTheme="majorEastAsia" w:eastAsiaTheme="majorEastAsia" w:hAnsiTheme="majorEastAsia"/>
        </w:rPr>
        <w:t>道小题，每小题</w:t>
      </w:r>
      <w:r w:rsidRPr="00246F42">
        <w:rPr>
          <w:rFonts w:asciiTheme="majorEastAsia" w:eastAsiaTheme="majorEastAsia" w:hAnsiTheme="majorEastAsia"/>
        </w:rPr>
        <w:t xml:space="preserve"> 6 </w:t>
      </w:r>
      <w:r w:rsidRPr="00246F42">
        <w:rPr>
          <w:rFonts w:asciiTheme="majorEastAsia" w:eastAsiaTheme="majorEastAsia" w:hAnsiTheme="majorEastAsia"/>
        </w:rPr>
        <w:t>分，共</w:t>
      </w:r>
      <w:r w:rsidRPr="00246F42">
        <w:rPr>
          <w:rFonts w:asciiTheme="majorEastAsia" w:eastAsiaTheme="majorEastAsia" w:hAnsiTheme="majorEastAsia"/>
        </w:rPr>
        <w:t xml:space="preserve"> 24 </w:t>
      </w:r>
      <w:r w:rsidRPr="00246F42">
        <w:rPr>
          <w:rFonts w:asciiTheme="majorEastAsia" w:eastAsiaTheme="majorEastAsia" w:hAnsiTheme="majorEastAsia"/>
        </w:rPr>
        <w:t>分）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2"/>
        </w:rPr>
        <w:t>3</w:t>
      </w:r>
      <w:r w:rsidRPr="00246F42">
        <w:rPr>
          <w:rFonts w:asciiTheme="majorEastAsia" w:eastAsiaTheme="majorEastAsia" w:hAnsiTheme="majorEastAsia"/>
          <w:spacing w:val="-118"/>
        </w:rPr>
        <w:t>．</w:t>
      </w:r>
      <w:r w:rsidRPr="00246F42">
        <w:rPr>
          <w:rFonts w:asciiTheme="majorEastAsia" w:eastAsiaTheme="majorEastAsia" w:hAnsiTheme="majorEastAsia"/>
          <w:spacing w:val="2"/>
        </w:rPr>
        <w:t>（</w:t>
      </w:r>
      <w:r w:rsidRPr="00246F42">
        <w:rPr>
          <w:rFonts w:asciiTheme="majorEastAsia" w:eastAsiaTheme="majorEastAsia" w:hAnsiTheme="majorEastAsia"/>
        </w:rPr>
        <w:t>6</w:t>
      </w:r>
      <w:r w:rsidRPr="00246F42">
        <w:rPr>
          <w:rFonts w:asciiTheme="majorEastAsia" w:eastAsiaTheme="majorEastAsia" w:hAnsiTheme="majorEastAsia"/>
          <w:spacing w:val="3"/>
        </w:rPr>
        <w:t xml:space="preserve"> </w:t>
      </w:r>
      <w:r w:rsidRPr="00246F42">
        <w:rPr>
          <w:rFonts w:asciiTheme="majorEastAsia" w:eastAsiaTheme="majorEastAsia" w:hAnsiTheme="majorEastAsia"/>
          <w:spacing w:val="3"/>
        </w:rPr>
        <w:t>分</w:t>
      </w:r>
      <w:r w:rsidRPr="00246F42">
        <w:rPr>
          <w:rFonts w:asciiTheme="majorEastAsia" w:eastAsiaTheme="majorEastAsia" w:hAnsiTheme="majorEastAsia"/>
          <w:spacing w:val="4"/>
        </w:rPr>
        <w:t>）</w:t>
      </w:r>
      <w:r w:rsidRPr="00246F42">
        <w:rPr>
          <w:rFonts w:asciiTheme="majorEastAsia" w:eastAsiaTheme="majorEastAsia" w:hAnsiTheme="majorEastAsia"/>
          <w:spacing w:val="1"/>
        </w:rPr>
        <w:t>如图，是一座古拱桥的截面图，拱桥桥洞的上沿是抛物线形状，当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 w:line="381" w:lineRule="auto"/>
        <w:ind w:right="4581" w:firstLine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水面的宽度为</w:t>
      </w:r>
      <w:r w:rsidRPr="00246F42">
        <w:rPr>
          <w:rFonts w:asciiTheme="majorEastAsia" w:eastAsiaTheme="majorEastAsia" w:hAnsiTheme="majorEastAsia"/>
        </w:rPr>
        <w:t xml:space="preserve"> 10m </w:t>
      </w:r>
      <w:r w:rsidRPr="00246F42">
        <w:rPr>
          <w:rFonts w:asciiTheme="majorEastAsia" w:eastAsiaTheme="majorEastAsia" w:hAnsiTheme="majorEastAsia"/>
        </w:rPr>
        <w:t>时，桥洞与水面的最大距离是</w:t>
      </w:r>
      <w:r w:rsidRPr="00246F42">
        <w:rPr>
          <w:rFonts w:asciiTheme="majorEastAsia" w:eastAsiaTheme="majorEastAsia" w:hAnsiTheme="majorEastAsia"/>
        </w:rPr>
        <w:t xml:space="preserve"> 5m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4"/>
        <w:numPr>
          <w:ilvl w:val="0"/>
          <w:numId w:val="12"/>
        </w:numPr>
        <w:tabs>
          <w:tab w:val="left" w:pos="734"/>
        </w:tabs>
        <w:spacing w:before="0" w:line="381" w:lineRule="auto"/>
        <w:ind w:right="177" w:hanging="312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6"/>
          <w:sz w:val="24"/>
        </w:rPr>
        <w:t>经过讨论，同学们得出三种建立平面直角坐标系的方案</w:t>
      </w:r>
      <w:r w:rsidRPr="00246F42">
        <w:rPr>
          <w:rFonts w:asciiTheme="majorEastAsia" w:eastAsiaTheme="majorEastAsia" w:hAnsiTheme="majorEastAsia"/>
          <w:sz w:val="24"/>
        </w:rPr>
        <w:t>（如图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pacing w:val="-5"/>
          <w:sz w:val="24"/>
        </w:rPr>
        <w:t>，你选择的方案是</w:t>
      </w:r>
      <w:r w:rsidRPr="00246F42">
        <w:rPr>
          <w:rFonts w:asciiTheme="majorEastAsia" w:eastAsiaTheme="majorEastAsia" w:hAnsiTheme="majorEastAsia"/>
          <w:spacing w:val="-5"/>
          <w:sz w:val="24"/>
          <w:u w:val="single"/>
        </w:rPr>
        <w:t xml:space="preserve">    </w:t>
      </w:r>
      <w:r w:rsidRPr="00246F42">
        <w:rPr>
          <w:rFonts w:asciiTheme="majorEastAsia" w:eastAsiaTheme="majorEastAsia" w:hAnsiTheme="majorEastAsia"/>
          <w:spacing w:val="-5"/>
          <w:sz w:val="24"/>
          <w:u w:val="single"/>
        </w:rPr>
        <w:t>方案二</w:t>
      </w:r>
      <w:r w:rsidRPr="00246F42">
        <w:rPr>
          <w:rFonts w:asciiTheme="majorEastAsia" w:eastAsiaTheme="majorEastAsia" w:hAnsiTheme="majorEastAsia"/>
          <w:spacing w:val="-5"/>
          <w:sz w:val="24"/>
          <w:u w:val="single"/>
        </w:rPr>
        <w:t xml:space="preserve">    </w:t>
      </w:r>
      <w:r w:rsidRPr="00246F42">
        <w:rPr>
          <w:rFonts w:asciiTheme="majorEastAsia" w:eastAsiaTheme="majorEastAsia" w:hAnsiTheme="majorEastAsia"/>
          <w:spacing w:val="-5"/>
          <w:sz w:val="24"/>
        </w:rPr>
        <w:t>（填方案一，方案二，或方案三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z w:val="24"/>
        </w:rPr>
        <w:t>，则</w:t>
      </w:r>
      <w:r w:rsidRPr="00246F42">
        <w:rPr>
          <w:rFonts w:asciiTheme="majorEastAsia" w:eastAsiaTheme="majorEastAsia" w:hAnsiTheme="majorEastAsia"/>
          <w:sz w:val="24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点坐标是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   </w:t>
      </w:r>
      <w:r w:rsidRPr="00246F42">
        <w:rPr>
          <w:rFonts w:asciiTheme="majorEastAsia" w:eastAsiaTheme="majorEastAsia" w:hAnsiTheme="majorEastAsia"/>
          <w:spacing w:val="-4"/>
          <w:sz w:val="24"/>
          <w:u w:val="single"/>
        </w:rPr>
        <w:t>（</w:t>
      </w:r>
      <w:r w:rsidRPr="00246F42">
        <w:rPr>
          <w:rFonts w:asciiTheme="majorEastAsia" w:eastAsiaTheme="majorEastAsia" w:hAnsiTheme="majorEastAsia"/>
          <w:spacing w:val="-4"/>
          <w:sz w:val="24"/>
          <w:u w:val="single"/>
        </w:rPr>
        <w:t>10</w:t>
      </w:r>
      <w:r w:rsidRPr="00246F42">
        <w:rPr>
          <w:rFonts w:asciiTheme="majorEastAsia" w:eastAsiaTheme="majorEastAsia" w:hAnsiTheme="majorEastAsia"/>
          <w:spacing w:val="-8"/>
          <w:sz w:val="24"/>
          <w:u w:val="single"/>
        </w:rPr>
        <w:t>，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0</w:t>
      </w:r>
      <w:r w:rsidRPr="00246F42">
        <w:rPr>
          <w:rFonts w:asciiTheme="majorEastAsia" w:eastAsiaTheme="majorEastAsia" w:hAnsiTheme="majorEastAsia"/>
          <w:sz w:val="24"/>
          <w:u w:val="single"/>
        </w:rPr>
        <w:t>）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，求出你所选方案中的抛物线的表达式；</w:t>
      </w:r>
    </w:p>
    <w:p w:rsidR="003D7148" w:rsidRPr="00246F42" w:rsidRDefault="001340FB">
      <w:pPr>
        <w:pStyle w:val="a4"/>
        <w:numPr>
          <w:ilvl w:val="0"/>
          <w:numId w:val="12"/>
        </w:numPr>
        <w:tabs>
          <w:tab w:val="left" w:pos="734"/>
        </w:tabs>
        <w:spacing w:before="0" w:line="388" w:lineRule="exact"/>
        <w:ind w:left="733"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1"/>
          <w:sz w:val="24"/>
        </w:rPr>
        <w:t>因为上游水库泄洪，水面宽度变为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6m</w:t>
      </w:r>
      <w:r w:rsidRPr="00246F42">
        <w:rPr>
          <w:rFonts w:asciiTheme="majorEastAsia" w:eastAsiaTheme="majorEastAsia" w:hAnsiTheme="majorEastAsia"/>
          <w:sz w:val="24"/>
        </w:rPr>
        <w:t>，求水面上涨的高度．</w:t>
      </w:r>
    </w:p>
    <w:p w:rsidR="003D7148" w:rsidRPr="00246F42" w:rsidRDefault="001340FB">
      <w:pPr>
        <w:pStyle w:val="a3"/>
        <w:spacing w:before="1"/>
        <w:ind w:left="0"/>
        <w:rPr>
          <w:rFonts w:asciiTheme="majorEastAsia" w:eastAsiaTheme="majorEastAsia" w:hAnsiTheme="majorEastAsia"/>
          <w:sz w:val="11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5648" behindDoc="0" locked="0" layoutInCell="1" allowOverlap="1" wp14:anchorId="5EEEC807" wp14:editId="097C967A">
            <wp:simplePos x="0" y="0"/>
            <wp:positionH relativeFrom="page">
              <wp:posOffset>1143000</wp:posOffset>
            </wp:positionH>
            <wp:positionV relativeFrom="paragraph">
              <wp:posOffset>140431</wp:posOffset>
            </wp:positionV>
            <wp:extent cx="4651582" cy="1047750"/>
            <wp:effectExtent l="0" t="0" r="0" b="0"/>
            <wp:wrapTopAndBottom/>
            <wp:docPr id="137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61.jpe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1582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19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</w:t>
      </w:r>
      <w:r w:rsidRPr="00246F42">
        <w:rPr>
          <w:rFonts w:asciiTheme="majorEastAsia" w:eastAsiaTheme="majorEastAsia" w:hAnsiTheme="majorEastAsia"/>
          <w:color w:val="0000FF"/>
          <w:spacing w:val="-197"/>
        </w:rPr>
        <w:t>】</w:t>
      </w:r>
      <w:r w:rsidRPr="00246F42">
        <w:rPr>
          <w:rFonts w:asciiTheme="majorEastAsia" w:eastAsiaTheme="majorEastAsia" w:hAnsiTheme="majorEastAsia"/>
          <w:spacing w:val="-27"/>
        </w:rPr>
        <w:t>（</w:t>
      </w:r>
      <w:r w:rsidRPr="00246F42">
        <w:rPr>
          <w:rFonts w:asciiTheme="majorEastAsia" w:eastAsiaTheme="majorEastAsia" w:hAnsiTheme="majorEastAsia"/>
          <w:spacing w:val="-27"/>
        </w:rPr>
        <w:t>1</w:t>
      </w:r>
      <w:r w:rsidRPr="00246F42">
        <w:rPr>
          <w:rFonts w:asciiTheme="majorEastAsia" w:eastAsiaTheme="majorEastAsia" w:hAnsiTheme="majorEastAsia"/>
          <w:spacing w:val="-27"/>
        </w:rPr>
        <w:t>）</w:t>
      </w:r>
      <w:r w:rsidRPr="00246F42">
        <w:rPr>
          <w:rFonts w:asciiTheme="majorEastAsia" w:eastAsiaTheme="majorEastAsia" w:hAnsiTheme="majorEastAsia"/>
          <w:spacing w:val="-6"/>
        </w:rPr>
        <w:t>根据题意选择合适坐标系即可，结合已知条件得出点</w:t>
      </w:r>
      <w:r w:rsidRPr="00246F42">
        <w:rPr>
          <w:rFonts w:asciiTheme="majorEastAsia" w:eastAsiaTheme="majorEastAsia" w:hAnsiTheme="majorEastAsia"/>
          <w:spacing w:val="-6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B </w:t>
      </w:r>
      <w:r w:rsidRPr="00246F42">
        <w:rPr>
          <w:rFonts w:asciiTheme="majorEastAsia" w:eastAsiaTheme="majorEastAsia" w:hAnsiTheme="majorEastAsia"/>
        </w:rPr>
        <w:t>的坐标即可；</w:t>
      </w:r>
    </w:p>
    <w:p w:rsidR="003D7148" w:rsidRPr="00246F42" w:rsidRDefault="001340FB">
      <w:pPr>
        <w:pStyle w:val="a3"/>
        <w:spacing w:before="231" w:line="381" w:lineRule="auto"/>
        <w:ind w:left="451" w:right="235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-15"/>
        </w:rPr>
        <w:t>）</w:t>
      </w:r>
      <w:r w:rsidRPr="00246F42">
        <w:rPr>
          <w:rFonts w:asciiTheme="majorEastAsia" w:eastAsiaTheme="majorEastAsia" w:hAnsiTheme="majorEastAsia"/>
          <w:spacing w:val="-3"/>
        </w:rPr>
        <w:t>根据抛物线在坐标系的位置，可知抛物线的顶点坐标为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15"/>
        </w:rPr>
        <w:t>，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  <w:spacing w:val="-7"/>
        </w:rPr>
        <w:t>，抛物线的</w:t>
      </w:r>
      <w:r w:rsidRPr="00246F42">
        <w:rPr>
          <w:rFonts w:asciiTheme="majorEastAsia" w:eastAsiaTheme="majorEastAsia" w:hAnsiTheme="majorEastAsia"/>
        </w:rPr>
        <w:t>右端点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  <w:spacing w:val="2"/>
        </w:rPr>
        <w:t>坐标为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  <w:spacing w:val="2"/>
        </w:rPr>
        <w:t>0</w:t>
      </w:r>
      <w:r w:rsidRPr="00246F42">
        <w:rPr>
          <w:rFonts w:asciiTheme="majorEastAsia" w:eastAsiaTheme="majorEastAsia" w:hAnsiTheme="majorEastAsia"/>
          <w:spacing w:val="2"/>
        </w:rPr>
        <w:t>，</w:t>
      </w:r>
      <w:r w:rsidRPr="00246F42">
        <w:rPr>
          <w:rFonts w:asciiTheme="majorEastAsia" w:eastAsiaTheme="majorEastAsia" w:hAnsiTheme="majorEastAsia"/>
          <w:spacing w:val="2"/>
        </w:rPr>
        <w:t>0</w:t>
      </w:r>
      <w:r w:rsidRPr="00246F42">
        <w:rPr>
          <w:rFonts w:asciiTheme="majorEastAsia" w:eastAsiaTheme="majorEastAsia" w:hAnsiTheme="majorEastAsia"/>
          <w:spacing w:val="-118"/>
        </w:rPr>
        <w:t>）</w:t>
      </w:r>
      <w:r w:rsidRPr="00246F42">
        <w:rPr>
          <w:rFonts w:asciiTheme="majorEastAsia" w:eastAsiaTheme="majorEastAsia" w:hAnsiTheme="majorEastAsia"/>
        </w:rPr>
        <w:t>，可设抛物线的顶点式求解析式，再根据题意可知</w:t>
      </w:r>
      <w:r w:rsidRPr="00246F42">
        <w:rPr>
          <w:rFonts w:asciiTheme="majorEastAsia" w:eastAsiaTheme="majorEastAsia" w:hAnsiTheme="majorEastAsia"/>
          <w:spacing w:val="-1"/>
        </w:rPr>
        <w:t>水面宽度变为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6m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时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x=2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或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x=8</w:t>
      </w:r>
      <w:r w:rsidRPr="00246F42">
        <w:rPr>
          <w:rFonts w:asciiTheme="majorEastAsia" w:eastAsiaTheme="majorEastAsia" w:hAnsiTheme="majorEastAsia"/>
        </w:rPr>
        <w:t>，据此求得对应</w:t>
      </w:r>
      <w:r w:rsidRPr="00246F42">
        <w:rPr>
          <w:rFonts w:asciiTheme="majorEastAsia" w:eastAsiaTheme="majorEastAsia" w:hAnsiTheme="majorEastAsia"/>
        </w:rPr>
        <w:t xml:space="preserve"> y </w:t>
      </w:r>
      <w:r w:rsidRPr="00246F42">
        <w:rPr>
          <w:rFonts w:asciiTheme="majorEastAsia" w:eastAsiaTheme="majorEastAsia" w:hAnsiTheme="majorEastAsia"/>
        </w:rPr>
        <w:t>的值即可得．</w:t>
      </w:r>
    </w:p>
    <w:p w:rsidR="003D7148" w:rsidRPr="00246F42" w:rsidRDefault="001340FB">
      <w:pPr>
        <w:pStyle w:val="a3"/>
        <w:spacing w:before="0" w:line="381" w:lineRule="auto"/>
        <w:ind w:right="1346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）选择方案二，根据题意知点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的坐标为</w:t>
      </w:r>
      <w:r w:rsidRPr="00246F42">
        <w:rPr>
          <w:rFonts w:asciiTheme="majorEastAsia" w:eastAsiaTheme="majorEastAsia" w:hAnsiTheme="majorEastAsia"/>
          <w:spacing w:val="-3"/>
        </w:rPr>
        <w:t>（</w:t>
      </w:r>
      <w:r w:rsidRPr="00246F42">
        <w:rPr>
          <w:rFonts w:asciiTheme="majorEastAsia" w:eastAsiaTheme="majorEastAsia" w:hAnsiTheme="majorEastAsia"/>
          <w:spacing w:val="-3"/>
        </w:rPr>
        <w:t>10</w:t>
      </w:r>
      <w:r w:rsidRPr="00246F42">
        <w:rPr>
          <w:rFonts w:asciiTheme="majorEastAsia" w:eastAsiaTheme="majorEastAsia" w:hAnsiTheme="majorEastAsia"/>
          <w:spacing w:val="-3"/>
        </w:rPr>
        <w:t>，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  <w:spacing w:val="-123"/>
        </w:rPr>
        <w:t>）</w:t>
      </w:r>
      <w:r w:rsidRPr="00246F42">
        <w:rPr>
          <w:rFonts w:asciiTheme="majorEastAsia" w:eastAsiaTheme="majorEastAsia" w:hAnsiTheme="majorEastAsia"/>
          <w:spacing w:val="-5"/>
        </w:rPr>
        <w:t>，</w:t>
      </w:r>
      <w:r w:rsidRPr="00246F42">
        <w:rPr>
          <w:rFonts w:asciiTheme="majorEastAsia" w:eastAsiaTheme="majorEastAsia" w:hAnsiTheme="majorEastAsia"/>
          <w:spacing w:val="-14"/>
        </w:rPr>
        <w:t>故答案为：方案二，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3D7148">
      <w:pPr>
        <w:pStyle w:val="a3"/>
        <w:spacing w:before="16"/>
        <w:ind w:left="0"/>
        <w:rPr>
          <w:rFonts w:asciiTheme="majorEastAsia" w:eastAsiaTheme="majorEastAsia" w:hAnsiTheme="majorEastAsia"/>
          <w:sz w:val="27"/>
        </w:rPr>
      </w:pPr>
    </w:p>
    <w:p w:rsidR="003D7148" w:rsidRPr="00246F42" w:rsidRDefault="001340FB">
      <w:pPr>
        <w:pStyle w:val="a3"/>
        <w:spacing w:before="0" w:line="381" w:lineRule="auto"/>
        <w:ind w:right="12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-20"/>
        </w:rPr>
        <w:t>）</w:t>
      </w:r>
      <w:r w:rsidRPr="00246F42">
        <w:rPr>
          <w:rFonts w:asciiTheme="majorEastAsia" w:eastAsiaTheme="majorEastAsia" w:hAnsiTheme="majorEastAsia"/>
          <w:spacing w:val="-5"/>
        </w:rPr>
        <w:t>由题意知，抛物线的顶点坐标为</w:t>
      </w:r>
      <w:r w:rsidRPr="00246F42">
        <w:rPr>
          <w:rFonts w:asciiTheme="majorEastAsia" w:eastAsiaTheme="majorEastAsia" w:hAnsiTheme="majorEastAsia"/>
          <w:spacing w:val="-3"/>
        </w:rPr>
        <w:t>（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20"/>
        </w:rPr>
        <w:t>，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  <w:spacing w:val="-5"/>
        </w:rPr>
        <w:t>，且经过点</w:t>
      </w:r>
      <w:r w:rsidRPr="00246F42">
        <w:rPr>
          <w:rFonts w:asciiTheme="majorEastAsia" w:eastAsiaTheme="majorEastAsia" w:hAnsiTheme="majorEastAsia"/>
          <w:spacing w:val="-5"/>
        </w:rPr>
        <w:t xml:space="preserve"> </w:t>
      </w:r>
      <w:r w:rsidRPr="00246F42">
        <w:rPr>
          <w:rFonts w:asciiTheme="majorEastAsia" w:eastAsiaTheme="majorEastAsia" w:hAnsiTheme="majorEastAsia"/>
          <w:spacing w:val="-18"/>
        </w:rPr>
        <w:t>O</w:t>
      </w:r>
      <w:r w:rsidRPr="00246F42">
        <w:rPr>
          <w:rFonts w:asciiTheme="majorEastAsia" w:eastAsiaTheme="majorEastAsia" w:hAnsiTheme="majorEastAsia"/>
          <w:spacing w:val="-3"/>
        </w:rPr>
        <w:t>（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  <w:spacing w:val="-20"/>
        </w:rPr>
        <w:t>，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  <w:spacing w:val="-20"/>
        </w:rPr>
        <w:t>，</w:t>
      </w:r>
      <w:r w:rsidRPr="00246F42">
        <w:rPr>
          <w:rFonts w:asciiTheme="majorEastAsia" w:eastAsiaTheme="majorEastAsia" w:hAnsiTheme="majorEastAsia"/>
          <w:spacing w:val="-16"/>
        </w:rPr>
        <w:t>B</w:t>
      </w:r>
      <w:r w:rsidRPr="00246F42">
        <w:rPr>
          <w:rFonts w:asciiTheme="majorEastAsia" w:eastAsiaTheme="majorEastAsia" w:hAnsiTheme="majorEastAsia"/>
          <w:spacing w:val="-3"/>
        </w:rPr>
        <w:t>（</w:t>
      </w:r>
      <w:r w:rsidRPr="00246F42">
        <w:rPr>
          <w:rFonts w:asciiTheme="majorEastAsia" w:eastAsiaTheme="majorEastAsia" w:hAnsiTheme="majorEastAsia"/>
        </w:rPr>
        <w:t>10</w:t>
      </w:r>
      <w:r w:rsidRPr="00246F42">
        <w:rPr>
          <w:rFonts w:asciiTheme="majorEastAsia" w:eastAsiaTheme="majorEastAsia" w:hAnsiTheme="majorEastAsia"/>
          <w:spacing w:val="-20"/>
        </w:rPr>
        <w:t>，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-1"/>
        </w:rPr>
        <w:t>设抛物线解析式为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y=a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+5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把点（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</w:rPr>
        <w:t>）代入得：</w:t>
      </w:r>
    </w:p>
    <w:p w:rsidR="003D7148" w:rsidRPr="00246F42" w:rsidRDefault="001340FB">
      <w:pPr>
        <w:pStyle w:val="a3"/>
        <w:spacing w:before="16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0=a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+5</w:t>
      </w:r>
      <w:r w:rsidRPr="00246F42">
        <w:rPr>
          <w:rFonts w:asciiTheme="majorEastAsia" w:eastAsiaTheme="majorEastAsia" w:hAnsiTheme="majorEastAsia"/>
        </w:rPr>
        <w:t>，即</w:t>
      </w:r>
      <w:r w:rsidRPr="00246F42">
        <w:rPr>
          <w:rFonts w:asciiTheme="majorEastAsia" w:eastAsiaTheme="majorEastAsia" w:hAnsiTheme="majorEastAsia"/>
          <w:spacing w:val="-4"/>
        </w:rPr>
        <w:t xml:space="preserve"> </w:t>
      </w:r>
      <w:r w:rsidRPr="00246F42">
        <w:rPr>
          <w:rFonts w:asciiTheme="majorEastAsia" w:eastAsiaTheme="majorEastAsia" w:hAnsiTheme="majorEastAsia"/>
        </w:rPr>
        <w:t>a=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0BA5894F" wp14:editId="68915E02">
            <wp:extent cx="123443" cy="332231"/>
            <wp:effectExtent l="0" t="0" r="0" b="0"/>
            <wp:docPr id="13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6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0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抛物线解析式为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2BD0696A" wp14:editId="7568D68E">
            <wp:extent cx="123443" cy="332231"/>
            <wp:effectExtent l="0" t="0" r="0" b="0"/>
            <wp:docPr id="14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6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+5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tabs>
          <w:tab w:val="left" w:pos="5376"/>
        </w:tabs>
        <w:spacing w:before="16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9200" behindDoc="1" locked="0" layoutInCell="1" allowOverlap="1" wp14:anchorId="51FBF7A0" wp14:editId="4A57A07F">
            <wp:simplePos x="0" y="0"/>
            <wp:positionH relativeFrom="page">
              <wp:posOffset>3230879</wp:posOffset>
            </wp:positionH>
            <wp:positionV relativeFrom="paragraph">
              <wp:posOffset>64261</wp:posOffset>
            </wp:positionV>
            <wp:extent cx="123443" cy="332231"/>
            <wp:effectExtent l="0" t="0" r="0" b="0"/>
            <wp:wrapNone/>
            <wp:docPr id="14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6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0224" behindDoc="1" locked="0" layoutInCell="1" allowOverlap="1" wp14:anchorId="1EB50D24" wp14:editId="22C5F23A">
            <wp:simplePos x="0" y="0"/>
            <wp:positionH relativeFrom="page">
              <wp:posOffset>4270247</wp:posOffset>
            </wp:positionH>
            <wp:positionV relativeFrom="paragraph">
              <wp:posOffset>64261</wp:posOffset>
            </wp:positionV>
            <wp:extent cx="199644" cy="332231"/>
            <wp:effectExtent l="0" t="0" r="0" b="0"/>
            <wp:wrapNone/>
            <wp:docPr id="14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6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由题意知，当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x=5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3=2 </w:t>
      </w:r>
      <w:r w:rsidRPr="00246F42">
        <w:rPr>
          <w:rFonts w:asciiTheme="majorEastAsia" w:eastAsiaTheme="majorEastAsia" w:hAnsiTheme="majorEastAsia"/>
        </w:rPr>
        <w:t>时，﹣</w:t>
      </w:r>
      <w:r w:rsidRPr="00246F42">
        <w:rPr>
          <w:rFonts w:asciiTheme="majorEastAsia" w:eastAsiaTheme="majorEastAsia" w:hAnsiTheme="majorEastAsia"/>
        </w:rPr>
        <w:t xml:space="preserve">  </w:t>
      </w:r>
      <w:r w:rsidRPr="00246F42">
        <w:rPr>
          <w:rFonts w:asciiTheme="majorEastAsia" w:eastAsiaTheme="majorEastAsia" w:hAnsiTheme="majorEastAsia"/>
          <w:spacing w:val="11"/>
        </w:rPr>
        <w:t xml:space="preserve"> 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+5=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tabs>
          <w:tab w:val="left" w:pos="2854"/>
        </w:tabs>
        <w:spacing w:before="5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701248" behindDoc="1" locked="0" layoutInCell="1" allowOverlap="1" wp14:anchorId="1EEA4DE0" wp14:editId="1DBA43B3">
            <wp:simplePos x="0" y="0"/>
            <wp:positionH relativeFrom="page">
              <wp:posOffset>2667000</wp:posOffset>
            </wp:positionH>
            <wp:positionV relativeFrom="paragraph">
              <wp:posOffset>-4952</wp:posOffset>
            </wp:positionV>
            <wp:extent cx="199644" cy="332231"/>
            <wp:effectExtent l="0" t="0" r="0" b="0"/>
            <wp:wrapNone/>
            <wp:docPr id="147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6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所以水面上涨的高度为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米．</w:t>
      </w:r>
    </w:p>
    <w:p w:rsidR="003D7148" w:rsidRPr="00246F42" w:rsidRDefault="001340FB">
      <w:pPr>
        <w:pStyle w:val="a3"/>
        <w:spacing w:line="381" w:lineRule="auto"/>
        <w:ind w:left="451" w:right="237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5"/>
        </w:rPr>
        <w:t>本题主要考查二次函数的应用，根据抛物线在坐标系中的位置及点的坐</w:t>
      </w:r>
      <w:r w:rsidRPr="00246F42">
        <w:rPr>
          <w:rFonts w:asciiTheme="majorEastAsia" w:eastAsiaTheme="majorEastAsia" w:hAnsiTheme="majorEastAsia"/>
        </w:rPr>
        <w:t>标特点，合理地设抛物线解析式，再运用解析式解答题目的问题．</w:t>
      </w:r>
    </w:p>
    <w:p w:rsidR="003D7148" w:rsidRPr="00246F42" w:rsidRDefault="001340FB">
      <w:pPr>
        <w:pStyle w:val="a3"/>
        <w:spacing w:before="0" w:line="381" w:lineRule="auto"/>
        <w:ind w:left="451" w:right="230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24</w:t>
      </w:r>
      <w:r w:rsidRPr="00246F42">
        <w:rPr>
          <w:rFonts w:asciiTheme="majorEastAsia" w:eastAsiaTheme="majorEastAsia" w:hAnsiTheme="majorEastAsia"/>
          <w:spacing w:val="-137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 xml:space="preserve">6 </w:t>
      </w:r>
      <w:r w:rsidRPr="00246F42">
        <w:rPr>
          <w:rFonts w:asciiTheme="majorEastAsia" w:eastAsiaTheme="majorEastAsia" w:hAnsiTheme="majorEastAsia"/>
        </w:rPr>
        <w:t>分</w:t>
      </w:r>
      <w:r w:rsidRPr="00246F42">
        <w:rPr>
          <w:rFonts w:asciiTheme="majorEastAsia" w:eastAsiaTheme="majorEastAsia" w:hAnsiTheme="majorEastAsia"/>
          <w:spacing w:val="-17"/>
        </w:rPr>
        <w:t>）</w:t>
      </w:r>
      <w:r w:rsidRPr="00246F42">
        <w:rPr>
          <w:rFonts w:asciiTheme="majorEastAsia" w:eastAsiaTheme="majorEastAsia" w:hAnsiTheme="majorEastAsia"/>
          <w:spacing w:val="-5"/>
        </w:rPr>
        <w:t>如图，</w:t>
      </w:r>
      <w:r w:rsidRPr="00246F42">
        <w:rPr>
          <w:rFonts w:asciiTheme="majorEastAsia" w:eastAsiaTheme="majorEastAsia" w:hAnsiTheme="majorEastAsia"/>
        </w:rPr>
        <w:t>AB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为</w:t>
      </w:r>
      <w:r w:rsidRPr="00246F42">
        <w:rPr>
          <w:rFonts w:asciiTheme="majorEastAsia" w:eastAsiaTheme="majorEastAsia" w:hAnsiTheme="majorEastAsia"/>
        </w:rPr>
        <w:t>⊙O</w:t>
      </w:r>
      <w:r w:rsidRPr="00246F42">
        <w:rPr>
          <w:rFonts w:asciiTheme="majorEastAsia" w:eastAsiaTheme="majorEastAsia" w:hAnsiTheme="majorEastAsia"/>
          <w:spacing w:val="-5"/>
        </w:rPr>
        <w:t xml:space="preserve"> </w:t>
      </w:r>
      <w:r w:rsidRPr="00246F42">
        <w:rPr>
          <w:rFonts w:asciiTheme="majorEastAsia" w:eastAsiaTheme="majorEastAsia" w:hAnsiTheme="majorEastAsia"/>
          <w:spacing w:val="-5"/>
        </w:rPr>
        <w:t>的直径，</w:t>
      </w:r>
      <w:r w:rsidRPr="00246F42">
        <w:rPr>
          <w:rFonts w:asciiTheme="majorEastAsia" w:eastAsiaTheme="majorEastAsia" w:hAnsiTheme="majorEastAsia"/>
          <w:spacing w:val="-2"/>
        </w:rPr>
        <w:t>C</w:t>
      </w:r>
      <w:r w:rsidRPr="00246F42">
        <w:rPr>
          <w:rFonts w:asciiTheme="majorEastAsia" w:eastAsiaTheme="majorEastAsia" w:hAnsiTheme="majorEastAsia"/>
          <w:spacing w:val="-15"/>
        </w:rPr>
        <w:t>、</w:t>
      </w:r>
      <w:r w:rsidRPr="00246F42">
        <w:rPr>
          <w:rFonts w:asciiTheme="majorEastAsia" w:eastAsiaTheme="majorEastAsia" w:hAnsiTheme="majorEastAsia"/>
        </w:rPr>
        <w:t>F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为</w:t>
      </w:r>
      <w:r w:rsidRPr="00246F42">
        <w:rPr>
          <w:rFonts w:asciiTheme="majorEastAsia" w:eastAsiaTheme="majorEastAsia" w:hAnsiTheme="majorEastAsia"/>
        </w:rPr>
        <w:t>⊙O</w:t>
      </w:r>
      <w:r w:rsidRPr="00246F42">
        <w:rPr>
          <w:rFonts w:asciiTheme="majorEastAsia" w:eastAsiaTheme="majorEastAsia" w:hAnsiTheme="majorEastAsia"/>
          <w:spacing w:val="-5"/>
        </w:rPr>
        <w:t xml:space="preserve"> </w:t>
      </w:r>
      <w:r w:rsidRPr="00246F42">
        <w:rPr>
          <w:rFonts w:asciiTheme="majorEastAsia" w:eastAsiaTheme="majorEastAsia" w:hAnsiTheme="majorEastAsia"/>
          <w:spacing w:val="-5"/>
        </w:rPr>
        <w:t>上两点，且点</w:t>
      </w:r>
      <w:r w:rsidRPr="00246F42">
        <w:rPr>
          <w:rFonts w:asciiTheme="majorEastAsia" w:eastAsiaTheme="majorEastAsia" w:hAnsiTheme="majorEastAsia"/>
          <w:spacing w:val="-5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C </w:t>
      </w:r>
      <w:r w:rsidRPr="00246F42">
        <w:rPr>
          <w:rFonts w:asciiTheme="majorEastAsia" w:eastAsiaTheme="majorEastAsia" w:hAnsiTheme="majorEastAsia"/>
        </w:rPr>
        <w:t>为弧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</w:rPr>
        <w:t>F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的中点，过点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作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AF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的垂线，交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AF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的延长线于点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E</w:t>
      </w:r>
      <w:r w:rsidRPr="00246F42">
        <w:rPr>
          <w:rFonts w:asciiTheme="majorEastAsia" w:eastAsiaTheme="majorEastAsia" w:hAnsiTheme="majorEastAsia"/>
        </w:rPr>
        <w:t>，交</w:t>
      </w:r>
      <w:r w:rsidRPr="00246F42">
        <w:rPr>
          <w:rFonts w:asciiTheme="majorEastAsia" w:eastAsiaTheme="majorEastAsia" w:hAnsiTheme="majorEastAsia"/>
        </w:rPr>
        <w:t xml:space="preserve"> AB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的延长线于点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4"/>
        <w:numPr>
          <w:ilvl w:val="0"/>
          <w:numId w:val="11"/>
        </w:numPr>
        <w:tabs>
          <w:tab w:val="left" w:pos="734"/>
        </w:tabs>
        <w:spacing w:before="0" w:line="390" w:lineRule="exact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求证：</w:t>
      </w:r>
      <w:r w:rsidRPr="00246F42">
        <w:rPr>
          <w:rFonts w:asciiTheme="majorEastAsia" w:eastAsiaTheme="majorEastAsia" w:hAnsiTheme="majorEastAsia"/>
          <w:sz w:val="24"/>
        </w:rPr>
        <w:t>DE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是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"/>
          <w:sz w:val="24"/>
        </w:rPr>
        <w:t>的切线；</w:t>
      </w:r>
    </w:p>
    <w:p w:rsidR="003D7148" w:rsidRPr="00246F42" w:rsidRDefault="001340FB">
      <w:pPr>
        <w:pStyle w:val="a4"/>
        <w:numPr>
          <w:ilvl w:val="0"/>
          <w:numId w:val="11"/>
        </w:numPr>
        <w:tabs>
          <w:tab w:val="left" w:pos="734"/>
        </w:tabs>
        <w:spacing w:before="161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如果半径的长为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3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tanD=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sz w:val="24"/>
          <w:lang w:val="en-US" w:bidi="ar-SA"/>
        </w:rPr>
        <w:drawing>
          <wp:inline distT="0" distB="0" distL="0" distR="0" wp14:anchorId="0DC3DBC8" wp14:editId="2DD35283">
            <wp:extent cx="123443" cy="332231"/>
            <wp:effectExtent l="0" t="0" r="0" b="0"/>
            <wp:docPr id="149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64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z w:val="24"/>
        </w:rPr>
        <w:t>，求</w:t>
      </w:r>
      <w:r w:rsidRPr="00246F42">
        <w:rPr>
          <w:rFonts w:asciiTheme="majorEastAsia" w:eastAsiaTheme="majorEastAsia" w:hAnsiTheme="majorEastAsia"/>
          <w:sz w:val="24"/>
        </w:rPr>
        <w:t xml:space="preserve"> AE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的长．</w:t>
      </w:r>
    </w:p>
    <w:p w:rsidR="003D7148" w:rsidRPr="00246F42" w:rsidRDefault="001340FB">
      <w:pPr>
        <w:pStyle w:val="a3"/>
        <w:spacing w:before="3"/>
        <w:ind w:left="0"/>
        <w:rPr>
          <w:rFonts w:asciiTheme="majorEastAsia" w:eastAsiaTheme="majorEastAsia" w:hAnsiTheme="majorEastAsia"/>
          <w:sz w:val="10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6672" behindDoc="0" locked="0" layoutInCell="1" allowOverlap="1" wp14:anchorId="1F1130AD" wp14:editId="71852274">
            <wp:simplePos x="0" y="0"/>
            <wp:positionH relativeFrom="page">
              <wp:posOffset>1143000</wp:posOffset>
            </wp:positionH>
            <wp:positionV relativeFrom="paragraph">
              <wp:posOffset>131414</wp:posOffset>
            </wp:positionV>
            <wp:extent cx="1419298" cy="1190625"/>
            <wp:effectExtent l="0" t="0" r="0" b="0"/>
            <wp:wrapTopAndBottom/>
            <wp:docPr id="151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65.jpe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98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24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</w:t>
      </w:r>
      <w:r w:rsidRPr="00246F42">
        <w:rPr>
          <w:rFonts w:asciiTheme="majorEastAsia" w:eastAsiaTheme="majorEastAsia" w:hAnsiTheme="majorEastAsia"/>
          <w:color w:val="0000FF"/>
          <w:spacing w:val="-173"/>
        </w:rPr>
        <w:t>】</w:t>
      </w:r>
      <w:r w:rsidRPr="00246F42">
        <w:rPr>
          <w:rFonts w:asciiTheme="majorEastAsia" w:eastAsiaTheme="majorEastAsia" w:hAnsiTheme="majorEastAsia"/>
          <w:spacing w:val="-19"/>
        </w:rPr>
        <w:t>（</w:t>
      </w:r>
      <w:r w:rsidRPr="00246F42">
        <w:rPr>
          <w:rFonts w:asciiTheme="majorEastAsia" w:eastAsiaTheme="majorEastAsia" w:hAnsiTheme="majorEastAsia"/>
          <w:spacing w:val="-19"/>
        </w:rPr>
        <w:t>1</w:t>
      </w:r>
      <w:r w:rsidRPr="00246F42">
        <w:rPr>
          <w:rFonts w:asciiTheme="majorEastAsia" w:eastAsiaTheme="majorEastAsia" w:hAnsiTheme="majorEastAsia"/>
          <w:spacing w:val="-19"/>
        </w:rPr>
        <w:t>）</w:t>
      </w:r>
      <w:r w:rsidRPr="00246F42">
        <w:rPr>
          <w:rFonts w:asciiTheme="majorEastAsia" w:eastAsiaTheme="majorEastAsia" w:hAnsiTheme="majorEastAsia"/>
        </w:rPr>
        <w:t>连接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-19"/>
        </w:rPr>
        <w:t>OC</w:t>
      </w:r>
      <w:r w:rsidRPr="00246F42">
        <w:rPr>
          <w:rFonts w:asciiTheme="majorEastAsia" w:eastAsiaTheme="majorEastAsia" w:hAnsiTheme="majorEastAsia"/>
          <w:spacing w:val="-12"/>
        </w:rPr>
        <w:t>，如图，由弧</w:t>
      </w:r>
      <w:r w:rsidRPr="00246F42">
        <w:rPr>
          <w:rFonts w:asciiTheme="majorEastAsia" w:eastAsiaTheme="majorEastAsia" w:hAnsiTheme="majorEastAsia"/>
          <w:spacing w:val="-12"/>
        </w:rPr>
        <w:t xml:space="preserve"> </w:t>
      </w:r>
      <w:r w:rsidRPr="00246F42">
        <w:rPr>
          <w:rFonts w:asciiTheme="majorEastAsia" w:eastAsiaTheme="majorEastAsia" w:hAnsiTheme="majorEastAsia"/>
        </w:rPr>
        <w:t>BC=</w:t>
      </w:r>
      <w:r w:rsidRPr="00246F42">
        <w:rPr>
          <w:rFonts w:asciiTheme="majorEastAsia" w:eastAsiaTheme="majorEastAsia" w:hAnsiTheme="majorEastAsia"/>
        </w:rPr>
        <w:t>弧</w:t>
      </w:r>
      <w:r w:rsidRPr="00246F42">
        <w:rPr>
          <w:rFonts w:asciiTheme="majorEastAsia" w:eastAsiaTheme="majorEastAsia" w:hAnsiTheme="majorEastAsia"/>
        </w:rPr>
        <w:t xml:space="preserve"> CF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得到</w:t>
      </w:r>
      <w:r w:rsidRPr="00246F42">
        <w:rPr>
          <w:rFonts w:asciiTheme="majorEastAsia" w:eastAsiaTheme="majorEastAsia" w:hAnsiTheme="majorEastAsia"/>
          <w:spacing w:val="-2"/>
        </w:rPr>
        <w:t>∠</w:t>
      </w:r>
      <w:r w:rsidRPr="00246F42">
        <w:rPr>
          <w:rFonts w:asciiTheme="majorEastAsia" w:eastAsiaTheme="majorEastAsia" w:hAnsiTheme="majorEastAsia"/>
          <w:spacing w:val="-6"/>
        </w:rPr>
        <w:t>BAC=∠FAC</w:t>
      </w:r>
      <w:r w:rsidRPr="00246F42">
        <w:rPr>
          <w:rFonts w:asciiTheme="majorEastAsia" w:eastAsiaTheme="majorEastAsia" w:hAnsiTheme="majorEastAsia"/>
          <w:spacing w:val="-2"/>
        </w:rPr>
        <w:t>，加上</w:t>
      </w:r>
      <w:r w:rsidRPr="00246F42">
        <w:rPr>
          <w:rFonts w:asciiTheme="majorEastAsia" w:eastAsiaTheme="majorEastAsia" w:hAnsiTheme="majorEastAsia"/>
          <w:spacing w:val="-2"/>
        </w:rPr>
        <w:t>∠</w:t>
      </w:r>
      <w:r w:rsidRPr="00246F42">
        <w:rPr>
          <w:rFonts w:asciiTheme="majorEastAsia" w:eastAsiaTheme="majorEastAsia" w:hAnsiTheme="majorEastAsia"/>
        </w:rPr>
        <w:t>OCA=</w:t>
      </w:r>
    </w:p>
    <w:p w:rsidR="003D7148" w:rsidRPr="00246F42" w:rsidRDefault="001340FB">
      <w:pPr>
        <w:pStyle w:val="a3"/>
        <w:spacing w:line="381" w:lineRule="auto"/>
        <w:ind w:left="451" w:right="23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∠OAC</w:t>
      </w:r>
      <w:r w:rsidRPr="00246F42">
        <w:rPr>
          <w:rFonts w:asciiTheme="majorEastAsia" w:eastAsiaTheme="majorEastAsia" w:hAnsiTheme="majorEastAsia"/>
        </w:rPr>
        <w:t>．则</w:t>
      </w:r>
      <w:r w:rsidRPr="00246F42">
        <w:rPr>
          <w:rFonts w:asciiTheme="majorEastAsia" w:eastAsiaTheme="majorEastAsia" w:hAnsiTheme="majorEastAsia"/>
        </w:rPr>
        <w:t>∠OCA=∠FAC</w:t>
      </w:r>
      <w:r w:rsidRPr="00246F42">
        <w:rPr>
          <w:rFonts w:asciiTheme="majorEastAsia" w:eastAsiaTheme="majorEastAsia" w:hAnsiTheme="majorEastAsia"/>
        </w:rPr>
        <w:t>，所以</w:t>
      </w:r>
      <w:r w:rsidRPr="00246F42">
        <w:rPr>
          <w:rFonts w:asciiTheme="majorEastAsia" w:eastAsiaTheme="majorEastAsia" w:hAnsiTheme="majorEastAsia"/>
        </w:rPr>
        <w:t xml:space="preserve"> OC∥AE</w:t>
      </w:r>
      <w:r w:rsidRPr="00246F42">
        <w:rPr>
          <w:rFonts w:asciiTheme="majorEastAsia" w:eastAsiaTheme="majorEastAsia" w:hAnsiTheme="majorEastAsia"/>
        </w:rPr>
        <w:t>，从而得到</w:t>
      </w:r>
      <w:r w:rsidRPr="00246F42">
        <w:rPr>
          <w:rFonts w:asciiTheme="majorEastAsia" w:eastAsiaTheme="majorEastAsia" w:hAnsiTheme="majorEastAsia"/>
        </w:rPr>
        <w:t xml:space="preserve"> OC⊥DE</w:t>
      </w:r>
      <w:r w:rsidRPr="00246F42">
        <w:rPr>
          <w:rFonts w:asciiTheme="majorEastAsia" w:eastAsiaTheme="majorEastAsia" w:hAnsiTheme="majorEastAsia"/>
        </w:rPr>
        <w:t>，然后根据切线的判定定理得到结论；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2272" behindDoc="1" locked="0" layoutInCell="1" allowOverlap="1" wp14:anchorId="1B87B288" wp14:editId="3FD8BE95">
            <wp:simplePos x="0" y="0"/>
            <wp:positionH relativeFrom="page">
              <wp:posOffset>5254752</wp:posOffset>
            </wp:positionH>
            <wp:positionV relativeFrom="paragraph">
              <wp:posOffset>99156</wp:posOffset>
            </wp:positionV>
            <wp:extent cx="27432" cy="27432"/>
            <wp:effectExtent l="0" t="0" r="0" b="0"/>
            <wp:wrapNone/>
            <wp:docPr id="15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）先在</w:t>
      </w:r>
      <w:r w:rsidRPr="00246F42">
        <w:rPr>
          <w:rFonts w:asciiTheme="majorEastAsia" w:eastAsiaTheme="majorEastAsia" w:hAnsiTheme="majorEastAsia"/>
        </w:rPr>
        <w:t xml:space="preserve"> Rt△OCD </w:t>
      </w:r>
      <w:r w:rsidRPr="00246F42">
        <w:rPr>
          <w:rFonts w:asciiTheme="majorEastAsia" w:eastAsiaTheme="majorEastAsia" w:hAnsiTheme="majorEastAsia"/>
        </w:rPr>
        <w:t>中利用正切定义计算出</w:t>
      </w:r>
      <w:r w:rsidRPr="00246F42">
        <w:rPr>
          <w:rFonts w:asciiTheme="majorEastAsia" w:eastAsiaTheme="majorEastAsia" w:hAnsiTheme="majorEastAsia"/>
        </w:rPr>
        <w:t xml:space="preserve"> CD=4</w:t>
      </w:r>
      <w:r w:rsidRPr="00246F42">
        <w:rPr>
          <w:rFonts w:asciiTheme="majorEastAsia" w:eastAsiaTheme="majorEastAsia" w:hAnsiTheme="majorEastAsia"/>
        </w:rPr>
        <w:t>，再利用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勾股定理计算出</w:t>
      </w:r>
    </w:p>
    <w:p w:rsidR="003D7148" w:rsidRPr="00246F42" w:rsidRDefault="001340FB">
      <w:pPr>
        <w:pStyle w:val="a3"/>
        <w:spacing w:before="165"/>
        <w:ind w:left="435" w:right="384"/>
        <w:jc w:val="center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OD=5</w:t>
      </w:r>
      <w:r w:rsidRPr="00246F42">
        <w:rPr>
          <w:rFonts w:asciiTheme="majorEastAsia" w:eastAsiaTheme="majorEastAsia" w:hAnsiTheme="majorEastAsia"/>
        </w:rPr>
        <w:t>，则</w:t>
      </w:r>
      <w:r w:rsidRPr="00246F42">
        <w:rPr>
          <w:rFonts w:asciiTheme="majorEastAsia" w:eastAsiaTheme="majorEastAsia" w:hAnsiTheme="majorEastAsia"/>
          <w:spacing w:val="-4"/>
        </w:rPr>
        <w:t xml:space="preserve"> </w:t>
      </w:r>
      <w:r w:rsidRPr="00246F42">
        <w:rPr>
          <w:rFonts w:asciiTheme="majorEastAsia" w:eastAsiaTheme="majorEastAsia" w:hAnsiTheme="majorEastAsia"/>
        </w:rPr>
        <w:t>sinD=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7914364A" wp14:editId="17739EC2">
            <wp:extent cx="123443" cy="332232"/>
            <wp:effectExtent l="0" t="0" r="0" b="0"/>
            <wp:docPr id="155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66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，然后在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Rt△ADE </w:t>
      </w:r>
      <w:r w:rsidRPr="00246F42">
        <w:rPr>
          <w:rFonts w:asciiTheme="majorEastAsia" w:eastAsiaTheme="majorEastAsia" w:hAnsiTheme="majorEastAsia"/>
        </w:rPr>
        <w:t>中利用正弦的定义可求出</w:t>
      </w:r>
      <w:r w:rsidRPr="00246F42">
        <w:rPr>
          <w:rFonts w:asciiTheme="majorEastAsia" w:eastAsiaTheme="majorEastAsia" w:hAnsiTheme="majorEastAsia"/>
        </w:rPr>
        <w:t xml:space="preserve"> AE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</w:rPr>
        <w:t>的长．</w:t>
      </w:r>
    </w:p>
    <w:p w:rsidR="003D7148" w:rsidRPr="00246F42" w:rsidRDefault="001340FB">
      <w:pPr>
        <w:pStyle w:val="a3"/>
        <w:spacing w:before="16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）证明：连接</w:t>
      </w:r>
      <w:r w:rsidRPr="00246F42">
        <w:rPr>
          <w:rFonts w:asciiTheme="majorEastAsia" w:eastAsiaTheme="majorEastAsia" w:hAnsiTheme="majorEastAsia"/>
        </w:rPr>
        <w:t xml:space="preserve"> OC</w:t>
      </w:r>
      <w:r w:rsidRPr="00246F42">
        <w:rPr>
          <w:rFonts w:asciiTheme="majorEastAsia" w:eastAsiaTheme="majorEastAsia" w:hAnsiTheme="majorEastAsia"/>
        </w:rPr>
        <w:t>，如图，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C </w:t>
      </w:r>
      <w:r w:rsidRPr="00246F42">
        <w:rPr>
          <w:rFonts w:asciiTheme="majorEastAsia" w:eastAsiaTheme="majorEastAsia" w:hAnsiTheme="majorEastAsia"/>
        </w:rPr>
        <w:t>为弧</w:t>
      </w:r>
      <w:r w:rsidRPr="00246F42">
        <w:rPr>
          <w:rFonts w:asciiTheme="majorEastAsia" w:eastAsiaTheme="majorEastAsia" w:hAnsiTheme="majorEastAsia"/>
        </w:rPr>
        <w:t xml:space="preserve"> BF </w:t>
      </w:r>
      <w:r w:rsidRPr="00246F42">
        <w:rPr>
          <w:rFonts w:asciiTheme="majorEastAsia" w:eastAsiaTheme="majorEastAsia" w:hAnsiTheme="majorEastAsia"/>
        </w:rPr>
        <w:t>的中点，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弧</w:t>
      </w:r>
      <w:r w:rsidRPr="00246F42">
        <w:rPr>
          <w:rFonts w:asciiTheme="majorEastAsia" w:eastAsiaTheme="majorEastAsia" w:hAnsiTheme="majorEastAsia"/>
        </w:rPr>
        <w:t xml:space="preserve"> BC=</w:t>
      </w:r>
      <w:r w:rsidRPr="00246F42">
        <w:rPr>
          <w:rFonts w:asciiTheme="majorEastAsia" w:eastAsiaTheme="majorEastAsia" w:hAnsiTheme="majorEastAsia"/>
        </w:rPr>
        <w:t>弧</w:t>
      </w:r>
      <w:r w:rsidRPr="00246F42">
        <w:rPr>
          <w:rFonts w:asciiTheme="majorEastAsia" w:eastAsiaTheme="majorEastAsia" w:hAnsiTheme="majorEastAsia"/>
        </w:rPr>
        <w:t xml:space="preserve"> CF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∴∠BAC=∠FAC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∵OA=OC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∴∠OCA=∠OAC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∴∠OCA=∠FAC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48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∴OC∥AE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∵AE⊥DE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∴OC⊥DE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 xml:space="preserve">∴DE </w:t>
      </w:r>
      <w:r w:rsidRPr="00246F42">
        <w:rPr>
          <w:rFonts w:asciiTheme="majorEastAsia" w:eastAsiaTheme="majorEastAsia" w:hAnsiTheme="majorEastAsia"/>
        </w:rPr>
        <w:t>是</w:t>
      </w:r>
      <w:r w:rsidRPr="00246F42">
        <w:rPr>
          <w:rFonts w:asciiTheme="majorEastAsia" w:eastAsiaTheme="majorEastAsia" w:hAnsiTheme="majorEastAsia"/>
        </w:rPr>
        <w:t xml:space="preserve">⊙O </w:t>
      </w:r>
      <w:r w:rsidRPr="00246F42">
        <w:rPr>
          <w:rFonts w:asciiTheme="majorEastAsia" w:eastAsiaTheme="majorEastAsia" w:hAnsiTheme="majorEastAsia"/>
        </w:rPr>
        <w:t>的切线；</w:t>
      </w:r>
    </w:p>
    <w:p w:rsidR="003D7148" w:rsidRPr="00246F42" w:rsidRDefault="001340FB">
      <w:pPr>
        <w:pStyle w:val="a3"/>
        <w:spacing w:before="16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）解：在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</w:rPr>
        <w:t>Rt△OCD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中，</w:t>
      </w:r>
      <w:r w:rsidRPr="00246F42">
        <w:rPr>
          <w:rFonts w:asciiTheme="majorEastAsia" w:eastAsiaTheme="majorEastAsia" w:hAnsiTheme="majorEastAsia"/>
        </w:rPr>
        <w:t>∵tanD=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499E4547" wp14:editId="57D49599">
            <wp:extent cx="199644" cy="332231"/>
            <wp:effectExtent l="0" t="0" r="0" b="0"/>
            <wp:docPr id="157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67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117C0280" wp14:editId="5D789BE6">
            <wp:extent cx="123444" cy="332231"/>
            <wp:effectExtent l="0" t="0" r="0" b="0"/>
            <wp:docPr id="159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68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OC=3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6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∴CD=4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∴OD=</w:t>
      </w:r>
      <w:r w:rsidRPr="00246F42">
        <w:rPr>
          <w:rFonts w:asciiTheme="majorEastAsia" w:eastAsiaTheme="majorEastAsia" w:hAnsiTheme="majorEastAsia"/>
          <w:spacing w:val="-58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7701B79E" wp14:editId="17EE2C46">
            <wp:extent cx="713232" cy="228600"/>
            <wp:effectExtent l="0" t="0" r="0" b="0"/>
            <wp:docPr id="161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69.jpe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∴AD=OD+AO=8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Rt△ADE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</w:rPr>
        <w:t>中，</w:t>
      </w:r>
      <w:r w:rsidRPr="00246F42">
        <w:rPr>
          <w:rFonts w:asciiTheme="majorEastAsia" w:eastAsiaTheme="majorEastAsia" w:hAnsiTheme="majorEastAsia"/>
        </w:rPr>
        <w:t>∵sinD=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27254748" wp14:editId="5C2C646E">
            <wp:extent cx="199644" cy="332231"/>
            <wp:effectExtent l="0" t="0" r="0" b="0"/>
            <wp:docPr id="163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70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2E15B08C" wp14:editId="1122A382">
            <wp:extent cx="199644" cy="332231"/>
            <wp:effectExtent l="0" t="0" r="0" b="0"/>
            <wp:docPr id="16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71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78E771FD" wp14:editId="620CE6DA">
            <wp:extent cx="123444" cy="332231"/>
            <wp:effectExtent l="0" t="0" r="0" b="0"/>
            <wp:docPr id="167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66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0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∴AE=</w:t>
      </w:r>
      <w:r w:rsidRPr="00246F42">
        <w:rPr>
          <w:rFonts w:asciiTheme="majorEastAsia" w:eastAsiaTheme="majorEastAsia" w:hAnsiTheme="majorEastAsia"/>
          <w:spacing w:val="-58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24012146" wp14:editId="5A66395E">
            <wp:extent cx="199644" cy="332232"/>
            <wp:effectExtent l="0" t="0" r="0" b="0"/>
            <wp:docPr id="169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72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4"/>
        <w:ind w:left="0"/>
        <w:rPr>
          <w:rFonts w:asciiTheme="majorEastAsia" w:eastAsiaTheme="majorEastAsia" w:hAnsiTheme="majorEastAsia"/>
          <w:sz w:val="10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7696" behindDoc="0" locked="0" layoutInCell="1" allowOverlap="1" wp14:anchorId="1EB3BB2B" wp14:editId="7020294D">
            <wp:simplePos x="0" y="0"/>
            <wp:positionH relativeFrom="page">
              <wp:posOffset>1143000</wp:posOffset>
            </wp:positionH>
            <wp:positionV relativeFrom="paragraph">
              <wp:posOffset>131571</wp:posOffset>
            </wp:positionV>
            <wp:extent cx="1419298" cy="1190625"/>
            <wp:effectExtent l="0" t="0" r="0" b="0"/>
            <wp:wrapTopAndBottom/>
            <wp:docPr id="171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73.jpe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98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240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246F42">
        <w:rPr>
          <w:rFonts w:asciiTheme="majorEastAsia" w:eastAsiaTheme="majorEastAsia" w:hAnsiTheme="majorEastAsia"/>
          <w:spacing w:val="-5"/>
        </w:rPr>
        <w:t>本题考查了切线的判定与性质：经过半径的外端且垂直于这条半径的直</w:t>
      </w:r>
      <w:r w:rsidRPr="00246F42">
        <w:rPr>
          <w:rFonts w:asciiTheme="majorEastAsia" w:eastAsiaTheme="majorEastAsia" w:hAnsiTheme="majorEastAsia"/>
        </w:rPr>
        <w:t>线是圆的切线；圆的切线垂直于经过切点的半径．判定切线时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连圆心和直线与圆的公共点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或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过圆心作这条直线的垂线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；有切线时，常常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遇到切点连圆心得半径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0" w:line="381" w:lineRule="auto"/>
        <w:ind w:left="451" w:right="230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25</w:t>
      </w:r>
      <w:r w:rsidRPr="00246F42">
        <w:rPr>
          <w:rFonts w:asciiTheme="majorEastAsia" w:eastAsiaTheme="majorEastAsia" w:hAnsiTheme="majorEastAsia"/>
          <w:spacing w:val="-137"/>
        </w:rPr>
        <w:t>．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 xml:space="preserve">6 </w:t>
      </w:r>
      <w:r w:rsidRPr="00246F42">
        <w:rPr>
          <w:rFonts w:asciiTheme="majorEastAsia" w:eastAsiaTheme="majorEastAsia" w:hAnsiTheme="majorEastAsia"/>
        </w:rPr>
        <w:t>分</w:t>
      </w:r>
      <w:r w:rsidRPr="00246F42">
        <w:rPr>
          <w:rFonts w:asciiTheme="majorEastAsia" w:eastAsiaTheme="majorEastAsia" w:hAnsiTheme="majorEastAsia"/>
          <w:spacing w:val="-17"/>
        </w:rPr>
        <w:t>）</w:t>
      </w:r>
      <w:r w:rsidRPr="00246F42">
        <w:rPr>
          <w:rFonts w:asciiTheme="majorEastAsia" w:eastAsiaTheme="majorEastAsia" w:hAnsiTheme="majorEastAsia"/>
          <w:spacing w:val="-3"/>
        </w:rPr>
        <w:t>小明根据学习函数的经验，对函数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  <w:spacing w:val="-2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4</w:t>
      </w:r>
      <w:r w:rsidRPr="00246F42">
        <w:rPr>
          <w:rFonts w:asciiTheme="majorEastAsia" w:eastAsiaTheme="majorEastAsia" w:hAnsiTheme="majorEastAsia"/>
          <w:spacing w:val="2"/>
        </w:rPr>
        <w:t>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2"/>
        </w:rPr>
        <w:t>x</w:t>
      </w:r>
      <w:r w:rsidRPr="00246F42">
        <w:rPr>
          <w:rFonts w:asciiTheme="majorEastAsia" w:eastAsiaTheme="majorEastAsia" w:hAnsiTheme="majorEastAsia"/>
          <w:spacing w:val="2"/>
          <w:w w:val="102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  <w:spacing w:val="-2"/>
        </w:rPr>
        <w:t>+</w:t>
      </w:r>
      <w:r w:rsidRPr="00246F42">
        <w:rPr>
          <w:rFonts w:asciiTheme="majorEastAsia" w:eastAsiaTheme="majorEastAsia" w:hAnsiTheme="majorEastAsia"/>
        </w:rPr>
        <w:t xml:space="preserve">4 </w:t>
      </w:r>
      <w:r w:rsidRPr="00246F42">
        <w:rPr>
          <w:rFonts w:asciiTheme="majorEastAsia" w:eastAsiaTheme="majorEastAsia" w:hAnsiTheme="majorEastAsia"/>
        </w:rPr>
        <w:t>的图象与性质进行了探究．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下面是小明的探究过程，请补充完整：</w:t>
      </w:r>
    </w:p>
    <w:p w:rsidR="003D7148" w:rsidRPr="00246F42" w:rsidRDefault="001340FB">
      <w:pPr>
        <w:pStyle w:val="a4"/>
        <w:numPr>
          <w:ilvl w:val="0"/>
          <w:numId w:val="10"/>
        </w:numPr>
        <w:tabs>
          <w:tab w:val="left" w:pos="734"/>
        </w:tabs>
        <w:spacing w:before="223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自变量</w:t>
      </w:r>
      <w:r w:rsidRPr="00246F42">
        <w:rPr>
          <w:rFonts w:asciiTheme="majorEastAsia" w:eastAsiaTheme="majorEastAsia" w:hAnsiTheme="majorEastAsia"/>
          <w:sz w:val="24"/>
        </w:rPr>
        <w:t xml:space="preserve"> x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的取值范围是全体实数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 xml:space="preserve">x </w:t>
      </w:r>
      <w:r w:rsidRPr="00246F42">
        <w:rPr>
          <w:rFonts w:asciiTheme="majorEastAsia" w:eastAsiaTheme="majorEastAsia" w:hAnsiTheme="majorEastAsia"/>
          <w:sz w:val="24"/>
        </w:rPr>
        <w:t>与</w:t>
      </w:r>
      <w:r w:rsidRPr="00246F42">
        <w:rPr>
          <w:rFonts w:asciiTheme="majorEastAsia" w:eastAsiaTheme="majorEastAsia" w:hAnsiTheme="majorEastAsia"/>
          <w:sz w:val="24"/>
        </w:rPr>
        <w:t xml:space="preserve"> y </w:t>
      </w:r>
      <w:r w:rsidRPr="00246F42">
        <w:rPr>
          <w:rFonts w:asciiTheme="majorEastAsia" w:eastAsiaTheme="majorEastAsia" w:hAnsiTheme="majorEastAsia"/>
          <w:sz w:val="24"/>
        </w:rPr>
        <w:t>的几组对应数值如下表：</w:t>
      </w:r>
    </w:p>
    <w:p w:rsidR="003D7148" w:rsidRPr="00246F42" w:rsidRDefault="003D7148">
      <w:pPr>
        <w:rPr>
          <w:rFonts w:asciiTheme="majorEastAsia" w:eastAsiaTheme="majorEastAsia" w:hAnsiTheme="majorEastAsia"/>
          <w:sz w:val="24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tbl>
      <w:tblPr>
        <w:tblW w:w="8964" w:type="dxa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"/>
        <w:gridCol w:w="361"/>
        <w:gridCol w:w="535"/>
        <w:gridCol w:w="588"/>
        <w:gridCol w:w="476"/>
        <w:gridCol w:w="660"/>
        <w:gridCol w:w="425"/>
        <w:gridCol w:w="370"/>
        <w:gridCol w:w="528"/>
        <w:gridCol w:w="528"/>
        <w:gridCol w:w="297"/>
        <w:gridCol w:w="482"/>
        <w:gridCol w:w="482"/>
        <w:gridCol w:w="314"/>
        <w:gridCol w:w="551"/>
        <w:gridCol w:w="525"/>
        <w:gridCol w:w="298"/>
        <w:gridCol w:w="513"/>
        <w:gridCol w:w="508"/>
        <w:gridCol w:w="275"/>
      </w:tblGrid>
      <w:tr w:rsidR="003D7148" w:rsidRPr="00246F42" w:rsidTr="00246F42">
        <w:trPr>
          <w:trHeight w:val="1208"/>
        </w:trPr>
        <w:tc>
          <w:tcPr>
            <w:tcW w:w="248" w:type="dxa"/>
          </w:tcPr>
          <w:p w:rsidR="003D7148" w:rsidRPr="00246F42" w:rsidRDefault="001340FB">
            <w:pPr>
              <w:pStyle w:val="TableParagraph"/>
              <w:ind w:left="6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lastRenderedPageBreak/>
              <w:t>x</w:t>
            </w:r>
          </w:p>
        </w:tc>
        <w:tc>
          <w:tcPr>
            <w:tcW w:w="361" w:type="dxa"/>
          </w:tcPr>
          <w:p w:rsidR="003D7148" w:rsidRPr="00246F42" w:rsidRDefault="001340FB">
            <w:pPr>
              <w:pStyle w:val="TableParagraph"/>
              <w:ind w:right="41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  <w:tc>
          <w:tcPr>
            <w:tcW w:w="535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76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1F5DFC6A" wp14:editId="73A92B59">
                  <wp:extent cx="218681" cy="333375"/>
                  <wp:effectExtent l="0" t="0" r="0" b="0"/>
                  <wp:docPr id="173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74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81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42" w:right="-4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3BF0E20E" wp14:editId="231CFC25">
                  <wp:extent cx="295143" cy="333375"/>
                  <wp:effectExtent l="0" t="0" r="0" b="0"/>
                  <wp:docPr id="175" name="image7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75.jpeg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43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" w:type="dxa"/>
          </w:tcPr>
          <w:p w:rsidR="003D7148" w:rsidRPr="00246F42" w:rsidRDefault="001340FB">
            <w:pPr>
              <w:pStyle w:val="TableParagraph"/>
              <w:ind w:left="25" w:right="2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  <w:r w:rsidRPr="00246F42">
              <w:rPr>
                <w:rFonts w:asciiTheme="majorEastAsia" w:eastAsiaTheme="majorEastAsia" w:hAnsiTheme="majorEastAsia"/>
                <w:sz w:val="24"/>
              </w:rPr>
              <w:t>2</w:t>
            </w:r>
          </w:p>
        </w:tc>
        <w:tc>
          <w:tcPr>
            <w:tcW w:w="660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74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2A01CEBD" wp14:editId="22650473">
                  <wp:extent cx="218681" cy="333375"/>
                  <wp:effectExtent l="0" t="0" r="0" b="0"/>
                  <wp:docPr id="177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76.png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81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73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186876D0" wp14:editId="7AA2C487">
                  <wp:extent cx="218681" cy="333375"/>
                  <wp:effectExtent l="0" t="0" r="0" b="0"/>
                  <wp:docPr id="179" name="image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77.png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81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" w:type="dxa"/>
          </w:tcPr>
          <w:p w:rsidR="003D7148" w:rsidRPr="00246F42" w:rsidRDefault="001340FB">
            <w:pPr>
              <w:pStyle w:val="TableParagraph"/>
              <w:ind w:left="4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</w:p>
        </w:tc>
        <w:tc>
          <w:tcPr>
            <w:tcW w:w="528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75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515A6D5F" wp14:editId="1522B8CB">
                  <wp:extent cx="218681" cy="333375"/>
                  <wp:effectExtent l="0" t="0" r="0" b="0"/>
                  <wp:docPr id="181" name="image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78.png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81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74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70181112" wp14:editId="6653CAC2">
                  <wp:extent cx="218681" cy="333375"/>
                  <wp:effectExtent l="0" t="0" r="0" b="0"/>
                  <wp:docPr id="183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79.png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81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482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127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379671FB" wp14:editId="219F8D8A">
                  <wp:extent cx="123868" cy="333375"/>
                  <wp:effectExtent l="0" t="0" r="0" b="0"/>
                  <wp:docPr id="185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80.png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68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128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0105BB6E" wp14:editId="53F42BB3">
                  <wp:extent cx="123868" cy="333375"/>
                  <wp:effectExtent l="0" t="0" r="0" b="0"/>
                  <wp:docPr id="187" name="image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48.pn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68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" w:type="dxa"/>
          </w:tcPr>
          <w:p w:rsidR="003D7148" w:rsidRPr="00246F42" w:rsidRDefault="001340FB">
            <w:pPr>
              <w:pStyle w:val="TableParagraph"/>
              <w:ind w:left="88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1</w:t>
            </w:r>
          </w:p>
        </w:tc>
        <w:tc>
          <w:tcPr>
            <w:tcW w:w="551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160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593D4978" wp14:editId="1F3864ED">
                  <wp:extent cx="123868" cy="333375"/>
                  <wp:effectExtent l="0" t="0" r="0" b="0"/>
                  <wp:docPr id="189" name="image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81.png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68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148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518493E4" wp14:editId="662A69B8">
                  <wp:extent cx="123868" cy="333375"/>
                  <wp:effectExtent l="0" t="0" r="0" b="0"/>
                  <wp:docPr id="191" name="image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82.png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68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2</w:t>
            </w:r>
          </w:p>
        </w:tc>
        <w:tc>
          <w:tcPr>
            <w:tcW w:w="513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81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04269429" wp14:editId="570E93FA">
                  <wp:extent cx="200330" cy="333375"/>
                  <wp:effectExtent l="0" t="0" r="0" b="0"/>
                  <wp:docPr id="193" name="image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83.png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3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dxa"/>
          </w:tcPr>
          <w:p w:rsidR="003D7148" w:rsidRPr="00246F42" w:rsidRDefault="003D7148">
            <w:pPr>
              <w:pStyle w:val="TableParagraph"/>
              <w:spacing w:before="13"/>
              <w:rPr>
                <w:rFonts w:asciiTheme="majorEastAsia" w:eastAsiaTheme="majorEastAsia" w:hAnsiTheme="majorEastAsia"/>
                <w:sz w:val="4"/>
              </w:rPr>
            </w:pPr>
          </w:p>
          <w:p w:rsidR="003D7148" w:rsidRPr="00246F42" w:rsidRDefault="001340FB">
            <w:pPr>
              <w:pStyle w:val="TableParagraph"/>
              <w:spacing w:before="0"/>
              <w:ind w:left="139"/>
              <w:rPr>
                <w:rFonts w:asciiTheme="majorEastAsia" w:eastAsiaTheme="majorEastAsia" w:hAnsiTheme="majorEastAsia"/>
                <w:sz w:val="20"/>
              </w:rPr>
            </w:pPr>
            <w:r w:rsidRPr="00246F42">
              <w:rPr>
                <w:rFonts w:asciiTheme="majorEastAsia" w:eastAsiaTheme="majorEastAsia" w:hAnsiTheme="majorEastAsia"/>
                <w:noProof/>
                <w:sz w:val="20"/>
                <w:lang w:val="en-US" w:bidi="ar-SA"/>
              </w:rPr>
              <w:drawing>
                <wp:inline distT="0" distB="0" distL="0" distR="0" wp14:anchorId="654FC8AB" wp14:editId="40D222B6">
                  <wp:extent cx="123868" cy="333375"/>
                  <wp:effectExtent l="0" t="0" r="0" b="0"/>
                  <wp:docPr id="195" name="image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84.png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68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" w:type="dxa"/>
          </w:tcPr>
          <w:p w:rsidR="003D7148" w:rsidRPr="00246F42" w:rsidRDefault="001340FB">
            <w:pPr>
              <w:pStyle w:val="TableParagraph"/>
              <w:ind w:right="-29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</w:tr>
      <w:tr w:rsidR="003D7148" w:rsidRPr="00246F42" w:rsidTr="00246F42">
        <w:trPr>
          <w:trHeight w:val="614"/>
        </w:trPr>
        <w:tc>
          <w:tcPr>
            <w:tcW w:w="248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y</w:t>
            </w:r>
          </w:p>
        </w:tc>
        <w:tc>
          <w:tcPr>
            <w:tcW w:w="361" w:type="dxa"/>
          </w:tcPr>
          <w:p w:rsidR="003D7148" w:rsidRPr="00246F42" w:rsidRDefault="001340FB">
            <w:pPr>
              <w:pStyle w:val="TableParagraph"/>
              <w:ind w:right="41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  <w:tc>
          <w:tcPr>
            <w:tcW w:w="535" w:type="dxa"/>
          </w:tcPr>
          <w:p w:rsidR="003D7148" w:rsidRPr="00246F42" w:rsidRDefault="001340FB">
            <w:pPr>
              <w:pStyle w:val="TableParagraph"/>
              <w:ind w:left="42"/>
              <w:rPr>
                <w:rFonts w:asciiTheme="majorEastAsia" w:eastAsiaTheme="majorEastAsia" w:hAnsiTheme="majorEastAsia"/>
                <w:sz w:val="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4.</w:t>
            </w:r>
            <w:r w:rsidRPr="00246F42">
              <w:rPr>
                <w:rFonts w:asciiTheme="majorEastAsia" w:eastAsiaTheme="majorEastAsia" w:hAnsiTheme="majorEastAsia"/>
                <w:spacing w:val="-3"/>
                <w:sz w:val="24"/>
              </w:rPr>
              <w:t>3</w:t>
            </w:r>
            <w:r w:rsidRPr="00246F42">
              <w:rPr>
                <w:rFonts w:asciiTheme="majorEastAsia" w:eastAsiaTheme="majorEastAsia" w:hAnsiTheme="majorEastAsia"/>
                <w:color w:val="FFFFFF"/>
                <w:w w:val="102"/>
                <w:position w:val="6"/>
                <w:sz w:val="4"/>
              </w:rPr>
              <w:t>[</w:t>
            </w:r>
          </w:p>
        </w:tc>
        <w:tc>
          <w:tcPr>
            <w:tcW w:w="588" w:type="dxa"/>
          </w:tcPr>
          <w:p w:rsidR="003D7148" w:rsidRPr="00246F42" w:rsidRDefault="001340FB">
            <w:pPr>
              <w:pStyle w:val="TableParagraph"/>
              <w:ind w:left="136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3.2</w:t>
            </w:r>
          </w:p>
        </w:tc>
        <w:tc>
          <w:tcPr>
            <w:tcW w:w="476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660" w:type="dxa"/>
          </w:tcPr>
          <w:p w:rsidR="003D7148" w:rsidRPr="00246F42" w:rsidRDefault="001340FB" w:rsidP="00246F42">
            <w:pPr>
              <w:pStyle w:val="TableParagraph"/>
            </w:pPr>
            <w:r w:rsidRPr="00246F42">
              <w:t>﹣</w:t>
            </w:r>
            <w:r w:rsidRPr="00246F42">
              <w:t>2</w:t>
            </w:r>
            <w:r w:rsidRPr="00246F42">
              <w:t xml:space="preserve">. </w:t>
            </w:r>
            <w:r w:rsidRPr="00246F42">
              <w:t>2</w:t>
            </w:r>
          </w:p>
        </w:tc>
        <w:tc>
          <w:tcPr>
            <w:tcW w:w="425" w:type="dxa"/>
          </w:tcPr>
          <w:p w:rsidR="003D7148" w:rsidRPr="00246F42" w:rsidRDefault="001340FB">
            <w:pPr>
              <w:pStyle w:val="TableParagraph"/>
              <w:ind w:left="126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</w:p>
          <w:p w:rsidR="003D7148" w:rsidRPr="00246F42" w:rsidRDefault="001340FB">
            <w:pPr>
              <w:pStyle w:val="TableParagraph"/>
              <w:spacing w:before="230"/>
              <w:ind w:right="28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1</w:t>
            </w:r>
          </w:p>
          <w:p w:rsidR="003D7148" w:rsidRPr="00246F42" w:rsidRDefault="001340FB">
            <w:pPr>
              <w:pStyle w:val="TableParagraph"/>
              <w:spacing w:before="4" w:line="620" w:lineRule="atLeast"/>
              <w:ind w:left="344" w:right="28" w:firstLine="31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. 4</w:t>
            </w:r>
          </w:p>
        </w:tc>
        <w:tc>
          <w:tcPr>
            <w:tcW w:w="370" w:type="dxa"/>
          </w:tcPr>
          <w:p w:rsidR="003D7148" w:rsidRPr="00246F42" w:rsidRDefault="001340FB">
            <w:pPr>
              <w:pStyle w:val="TableParagraph"/>
              <w:ind w:left="6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528" w:type="dxa"/>
          </w:tcPr>
          <w:p w:rsidR="003D7148" w:rsidRPr="00246F42" w:rsidRDefault="001340FB">
            <w:pPr>
              <w:pStyle w:val="TableParagraph"/>
              <w:ind w:left="108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2.8</w:t>
            </w:r>
          </w:p>
        </w:tc>
        <w:tc>
          <w:tcPr>
            <w:tcW w:w="528" w:type="dxa"/>
          </w:tcPr>
          <w:p w:rsidR="003D7148" w:rsidRPr="00246F42" w:rsidRDefault="001340FB">
            <w:pPr>
              <w:pStyle w:val="TableParagraph"/>
              <w:ind w:left="107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3.7</w:t>
            </w:r>
          </w:p>
        </w:tc>
        <w:tc>
          <w:tcPr>
            <w:tcW w:w="297" w:type="dxa"/>
          </w:tcPr>
          <w:p w:rsidR="003D7148" w:rsidRPr="00246F42" w:rsidRDefault="001340FB">
            <w:pPr>
              <w:pStyle w:val="TableParagraph"/>
              <w:ind w:left="5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4</w:t>
            </w:r>
          </w:p>
        </w:tc>
        <w:tc>
          <w:tcPr>
            <w:tcW w:w="482" w:type="dxa"/>
          </w:tcPr>
          <w:p w:rsidR="003D7148" w:rsidRPr="00246F42" w:rsidRDefault="001340FB">
            <w:pPr>
              <w:pStyle w:val="TableParagraph"/>
              <w:ind w:left="86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3.7</w:t>
            </w:r>
          </w:p>
        </w:tc>
        <w:tc>
          <w:tcPr>
            <w:tcW w:w="482" w:type="dxa"/>
          </w:tcPr>
          <w:p w:rsidR="003D7148" w:rsidRPr="00246F42" w:rsidRDefault="001340FB">
            <w:pPr>
              <w:pStyle w:val="TableParagraph"/>
              <w:ind w:left="87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2.8</w:t>
            </w:r>
          </w:p>
        </w:tc>
        <w:tc>
          <w:tcPr>
            <w:tcW w:w="314" w:type="dxa"/>
          </w:tcPr>
          <w:p w:rsidR="003D7148" w:rsidRPr="00246F42" w:rsidRDefault="001340FB">
            <w:pPr>
              <w:pStyle w:val="TableParagraph"/>
              <w:ind w:left="88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0</w:t>
            </w:r>
          </w:p>
        </w:tc>
        <w:tc>
          <w:tcPr>
            <w:tcW w:w="551" w:type="dxa"/>
          </w:tcPr>
          <w:p w:rsidR="003D7148" w:rsidRPr="00246F42" w:rsidRDefault="001340FB">
            <w:pPr>
              <w:pStyle w:val="TableParagraph"/>
              <w:ind w:left="136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</w:p>
          <w:p w:rsidR="003D7148" w:rsidRPr="00246F42" w:rsidRDefault="001340FB">
            <w:pPr>
              <w:pStyle w:val="TableParagraph"/>
              <w:spacing w:before="230"/>
              <w:ind w:right="36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1</w:t>
            </w:r>
          </w:p>
          <w:p w:rsidR="003D7148" w:rsidRPr="00246F42" w:rsidRDefault="001340FB">
            <w:pPr>
              <w:pStyle w:val="TableParagraph"/>
              <w:spacing w:before="4" w:line="620" w:lineRule="atLeast"/>
              <w:ind w:left="357" w:right="36" w:firstLine="28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. 4</w:t>
            </w:r>
          </w:p>
        </w:tc>
        <w:tc>
          <w:tcPr>
            <w:tcW w:w="525" w:type="dxa"/>
          </w:tcPr>
          <w:p w:rsidR="003D7148" w:rsidRPr="00246F42" w:rsidRDefault="001340FB">
            <w:pPr>
              <w:pStyle w:val="TableParagraph"/>
              <w:ind w:left="124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﹣</w:t>
            </w:r>
          </w:p>
          <w:p w:rsidR="003D7148" w:rsidRPr="00246F42" w:rsidRDefault="001340FB">
            <w:pPr>
              <w:pStyle w:val="TableParagraph"/>
              <w:spacing w:before="230"/>
              <w:ind w:right="25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2</w:t>
            </w:r>
          </w:p>
          <w:p w:rsidR="003D7148" w:rsidRPr="00246F42" w:rsidRDefault="001340FB">
            <w:pPr>
              <w:pStyle w:val="TableParagraph"/>
              <w:spacing w:before="4" w:line="620" w:lineRule="atLeast"/>
              <w:ind w:left="345" w:right="25" w:firstLine="28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. 2</w:t>
            </w:r>
          </w:p>
        </w:tc>
        <w:tc>
          <w:tcPr>
            <w:tcW w:w="298" w:type="dxa"/>
          </w:tcPr>
          <w:p w:rsidR="003D7148" w:rsidRPr="00246F42" w:rsidRDefault="001340FB">
            <w:pPr>
              <w:pStyle w:val="TableParagraph"/>
              <w:ind w:left="1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m</w:t>
            </w:r>
          </w:p>
        </w:tc>
        <w:tc>
          <w:tcPr>
            <w:tcW w:w="513" w:type="dxa"/>
          </w:tcPr>
          <w:p w:rsidR="003D7148" w:rsidRPr="00246F42" w:rsidRDefault="001340FB">
            <w:pPr>
              <w:pStyle w:val="TableParagraph"/>
              <w:ind w:left="100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3.2</w:t>
            </w:r>
          </w:p>
        </w:tc>
        <w:tc>
          <w:tcPr>
            <w:tcW w:w="508" w:type="dxa"/>
          </w:tcPr>
          <w:p w:rsidR="003D7148" w:rsidRPr="00246F42" w:rsidRDefault="001340FB">
            <w:pPr>
              <w:pStyle w:val="TableParagraph"/>
              <w:ind w:left="98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4.3</w:t>
            </w:r>
          </w:p>
        </w:tc>
        <w:tc>
          <w:tcPr>
            <w:tcW w:w="275" w:type="dxa"/>
          </w:tcPr>
          <w:p w:rsidR="003D7148" w:rsidRPr="00246F42" w:rsidRDefault="001340FB">
            <w:pPr>
              <w:pStyle w:val="TableParagraph"/>
              <w:ind w:right="-29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46F42">
              <w:rPr>
                <w:rFonts w:asciiTheme="majorEastAsia" w:eastAsiaTheme="majorEastAsia" w:hAnsiTheme="majorEastAsia"/>
                <w:sz w:val="24"/>
              </w:rPr>
              <w:t>…</w:t>
            </w:r>
          </w:p>
        </w:tc>
      </w:tr>
    </w:tbl>
    <w:p w:rsidR="003D7148" w:rsidRPr="00246F42" w:rsidRDefault="001340FB">
      <w:pPr>
        <w:pStyle w:val="a3"/>
        <w:spacing w:before="115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其中</w:t>
      </w:r>
      <w:r w:rsidRPr="00246F42">
        <w:rPr>
          <w:rFonts w:asciiTheme="majorEastAsia" w:eastAsiaTheme="majorEastAsia" w:hAnsiTheme="majorEastAsia"/>
        </w:rPr>
        <w:t xml:space="preserve"> m=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4"/>
        <w:numPr>
          <w:ilvl w:val="0"/>
          <w:numId w:val="10"/>
        </w:numPr>
        <w:tabs>
          <w:tab w:val="left" w:pos="734"/>
        </w:tabs>
        <w:spacing w:before="231" w:line="381" w:lineRule="auto"/>
        <w:ind w:left="452" w:right="115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7"/>
          <w:sz w:val="24"/>
        </w:rPr>
        <w:t>如图，在平面直角坐标系</w:t>
      </w:r>
      <w:r w:rsidRPr="00246F42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xOy</w:t>
      </w:r>
      <w:r w:rsidRPr="00246F42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7"/>
          <w:sz w:val="24"/>
        </w:rPr>
        <w:t>中，描出了以上表中各组对应值为坐标的点</w:t>
      </w:r>
      <w:r w:rsidRPr="00246F42">
        <w:rPr>
          <w:rFonts w:asciiTheme="majorEastAsia" w:eastAsiaTheme="majorEastAsia" w:hAnsiTheme="majorEastAsia"/>
          <w:spacing w:val="-3"/>
          <w:sz w:val="24"/>
        </w:rPr>
        <w:t>，根据描出的点，画出该函数的图象；</w:t>
      </w:r>
    </w:p>
    <w:p w:rsidR="003D7148" w:rsidRPr="00246F42" w:rsidRDefault="001340FB">
      <w:pPr>
        <w:pStyle w:val="a4"/>
        <w:numPr>
          <w:ilvl w:val="0"/>
          <w:numId w:val="10"/>
        </w:numPr>
        <w:tabs>
          <w:tab w:val="left" w:pos="734"/>
          <w:tab w:val="left" w:pos="7670"/>
        </w:tabs>
        <w:spacing w:before="0" w:line="390" w:lineRule="exact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观察函数图象，写出一条该函数的性质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 </w:t>
      </w:r>
      <w:r w:rsidRPr="00246F42">
        <w:rPr>
          <w:rFonts w:asciiTheme="majorEastAsia" w:eastAsiaTheme="majorEastAsia" w:hAnsiTheme="majorEastAsia"/>
          <w:spacing w:val="59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函数图象关于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y</w:t>
      </w:r>
      <w:r w:rsidRPr="00246F42">
        <w:rPr>
          <w:rFonts w:asciiTheme="majorEastAsia" w:eastAsiaTheme="majorEastAsia" w:hAnsiTheme="majorEastAsia"/>
          <w:spacing w:val="-2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>轴对称</w:t>
      </w:r>
      <w:r w:rsidRPr="00246F42">
        <w:rPr>
          <w:rFonts w:asciiTheme="majorEastAsia" w:eastAsiaTheme="majorEastAsia" w:hAnsiTheme="majorEastAsia"/>
          <w:sz w:val="24"/>
          <w:u w:val="single"/>
        </w:rPr>
        <w:tab/>
      </w:r>
      <w:r w:rsidRPr="00246F42">
        <w:rPr>
          <w:rFonts w:asciiTheme="majorEastAsia" w:eastAsiaTheme="majorEastAsia" w:hAnsiTheme="majorEastAsia"/>
          <w:sz w:val="24"/>
        </w:rPr>
        <w:t>；</w:t>
      </w:r>
    </w:p>
    <w:p w:rsidR="003D7148" w:rsidRPr="00246F42" w:rsidRDefault="001340FB">
      <w:pPr>
        <w:pStyle w:val="a4"/>
        <w:numPr>
          <w:ilvl w:val="0"/>
          <w:numId w:val="10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进一步探究函数图象发现：</w:t>
      </w:r>
    </w:p>
    <w:p w:rsidR="003D7148" w:rsidRPr="00246F42" w:rsidRDefault="001340FB">
      <w:pPr>
        <w:pStyle w:val="a3"/>
        <w:tabs>
          <w:tab w:val="left" w:pos="3064"/>
        </w:tabs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①</w:t>
      </w:r>
      <w:r w:rsidRPr="00246F42">
        <w:rPr>
          <w:rFonts w:asciiTheme="majorEastAsia" w:eastAsiaTheme="majorEastAsia" w:hAnsiTheme="majorEastAsia"/>
        </w:rPr>
        <w:t>方程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  <w:position w:val="10"/>
          <w:sz w:val="14"/>
        </w:rPr>
        <w:t>4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 xml:space="preserve">+4=0 </w:t>
      </w:r>
      <w:r w:rsidRPr="00246F42">
        <w:rPr>
          <w:rFonts w:asciiTheme="majorEastAsia" w:eastAsiaTheme="majorEastAsia" w:hAnsiTheme="majorEastAsia"/>
        </w:rPr>
        <w:t>有</w:t>
      </w:r>
      <w:r w:rsidRPr="00246F42">
        <w:rPr>
          <w:rFonts w:asciiTheme="majorEastAsia" w:eastAsiaTheme="majorEastAsia" w:hAnsiTheme="majorEastAsia"/>
          <w:u w:val="single"/>
        </w:rPr>
        <w:t xml:space="preserve">    4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</w:rPr>
        <w:t>个互不相等的实数根；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②</w:t>
      </w:r>
      <w:r w:rsidRPr="00246F42">
        <w:rPr>
          <w:rFonts w:asciiTheme="majorEastAsia" w:eastAsiaTheme="majorEastAsia" w:hAnsiTheme="majorEastAsia"/>
        </w:rPr>
        <w:t>有两个点（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）和（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）在此函数图象上，当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＞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＞</w:t>
      </w:r>
      <w:r w:rsidRPr="00246F42">
        <w:rPr>
          <w:rFonts w:asciiTheme="majorEastAsia" w:eastAsiaTheme="majorEastAsia" w:hAnsiTheme="majorEastAsia"/>
        </w:rPr>
        <w:t xml:space="preserve">2 </w:t>
      </w:r>
      <w:r w:rsidRPr="00246F42">
        <w:rPr>
          <w:rFonts w:asciiTheme="majorEastAsia" w:eastAsiaTheme="majorEastAsia" w:hAnsiTheme="majorEastAsia"/>
        </w:rPr>
        <w:t>时，比较</w:t>
      </w:r>
      <w:r w:rsidRPr="00246F42">
        <w:rPr>
          <w:rFonts w:asciiTheme="majorEastAsia" w:eastAsiaTheme="majorEastAsia" w:hAnsiTheme="majorEastAsia"/>
        </w:rPr>
        <w:t xml:space="preserve"> y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1 </w:t>
      </w:r>
      <w:r w:rsidRPr="00246F42">
        <w:rPr>
          <w:rFonts w:asciiTheme="majorEastAsia" w:eastAsiaTheme="majorEastAsia" w:hAnsiTheme="majorEastAsia"/>
        </w:rPr>
        <w:t>和</w:t>
      </w:r>
    </w:p>
    <w:p w:rsidR="003D7148" w:rsidRPr="00246F42" w:rsidRDefault="001340FB">
      <w:pPr>
        <w:pStyle w:val="a3"/>
        <w:tabs>
          <w:tab w:val="left" w:pos="3223"/>
        </w:tabs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w w:val="102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 </w:t>
      </w:r>
      <w:r w:rsidRPr="00246F42">
        <w:rPr>
          <w:rFonts w:asciiTheme="majorEastAsia" w:eastAsiaTheme="majorEastAsia" w:hAnsiTheme="majorEastAsia"/>
        </w:rPr>
        <w:t>的大小关系为：</w:t>
      </w:r>
      <w:r w:rsidRPr="00246F42">
        <w:rPr>
          <w:rFonts w:asciiTheme="majorEastAsia" w:eastAsiaTheme="majorEastAsia" w:hAnsiTheme="majorEastAsia"/>
          <w:spacing w:val="-2"/>
        </w:rPr>
        <w:t>y</w:t>
      </w:r>
      <w:r w:rsidRPr="00246F42">
        <w:rPr>
          <w:rFonts w:asciiTheme="majorEastAsia" w:eastAsiaTheme="majorEastAsia" w:hAnsiTheme="majorEastAsia"/>
          <w:spacing w:val="2"/>
          <w:w w:val="102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u w:val="single"/>
        </w:rPr>
        <w:t xml:space="preserve">    </w:t>
      </w:r>
      <w:r w:rsidRPr="00246F42">
        <w:rPr>
          <w:rFonts w:asciiTheme="majorEastAsia" w:eastAsiaTheme="majorEastAsia" w:hAnsiTheme="majorEastAsia"/>
          <w:u w:val="single"/>
        </w:rPr>
        <w:t>＜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  <w:spacing w:val="-2"/>
        </w:rPr>
        <w:t>y</w:t>
      </w:r>
      <w:r w:rsidRPr="00246F42">
        <w:rPr>
          <w:rFonts w:asciiTheme="majorEastAsia" w:eastAsiaTheme="majorEastAsia" w:hAnsiTheme="majorEastAsia"/>
          <w:spacing w:val="-1"/>
          <w:w w:val="102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（填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＞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、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或</w:t>
      </w:r>
      <w:r w:rsidRPr="00246F42">
        <w:rPr>
          <w:rFonts w:asciiTheme="majorEastAsia" w:eastAsiaTheme="majorEastAsia" w:hAnsiTheme="majorEastAsia"/>
        </w:rPr>
        <w:t>“=”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③</w:t>
      </w:r>
      <w:r w:rsidRPr="00246F42">
        <w:rPr>
          <w:rFonts w:asciiTheme="majorEastAsia" w:eastAsiaTheme="majorEastAsia" w:hAnsiTheme="majorEastAsia"/>
        </w:rPr>
        <w:t>若关于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的方程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  <w:position w:val="10"/>
          <w:sz w:val="14"/>
        </w:rPr>
        <w:t>4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5x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 xml:space="preserve">+4=a </w:t>
      </w:r>
      <w:r w:rsidRPr="00246F42">
        <w:rPr>
          <w:rFonts w:asciiTheme="majorEastAsia" w:eastAsiaTheme="majorEastAsia" w:hAnsiTheme="majorEastAsia"/>
        </w:rPr>
        <w:t>有</w:t>
      </w:r>
      <w:r w:rsidRPr="00246F42">
        <w:rPr>
          <w:rFonts w:asciiTheme="majorEastAsia" w:eastAsiaTheme="majorEastAsia" w:hAnsiTheme="majorEastAsia"/>
        </w:rPr>
        <w:t xml:space="preserve"> 4 </w:t>
      </w:r>
      <w:r w:rsidRPr="00246F42">
        <w:rPr>
          <w:rFonts w:asciiTheme="majorEastAsia" w:eastAsiaTheme="majorEastAsia" w:hAnsiTheme="majorEastAsia"/>
        </w:rPr>
        <w:t>个互不相等的实数根，则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a </w:t>
      </w:r>
      <w:r w:rsidRPr="00246F42">
        <w:rPr>
          <w:rFonts w:asciiTheme="majorEastAsia" w:eastAsiaTheme="majorEastAsia" w:hAnsiTheme="majorEastAsia"/>
        </w:rPr>
        <w:t>的取值范围是</w:t>
      </w:r>
    </w:p>
    <w:p w:rsidR="003D7148" w:rsidRPr="00246F42" w:rsidRDefault="001340FB">
      <w:pPr>
        <w:pStyle w:val="a3"/>
        <w:tabs>
          <w:tab w:val="left" w:pos="1786"/>
        </w:tabs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3296" behindDoc="1" locked="0" layoutInCell="1" allowOverlap="1" wp14:anchorId="15F2E8C5" wp14:editId="22D888E9">
            <wp:simplePos x="0" y="0"/>
            <wp:positionH relativeFrom="page">
              <wp:posOffset>1341119</wp:posOffset>
            </wp:positionH>
            <wp:positionV relativeFrom="paragraph">
              <wp:posOffset>104279</wp:posOffset>
            </wp:positionV>
            <wp:extent cx="694944" cy="332232"/>
            <wp:effectExtent l="0" t="0" r="0" b="0"/>
            <wp:wrapNone/>
            <wp:docPr id="197" name="image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85.jpe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9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42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lastRenderedPageBreak/>
        <w:drawing>
          <wp:inline distT="0" distB="0" distL="0" distR="0" wp14:anchorId="68092716" wp14:editId="422D6C08">
            <wp:extent cx="2524440" cy="2762250"/>
            <wp:effectExtent l="0" t="0" r="0" b="0"/>
            <wp:docPr id="199" name="image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86.jpe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4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1340FB">
      <w:pPr>
        <w:pStyle w:val="a3"/>
        <w:spacing w:before="116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）观察对应数值表即可得出；</w:t>
      </w:r>
    </w:p>
    <w:p w:rsidR="003D7148" w:rsidRPr="00246F42" w:rsidRDefault="001340FB">
      <w:pPr>
        <w:pStyle w:val="a4"/>
        <w:numPr>
          <w:ilvl w:val="0"/>
          <w:numId w:val="9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用平滑的曲线依次连接图中所描的点即可；</w:t>
      </w:r>
    </w:p>
    <w:p w:rsidR="003D7148" w:rsidRPr="00246F42" w:rsidRDefault="001340FB">
      <w:pPr>
        <w:pStyle w:val="a4"/>
        <w:numPr>
          <w:ilvl w:val="0"/>
          <w:numId w:val="9"/>
        </w:numPr>
        <w:tabs>
          <w:tab w:val="left" w:pos="734"/>
        </w:tabs>
        <w:spacing w:before="231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观察函数图象，即可求得．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）观察对应数值表可知：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spacing w:val="-3"/>
        </w:rPr>
        <w:t>0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4"/>
        <w:numPr>
          <w:ilvl w:val="0"/>
          <w:numId w:val="8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用平滑的曲线依次连接图中所描的点，如下图所示：</w:t>
      </w:r>
    </w:p>
    <w:p w:rsidR="003D7148" w:rsidRPr="00246F42" w:rsidRDefault="001340FB">
      <w:pPr>
        <w:pStyle w:val="a3"/>
        <w:spacing w:before="6"/>
        <w:ind w:left="0"/>
        <w:rPr>
          <w:rFonts w:asciiTheme="majorEastAsia" w:eastAsiaTheme="majorEastAsia" w:hAnsiTheme="majorEastAsia"/>
          <w:sz w:val="13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8720" behindDoc="0" locked="0" layoutInCell="1" allowOverlap="1" wp14:anchorId="63963E1B" wp14:editId="15D96B6D">
            <wp:simplePos x="0" y="0"/>
            <wp:positionH relativeFrom="page">
              <wp:posOffset>1143000</wp:posOffset>
            </wp:positionH>
            <wp:positionV relativeFrom="paragraph">
              <wp:posOffset>164464</wp:posOffset>
            </wp:positionV>
            <wp:extent cx="2524088" cy="2790825"/>
            <wp:effectExtent l="0" t="0" r="0" b="0"/>
            <wp:wrapTopAndBottom/>
            <wp:docPr id="201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87.jpe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088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4"/>
        <w:numPr>
          <w:ilvl w:val="0"/>
          <w:numId w:val="8"/>
        </w:numPr>
        <w:tabs>
          <w:tab w:val="left" w:pos="734"/>
        </w:tabs>
        <w:spacing w:before="228" w:line="381" w:lineRule="auto"/>
        <w:ind w:left="140" w:right="1252" w:firstLine="0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观察函数图象，发现该函数图象关于</w:t>
      </w:r>
      <w:r w:rsidRPr="00246F42">
        <w:rPr>
          <w:rFonts w:asciiTheme="majorEastAsia" w:eastAsiaTheme="majorEastAsia" w:hAnsiTheme="majorEastAsia"/>
          <w:sz w:val="24"/>
        </w:rPr>
        <w:t xml:space="preserve"> y</w:t>
      </w:r>
      <w:r w:rsidRPr="00246F42">
        <w:rPr>
          <w:rFonts w:asciiTheme="majorEastAsia" w:eastAsiaTheme="majorEastAsia" w:hAnsiTheme="majorEastAsia"/>
          <w:spacing w:val="-2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5"/>
          <w:sz w:val="24"/>
        </w:rPr>
        <w:t>轴对称，</w:t>
      </w:r>
      <w:r w:rsidRPr="00246F42">
        <w:rPr>
          <w:rFonts w:asciiTheme="majorEastAsia" w:eastAsiaTheme="majorEastAsia" w:hAnsiTheme="majorEastAsia"/>
          <w:sz w:val="24"/>
        </w:rPr>
        <w:t>（答案不唯一</w:t>
      </w:r>
      <w:r w:rsidRPr="00246F42">
        <w:rPr>
          <w:rFonts w:asciiTheme="majorEastAsia" w:eastAsiaTheme="majorEastAsia" w:hAnsiTheme="majorEastAsia"/>
          <w:spacing w:val="-129"/>
          <w:sz w:val="24"/>
        </w:rPr>
        <w:t>）</w:t>
      </w:r>
      <w:r w:rsidRPr="00246F42">
        <w:rPr>
          <w:rFonts w:asciiTheme="majorEastAsia" w:eastAsiaTheme="majorEastAsia" w:hAnsiTheme="majorEastAsia"/>
          <w:spacing w:val="-17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故答案为：函数图象关于</w:t>
      </w:r>
      <w:r w:rsidRPr="00246F42">
        <w:rPr>
          <w:rFonts w:asciiTheme="majorEastAsia" w:eastAsiaTheme="majorEastAsia" w:hAnsiTheme="majorEastAsia"/>
          <w:sz w:val="24"/>
        </w:rPr>
        <w:t xml:space="preserve"> y </w:t>
      </w:r>
      <w:r w:rsidRPr="00246F42">
        <w:rPr>
          <w:rFonts w:asciiTheme="majorEastAsia" w:eastAsiaTheme="majorEastAsia" w:hAnsiTheme="majorEastAsia"/>
          <w:sz w:val="24"/>
        </w:rPr>
        <w:t>轴对称；</w:t>
      </w:r>
    </w:p>
    <w:p w:rsidR="003D7148" w:rsidRPr="00246F42" w:rsidRDefault="001340FB" w:rsidP="00246F42">
      <w:pPr>
        <w:pStyle w:val="a4"/>
        <w:numPr>
          <w:ilvl w:val="0"/>
          <w:numId w:val="8"/>
        </w:numPr>
        <w:tabs>
          <w:tab w:val="left" w:pos="734"/>
        </w:tabs>
        <w:spacing w:before="38" w:line="390" w:lineRule="exact"/>
        <w:ind w:left="451" w:hanging="59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z w:val="24"/>
        </w:rPr>
        <w:t>①∵</w:t>
      </w:r>
      <w:r w:rsidRPr="00246F42">
        <w:rPr>
          <w:rFonts w:asciiTheme="majorEastAsia" w:eastAsiaTheme="majorEastAsia" w:hAnsiTheme="majorEastAsia"/>
          <w:sz w:val="24"/>
        </w:rPr>
        <w:t>函数的图象与</w:t>
      </w:r>
      <w:r w:rsidRPr="00246F42">
        <w:rPr>
          <w:rFonts w:asciiTheme="majorEastAsia" w:eastAsiaTheme="majorEastAsia" w:hAnsiTheme="majorEastAsia"/>
          <w:sz w:val="24"/>
        </w:rPr>
        <w:t xml:space="preserve"> x </w:t>
      </w:r>
      <w:r w:rsidRPr="00246F42">
        <w:rPr>
          <w:rFonts w:asciiTheme="majorEastAsia" w:eastAsiaTheme="majorEastAsia" w:hAnsiTheme="majorEastAsia"/>
          <w:sz w:val="24"/>
        </w:rPr>
        <w:t>轴有</w:t>
      </w:r>
      <w:r w:rsidRPr="00246F42">
        <w:rPr>
          <w:rFonts w:asciiTheme="majorEastAsia" w:eastAsiaTheme="majorEastAsia" w:hAnsiTheme="majorEastAsia"/>
          <w:sz w:val="24"/>
        </w:rPr>
        <w:t xml:space="preserve"> 4</w:t>
      </w:r>
      <w:r w:rsidRPr="00246F42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8"/>
          <w:sz w:val="24"/>
        </w:rPr>
        <w:t>个交点，</w:t>
      </w:r>
      <w:r w:rsidRPr="00246F42">
        <w:rPr>
          <w:rFonts w:asciiTheme="majorEastAsia" w:eastAsiaTheme="majorEastAsia" w:hAnsiTheme="majorEastAsia"/>
          <w:spacing w:val="-8"/>
          <w:sz w:val="24"/>
        </w:rPr>
        <w:t>∴</w:t>
      </w:r>
      <w:r w:rsidRPr="00246F42">
        <w:rPr>
          <w:rFonts w:asciiTheme="majorEastAsia" w:eastAsiaTheme="majorEastAsia" w:hAnsiTheme="majorEastAsia"/>
          <w:spacing w:val="-8"/>
          <w:sz w:val="24"/>
        </w:rPr>
        <w:t>方程</w:t>
      </w:r>
      <w:r w:rsidRPr="00246F42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x</w:t>
      </w:r>
      <w:r w:rsidRPr="00246F42">
        <w:rPr>
          <w:rFonts w:asciiTheme="majorEastAsia" w:eastAsiaTheme="majorEastAsia" w:hAnsiTheme="majorEastAsia"/>
          <w:position w:val="10"/>
          <w:sz w:val="14"/>
        </w:rPr>
        <w:t>4</w:t>
      </w:r>
      <w:r w:rsidRPr="00246F42">
        <w:rPr>
          <w:rFonts w:asciiTheme="majorEastAsia" w:eastAsiaTheme="majorEastAsia" w:hAnsiTheme="majorEastAsia"/>
          <w:sz w:val="24"/>
        </w:rPr>
        <w:t>﹣</w:t>
      </w:r>
      <w:r w:rsidRPr="00246F42">
        <w:rPr>
          <w:rFonts w:asciiTheme="majorEastAsia" w:eastAsiaTheme="majorEastAsia" w:hAnsiTheme="majorEastAsia"/>
          <w:sz w:val="24"/>
        </w:rPr>
        <w:t>5x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  <w:sz w:val="24"/>
        </w:rPr>
        <w:t xml:space="preserve">+4=0 </w:t>
      </w:r>
      <w:r w:rsidRPr="00246F42">
        <w:rPr>
          <w:rFonts w:asciiTheme="majorEastAsia" w:eastAsiaTheme="majorEastAsia" w:hAnsiTheme="majorEastAsia"/>
          <w:sz w:val="24"/>
        </w:rPr>
        <w:t>有</w:t>
      </w:r>
      <w:r w:rsidRPr="00246F42">
        <w:rPr>
          <w:rFonts w:asciiTheme="majorEastAsia" w:eastAsiaTheme="majorEastAsia" w:hAnsiTheme="majorEastAsia"/>
          <w:sz w:val="24"/>
        </w:rPr>
        <w:t xml:space="preserve"> 4 </w:t>
      </w:r>
      <w:r w:rsidRPr="00246F42">
        <w:rPr>
          <w:rFonts w:asciiTheme="majorEastAsia" w:eastAsiaTheme="majorEastAsia" w:hAnsiTheme="majorEastAsia"/>
          <w:sz w:val="24"/>
        </w:rPr>
        <w:t>互不相等的实</w:t>
      </w:r>
      <w:r w:rsidRPr="00246F42">
        <w:rPr>
          <w:rFonts w:asciiTheme="majorEastAsia" w:eastAsiaTheme="majorEastAsia" w:hAnsiTheme="majorEastAsia"/>
        </w:rPr>
        <w:t>数根，</w:t>
      </w:r>
      <w:r w:rsidRPr="00246F42">
        <w:rPr>
          <w:rFonts w:asciiTheme="majorEastAsia" w:eastAsiaTheme="majorEastAsia" w:hAnsiTheme="majorEastAsia"/>
        </w:rPr>
        <w:t>故答案为</w:t>
      </w:r>
      <w:r w:rsidRPr="00246F42">
        <w:rPr>
          <w:rFonts w:asciiTheme="majorEastAsia" w:eastAsiaTheme="majorEastAsia" w:hAnsiTheme="majorEastAsia"/>
        </w:rPr>
        <w:t xml:space="preserve"> 4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 w:line="381" w:lineRule="auto"/>
        <w:ind w:right="402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②</w:t>
      </w:r>
      <w:r w:rsidRPr="00246F42">
        <w:rPr>
          <w:rFonts w:asciiTheme="majorEastAsia" w:eastAsiaTheme="majorEastAsia" w:hAnsiTheme="majorEastAsia"/>
        </w:rPr>
        <w:t>函数图象可知，当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＞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＞</w:t>
      </w:r>
      <w:r w:rsidRPr="00246F42">
        <w:rPr>
          <w:rFonts w:asciiTheme="majorEastAsia" w:eastAsiaTheme="majorEastAsia" w:hAnsiTheme="majorEastAsia"/>
        </w:rPr>
        <w:t xml:space="preserve">2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  <w:spacing w:val="-4"/>
        </w:rPr>
        <w:t>y</w:t>
      </w:r>
      <w:r w:rsidRPr="00246F42">
        <w:rPr>
          <w:rFonts w:asciiTheme="majorEastAsia" w:eastAsiaTheme="majorEastAsia" w:hAnsiTheme="majorEastAsia"/>
          <w:spacing w:val="-4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4"/>
        </w:rPr>
        <w:t>＜</w:t>
      </w:r>
      <w:r w:rsidRPr="00246F42">
        <w:rPr>
          <w:rFonts w:asciiTheme="majorEastAsia" w:eastAsiaTheme="majorEastAsia" w:hAnsiTheme="majorEastAsia"/>
          <w:spacing w:val="-4"/>
        </w:rPr>
        <w:t>y</w:t>
      </w:r>
      <w:r w:rsidRPr="00246F42">
        <w:rPr>
          <w:rFonts w:asciiTheme="majorEastAsia" w:eastAsiaTheme="majorEastAsia" w:hAnsiTheme="majorEastAsia"/>
          <w:spacing w:val="-4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4"/>
        </w:rPr>
        <w:t>；</w:t>
      </w:r>
      <w:r w:rsidRPr="00246F42">
        <w:rPr>
          <w:rFonts w:asciiTheme="majorEastAsia" w:eastAsiaTheme="majorEastAsia" w:hAnsiTheme="majorEastAsia"/>
          <w:spacing w:val="-4"/>
        </w:rPr>
        <w:t xml:space="preserve"> </w:t>
      </w:r>
      <w:r w:rsidRPr="00246F42">
        <w:rPr>
          <w:rFonts w:asciiTheme="majorEastAsia" w:eastAsiaTheme="majorEastAsia" w:hAnsiTheme="majorEastAsia"/>
        </w:rPr>
        <w:t>故答案为＜；</w:t>
      </w:r>
    </w:p>
    <w:p w:rsidR="003D7148" w:rsidRPr="00246F42" w:rsidRDefault="001340FB">
      <w:pPr>
        <w:pStyle w:val="a3"/>
        <w:spacing w:before="0" w:line="454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③</w:t>
      </w:r>
      <w:r w:rsidRPr="00246F42">
        <w:rPr>
          <w:rFonts w:asciiTheme="majorEastAsia" w:eastAsiaTheme="majorEastAsia" w:hAnsiTheme="majorEastAsia"/>
        </w:rPr>
        <w:t>观察函数图象，结合对应数值表可知：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50FAF15D" wp14:editId="460A628A">
            <wp:extent cx="694944" cy="332231"/>
            <wp:effectExtent l="0" t="0" r="0" b="0"/>
            <wp:docPr id="203" name="image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88.jpe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9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0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故答案为：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1773153D" wp14:editId="3502751E">
            <wp:extent cx="694944" cy="332231"/>
            <wp:effectExtent l="0" t="0" r="0" b="0"/>
            <wp:docPr id="205" name="image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88.jpe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9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67" w:line="381" w:lineRule="auto"/>
        <w:ind w:left="451" w:right="240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4320" behindDoc="1" locked="0" layoutInCell="1" allowOverlap="1" wp14:anchorId="3A53BCF7" wp14:editId="39852AFE">
            <wp:simplePos x="0" y="0"/>
            <wp:positionH relativeFrom="page">
              <wp:posOffset>3448811</wp:posOffset>
            </wp:positionH>
            <wp:positionV relativeFrom="paragraph">
              <wp:posOffset>207518</wp:posOffset>
            </wp:positionV>
            <wp:extent cx="27432" cy="27431"/>
            <wp:effectExtent l="0" t="0" r="0" b="0"/>
            <wp:wrapNone/>
            <wp:docPr id="20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color w:val="0000FF"/>
        </w:rPr>
        <w:t>【点评】</w:t>
      </w:r>
      <w:r w:rsidRPr="00246F42">
        <w:rPr>
          <w:rFonts w:asciiTheme="majorEastAsia" w:eastAsiaTheme="majorEastAsia" w:hAnsiTheme="majorEastAsia"/>
        </w:rPr>
        <w:t>本题考查二次函数的图象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，性质和最值，观察函数图象并结合函数性质是解决本题的关键．</w:t>
      </w:r>
    </w:p>
    <w:p w:rsidR="003D7148" w:rsidRPr="00246F42" w:rsidRDefault="001340FB">
      <w:pPr>
        <w:pStyle w:val="a3"/>
        <w:spacing w:before="0" w:line="381" w:lineRule="auto"/>
        <w:ind w:left="451" w:right="231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7"/>
        </w:rPr>
        <w:t>6</w:t>
      </w:r>
      <w:r w:rsidRPr="00246F42">
        <w:rPr>
          <w:rFonts w:asciiTheme="majorEastAsia" w:eastAsiaTheme="majorEastAsia" w:hAnsiTheme="majorEastAsia"/>
          <w:spacing w:val="-113"/>
        </w:rPr>
        <w:t>．</w:t>
      </w:r>
      <w:r w:rsidRPr="00246F42">
        <w:rPr>
          <w:rFonts w:asciiTheme="majorEastAsia" w:eastAsiaTheme="majorEastAsia" w:hAnsiTheme="majorEastAsia"/>
          <w:spacing w:val="4"/>
        </w:rPr>
        <w:t>（</w:t>
      </w:r>
      <w:r w:rsidRPr="00246F42">
        <w:rPr>
          <w:rFonts w:asciiTheme="majorEastAsia" w:eastAsiaTheme="majorEastAsia" w:hAnsiTheme="majorEastAsia"/>
        </w:rPr>
        <w:t>6</w:t>
      </w:r>
      <w:r w:rsidRPr="00246F42">
        <w:rPr>
          <w:rFonts w:asciiTheme="majorEastAsia" w:eastAsiaTheme="majorEastAsia" w:hAnsiTheme="majorEastAsia"/>
          <w:spacing w:val="7"/>
        </w:rPr>
        <w:t xml:space="preserve"> </w:t>
      </w:r>
      <w:r w:rsidRPr="00246F42">
        <w:rPr>
          <w:rFonts w:asciiTheme="majorEastAsia" w:eastAsiaTheme="majorEastAsia" w:hAnsiTheme="majorEastAsia"/>
          <w:spacing w:val="7"/>
        </w:rPr>
        <w:t>分）</w:t>
      </w:r>
      <w:r w:rsidRPr="00246F42">
        <w:rPr>
          <w:rFonts w:asciiTheme="majorEastAsia" w:eastAsiaTheme="majorEastAsia" w:hAnsiTheme="majorEastAsia"/>
          <w:spacing w:val="5"/>
        </w:rPr>
        <w:t>在平面直角坐标系</w:t>
      </w:r>
      <w:r w:rsidRPr="00246F42">
        <w:rPr>
          <w:rFonts w:asciiTheme="majorEastAsia" w:eastAsiaTheme="majorEastAsia" w:hAnsiTheme="majorEastAsia"/>
          <w:spacing w:val="5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"/>
        </w:rPr>
        <w:t>O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spacing w:val="5"/>
        </w:rPr>
        <w:t xml:space="preserve"> </w:t>
      </w:r>
      <w:r w:rsidRPr="00246F42">
        <w:rPr>
          <w:rFonts w:asciiTheme="majorEastAsia" w:eastAsiaTheme="majorEastAsia" w:hAnsiTheme="majorEastAsia"/>
          <w:spacing w:val="5"/>
        </w:rPr>
        <w:t>中，抛物线</w:t>
      </w:r>
      <w:r w:rsidRPr="00246F42">
        <w:rPr>
          <w:rFonts w:asciiTheme="majorEastAsia" w:eastAsiaTheme="majorEastAsia" w:hAnsiTheme="majorEastAsia"/>
          <w:spacing w:val="5"/>
        </w:rPr>
        <w:t xml:space="preserve"> 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6"/>
          <w:w w:val="102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  <w:spacing w:val="7"/>
        </w:rPr>
        <w:t>﹣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  <w:spacing w:val="7"/>
        </w:rPr>
        <w:t>x</w:t>
      </w:r>
      <w:r w:rsidRPr="00246F42">
        <w:rPr>
          <w:rFonts w:asciiTheme="majorEastAsia" w:eastAsiaTheme="majorEastAsia" w:hAnsiTheme="majorEastAsia"/>
          <w:spacing w:val="7"/>
        </w:rPr>
        <w:t>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  <w:spacing w:val="2"/>
        </w:rPr>
        <w:t xml:space="preserve">  </w:t>
      </w:r>
      <w:r w:rsidRPr="00246F42">
        <w:rPr>
          <w:rFonts w:asciiTheme="majorEastAsia" w:eastAsiaTheme="majorEastAsia" w:hAnsiTheme="majorEastAsia"/>
          <w:spacing w:val="7"/>
        </w:rPr>
        <w:t>（</w:t>
      </w:r>
      <w:r w:rsidRPr="00246F42">
        <w:rPr>
          <w:rFonts w:asciiTheme="majorEastAsia" w:eastAsiaTheme="majorEastAsia" w:hAnsiTheme="majorEastAsia"/>
          <w:spacing w:val="6"/>
        </w:rPr>
        <w:t>m</w:t>
      </w:r>
      <w:r w:rsidRPr="00246F42">
        <w:rPr>
          <w:rFonts w:asciiTheme="majorEastAsia" w:eastAsiaTheme="majorEastAsia" w:hAnsiTheme="majorEastAsia"/>
          <w:spacing w:val="7"/>
        </w:rPr>
        <w:t>≠0</w:t>
      </w:r>
      <w:r w:rsidRPr="00246F42">
        <w:rPr>
          <w:rFonts w:asciiTheme="majorEastAsia" w:eastAsiaTheme="majorEastAsia" w:hAnsiTheme="majorEastAsia"/>
          <w:spacing w:val="7"/>
        </w:rPr>
        <w:t>）</w:t>
      </w:r>
      <w:r w:rsidRPr="00246F42">
        <w:rPr>
          <w:rFonts w:asciiTheme="majorEastAsia" w:eastAsiaTheme="majorEastAsia" w:hAnsiTheme="majorEastAsia"/>
          <w:spacing w:val="3"/>
        </w:rPr>
        <w:t>与</w:t>
      </w:r>
      <w:r w:rsidRPr="00246F42">
        <w:rPr>
          <w:rFonts w:asciiTheme="majorEastAsia" w:eastAsiaTheme="majorEastAsia" w:hAnsiTheme="majorEastAsia"/>
          <w:spacing w:val="3"/>
        </w:rPr>
        <w:t xml:space="preserve"> 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spacing w:val="-1"/>
        </w:rPr>
        <w:t>轴交于点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，其对称轴与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轴交于点</w:t>
      </w:r>
      <w:r w:rsidRPr="00246F42">
        <w:rPr>
          <w:rFonts w:asciiTheme="majorEastAsia" w:eastAsiaTheme="majorEastAsia" w:hAnsiTheme="majorEastAsia"/>
        </w:rPr>
        <w:t xml:space="preserve"> B </w:t>
      </w:r>
      <w:r w:rsidRPr="00246F42">
        <w:rPr>
          <w:rFonts w:asciiTheme="majorEastAsia" w:eastAsiaTheme="majorEastAsia" w:hAnsiTheme="majorEastAsia"/>
        </w:rPr>
        <w:t>顶点为</w:t>
      </w:r>
      <w:r w:rsidRPr="00246F42">
        <w:rPr>
          <w:rFonts w:asciiTheme="majorEastAsia" w:eastAsiaTheme="majorEastAsia" w:hAnsiTheme="majorEastAsia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点．</w:t>
      </w:r>
    </w:p>
    <w:p w:rsidR="003D7148" w:rsidRPr="00246F42" w:rsidRDefault="001340FB">
      <w:pPr>
        <w:pStyle w:val="a4"/>
        <w:numPr>
          <w:ilvl w:val="0"/>
          <w:numId w:val="7"/>
        </w:numPr>
        <w:tabs>
          <w:tab w:val="left" w:pos="734"/>
        </w:tabs>
        <w:spacing w:before="0" w:line="390" w:lineRule="exact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求点</w:t>
      </w:r>
      <w:r w:rsidRPr="00246F42">
        <w:rPr>
          <w:rFonts w:asciiTheme="majorEastAsia" w:eastAsiaTheme="majorEastAsia" w:hAnsiTheme="majorEastAsia"/>
          <w:sz w:val="24"/>
        </w:rPr>
        <w:t xml:space="preserve"> A </w:t>
      </w:r>
      <w:r w:rsidRPr="00246F42">
        <w:rPr>
          <w:rFonts w:asciiTheme="majorEastAsia" w:eastAsiaTheme="majorEastAsia" w:hAnsiTheme="majorEastAsia"/>
          <w:sz w:val="24"/>
        </w:rPr>
        <w:t>和点</w:t>
      </w:r>
      <w:r w:rsidRPr="00246F42">
        <w:rPr>
          <w:rFonts w:asciiTheme="majorEastAsia" w:eastAsiaTheme="majorEastAsia" w:hAnsiTheme="majorEastAsia"/>
          <w:sz w:val="24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的坐标；</w:t>
      </w:r>
    </w:p>
    <w:p w:rsidR="003D7148" w:rsidRPr="00246F42" w:rsidRDefault="001340FB">
      <w:pPr>
        <w:pStyle w:val="a4"/>
        <w:numPr>
          <w:ilvl w:val="0"/>
          <w:numId w:val="7"/>
        </w:numPr>
        <w:tabs>
          <w:tab w:val="left" w:pos="734"/>
        </w:tabs>
        <w:spacing w:before="227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若</w:t>
      </w:r>
      <w:r w:rsidRPr="00246F42">
        <w:rPr>
          <w:rFonts w:asciiTheme="majorEastAsia" w:eastAsiaTheme="majorEastAsia" w:hAnsiTheme="majorEastAsia"/>
          <w:sz w:val="24"/>
        </w:rPr>
        <w:t>∠ACB=45°</w:t>
      </w:r>
      <w:r w:rsidRPr="00246F42">
        <w:rPr>
          <w:rFonts w:asciiTheme="majorEastAsia" w:eastAsiaTheme="majorEastAsia" w:hAnsiTheme="majorEastAsia"/>
          <w:sz w:val="24"/>
        </w:rPr>
        <w:t>，求此抛物线的表达式；</w:t>
      </w:r>
    </w:p>
    <w:p w:rsidR="003D7148" w:rsidRPr="00246F42" w:rsidRDefault="001340FB">
      <w:pPr>
        <w:pStyle w:val="a4"/>
        <w:numPr>
          <w:ilvl w:val="0"/>
          <w:numId w:val="7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44"/>
          <w:sz w:val="24"/>
        </w:rPr>
        <w:t>在</w:t>
      </w:r>
      <w:r w:rsidRPr="00246F42">
        <w:rPr>
          <w:rFonts w:asciiTheme="majorEastAsia" w:eastAsiaTheme="majorEastAsia" w:hAnsiTheme="majorEastAsia"/>
          <w:spacing w:val="-16"/>
          <w:sz w:val="24"/>
        </w:rPr>
        <w:t>（</w:t>
      </w:r>
      <w:r w:rsidRPr="00246F42">
        <w:rPr>
          <w:rFonts w:asciiTheme="majorEastAsia" w:eastAsiaTheme="majorEastAsia" w:hAnsiTheme="majorEastAsia"/>
          <w:spacing w:val="-16"/>
          <w:sz w:val="24"/>
        </w:rPr>
        <w:t>2</w:t>
      </w:r>
      <w:r w:rsidRPr="00246F42">
        <w:rPr>
          <w:rFonts w:asciiTheme="majorEastAsia" w:eastAsiaTheme="majorEastAsia" w:hAnsiTheme="majorEastAsia"/>
          <w:spacing w:val="-16"/>
          <w:sz w:val="24"/>
        </w:rPr>
        <w:t>）</w:t>
      </w:r>
      <w:r w:rsidRPr="00246F42">
        <w:rPr>
          <w:rFonts w:asciiTheme="majorEastAsia" w:eastAsiaTheme="majorEastAsia" w:hAnsiTheme="majorEastAsia"/>
          <w:spacing w:val="-6"/>
          <w:sz w:val="24"/>
        </w:rPr>
        <w:t>的条件下，垂直于</w:t>
      </w:r>
      <w:r w:rsidRPr="00246F42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y </w:t>
      </w:r>
      <w:r w:rsidRPr="00246F42">
        <w:rPr>
          <w:rFonts w:asciiTheme="majorEastAsia" w:eastAsiaTheme="majorEastAsia" w:hAnsiTheme="majorEastAsia"/>
          <w:sz w:val="24"/>
        </w:rPr>
        <w:t>轴的直线</w:t>
      </w:r>
      <w:r w:rsidRPr="00246F42">
        <w:rPr>
          <w:rFonts w:asciiTheme="majorEastAsia" w:eastAsiaTheme="majorEastAsia" w:hAnsiTheme="majorEastAsia"/>
          <w:sz w:val="24"/>
        </w:rPr>
        <w:t xml:space="preserve"> l </w:t>
      </w:r>
      <w:r w:rsidRPr="00246F42">
        <w:rPr>
          <w:rFonts w:asciiTheme="majorEastAsia" w:eastAsiaTheme="majorEastAsia" w:hAnsiTheme="majorEastAsia"/>
          <w:sz w:val="24"/>
        </w:rPr>
        <w:t>与抛物线交于点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8"/>
          <w:sz w:val="24"/>
        </w:rPr>
        <w:t>P</w:t>
      </w:r>
      <w:r w:rsidRPr="00246F42">
        <w:rPr>
          <w:rFonts w:asciiTheme="majorEastAsia" w:eastAsiaTheme="majorEastAsia" w:hAnsiTheme="majorEastAsia"/>
          <w:spacing w:val="-18"/>
          <w:sz w:val="24"/>
        </w:rPr>
        <w:t>（</w:t>
      </w:r>
      <w:r w:rsidRPr="00246F42">
        <w:rPr>
          <w:rFonts w:asciiTheme="majorEastAsia" w:eastAsiaTheme="majorEastAsia" w:hAnsiTheme="majorEastAsia"/>
          <w:spacing w:val="-18"/>
          <w:sz w:val="24"/>
        </w:rPr>
        <w:t>x</w:t>
      </w:r>
      <w:r w:rsidRPr="00246F42">
        <w:rPr>
          <w:rFonts w:asciiTheme="majorEastAsia" w:eastAsiaTheme="majorEastAsia" w:hAnsiTheme="majorEastAsia"/>
          <w:spacing w:val="-18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18"/>
          <w:sz w:val="24"/>
        </w:rPr>
        <w:t>，</w:t>
      </w:r>
      <w:r w:rsidRPr="00246F42">
        <w:rPr>
          <w:rFonts w:asciiTheme="majorEastAsia" w:eastAsiaTheme="majorEastAsia" w:hAnsiTheme="majorEastAsia"/>
          <w:spacing w:val="-18"/>
          <w:sz w:val="24"/>
        </w:rPr>
        <w:t>y</w:t>
      </w:r>
      <w:r w:rsidRPr="00246F42">
        <w:rPr>
          <w:rFonts w:asciiTheme="majorEastAsia" w:eastAsiaTheme="majorEastAsia" w:hAnsiTheme="majorEastAsia"/>
          <w:spacing w:val="-18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18"/>
          <w:sz w:val="24"/>
        </w:rPr>
        <w:t>）</w:t>
      </w:r>
      <w:r w:rsidRPr="00246F42">
        <w:rPr>
          <w:rFonts w:asciiTheme="majorEastAsia" w:eastAsiaTheme="majorEastAsia" w:hAnsiTheme="majorEastAsia"/>
          <w:spacing w:val="1"/>
          <w:sz w:val="24"/>
        </w:rPr>
        <w:t>和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9"/>
          <w:sz w:val="24"/>
        </w:rPr>
        <w:t>Q</w:t>
      </w:r>
      <w:r w:rsidRPr="00246F42">
        <w:rPr>
          <w:rFonts w:asciiTheme="majorEastAsia" w:eastAsiaTheme="majorEastAsia" w:hAnsiTheme="majorEastAsia"/>
          <w:spacing w:val="-9"/>
          <w:sz w:val="24"/>
        </w:rPr>
        <w:t>（</w:t>
      </w:r>
      <w:r w:rsidRPr="00246F42">
        <w:rPr>
          <w:rFonts w:asciiTheme="majorEastAsia" w:eastAsiaTheme="majorEastAsia" w:hAnsiTheme="majorEastAsia"/>
          <w:spacing w:val="-9"/>
          <w:sz w:val="24"/>
        </w:rPr>
        <w:t>x</w:t>
      </w:r>
      <w:r w:rsidRPr="00246F42">
        <w:rPr>
          <w:rFonts w:asciiTheme="majorEastAsia" w:eastAsiaTheme="majorEastAsia" w:hAnsiTheme="majorEastAsia"/>
          <w:spacing w:val="-9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9"/>
          <w:sz w:val="24"/>
        </w:rPr>
        <w:t>，</w:t>
      </w:r>
    </w:p>
    <w:p w:rsidR="003D7148" w:rsidRPr="00246F42" w:rsidRDefault="001340FB">
      <w:pPr>
        <w:pStyle w:val="a3"/>
        <w:spacing w:before="231" w:line="381" w:lineRule="auto"/>
        <w:ind w:left="451" w:right="229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5344" behindDoc="1" locked="0" layoutInCell="1" allowOverlap="1" wp14:anchorId="44CF3541" wp14:editId="5C3AD66E">
            <wp:simplePos x="0" y="0"/>
            <wp:positionH relativeFrom="page">
              <wp:posOffset>1143000</wp:posOffset>
            </wp:positionH>
            <wp:positionV relativeFrom="paragraph">
              <wp:posOffset>903477</wp:posOffset>
            </wp:positionV>
            <wp:extent cx="2113788" cy="2104644"/>
            <wp:effectExtent l="0" t="0" r="0" b="0"/>
            <wp:wrapNone/>
            <wp:docPr id="209" name="image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89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3788" cy="2104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spacing w:val="-1"/>
          <w:w w:val="102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  <w:spacing w:val="-2"/>
        </w:rPr>
        <w:t>，与直线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AB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交于点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3"/>
        </w:rPr>
        <w:t>N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pacing w:val="-3"/>
        </w:rPr>
        <w:t>，</w:t>
      </w:r>
      <w:r w:rsidRPr="00246F42">
        <w:rPr>
          <w:rFonts w:asciiTheme="majorEastAsia" w:eastAsiaTheme="majorEastAsia" w:hAnsiTheme="majorEastAsia"/>
          <w:spacing w:val="-2"/>
        </w:rPr>
        <w:t>y</w:t>
      </w:r>
      <w:r w:rsidRPr="00246F42">
        <w:rPr>
          <w:rFonts w:asciiTheme="majorEastAsia" w:eastAsiaTheme="majorEastAsia" w:hAnsiTheme="majorEastAsia"/>
          <w:spacing w:val="2"/>
          <w:w w:val="102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  <w:spacing w:val="-2"/>
        </w:rPr>
        <w:t>，若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2"/>
        </w:rPr>
        <w:t>＜</w:t>
      </w:r>
      <w:r w:rsidRPr="00246F42">
        <w:rPr>
          <w:rFonts w:asciiTheme="majorEastAsia" w:eastAsiaTheme="majorEastAsia" w:hAnsiTheme="majorEastAsia"/>
          <w:spacing w:val="-2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3"/>
        </w:rPr>
        <w:t>，结合函数的图象，直接写出</w:t>
      </w:r>
      <w:r w:rsidRPr="00246F42">
        <w:rPr>
          <w:rFonts w:asciiTheme="majorEastAsia" w:eastAsiaTheme="majorEastAsia" w:hAnsiTheme="majorEastAsia"/>
          <w:spacing w:val="-3"/>
        </w:rPr>
        <w:t xml:space="preserve"> x</w:t>
      </w:r>
      <w:r w:rsidRPr="00246F42">
        <w:rPr>
          <w:rFonts w:asciiTheme="majorEastAsia" w:eastAsiaTheme="majorEastAsia" w:hAnsiTheme="majorEastAsia"/>
          <w:spacing w:val="-3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3"/>
        </w:rPr>
        <w:t>+x</w:t>
      </w:r>
      <w:r w:rsidRPr="00246F42">
        <w:rPr>
          <w:rFonts w:asciiTheme="majorEastAsia" w:eastAsiaTheme="majorEastAsia" w:hAnsiTheme="majorEastAsia"/>
          <w:spacing w:val="-3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3"/>
        </w:rPr>
        <w:t>+x</w:t>
      </w:r>
      <w:r w:rsidRPr="00246F42">
        <w:rPr>
          <w:rFonts w:asciiTheme="majorEastAsia" w:eastAsiaTheme="majorEastAsia" w:hAnsiTheme="majorEastAsia"/>
          <w:spacing w:val="-3"/>
          <w:position w:val="-3"/>
          <w:sz w:val="14"/>
        </w:rPr>
        <w:t xml:space="preserve">3 </w:t>
      </w:r>
      <w:r w:rsidRPr="00246F42">
        <w:rPr>
          <w:rFonts w:asciiTheme="majorEastAsia" w:eastAsiaTheme="majorEastAsia" w:hAnsiTheme="majorEastAsia"/>
          <w:spacing w:val="-3"/>
        </w:rPr>
        <w:t>的取值范围为．</w:t>
      </w: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2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2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2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2"/>
        </w:rPr>
      </w:pPr>
    </w:p>
    <w:p w:rsidR="003D7148" w:rsidRPr="00246F42" w:rsidRDefault="003D7148">
      <w:pPr>
        <w:pStyle w:val="a3"/>
        <w:spacing w:before="0"/>
        <w:ind w:left="0"/>
        <w:rPr>
          <w:rFonts w:asciiTheme="majorEastAsia" w:eastAsiaTheme="majorEastAsia" w:hAnsiTheme="majorEastAsia"/>
          <w:sz w:val="32"/>
        </w:rPr>
      </w:pPr>
    </w:p>
    <w:p w:rsidR="003D7148" w:rsidRDefault="003D7148">
      <w:pPr>
        <w:pStyle w:val="a3"/>
        <w:spacing w:before="0"/>
        <w:ind w:left="0"/>
        <w:rPr>
          <w:rFonts w:asciiTheme="majorEastAsia" w:eastAsiaTheme="majorEastAsia" w:hAnsiTheme="majorEastAsia" w:hint="eastAsia"/>
          <w:sz w:val="32"/>
        </w:rPr>
      </w:pPr>
    </w:p>
    <w:p w:rsidR="00246F42" w:rsidRDefault="00246F42">
      <w:pPr>
        <w:pStyle w:val="a3"/>
        <w:spacing w:before="0"/>
        <w:ind w:left="0"/>
        <w:rPr>
          <w:rFonts w:asciiTheme="majorEastAsia" w:eastAsiaTheme="majorEastAsia" w:hAnsiTheme="majorEastAsia" w:hint="eastAsia"/>
          <w:sz w:val="32"/>
        </w:rPr>
      </w:pPr>
    </w:p>
    <w:p w:rsidR="00246F42" w:rsidRPr="00246F42" w:rsidRDefault="00246F42">
      <w:pPr>
        <w:pStyle w:val="a3"/>
        <w:spacing w:before="0"/>
        <w:ind w:left="0"/>
        <w:rPr>
          <w:rFonts w:asciiTheme="majorEastAsia" w:eastAsiaTheme="majorEastAsia" w:hAnsiTheme="majorEastAsia"/>
          <w:sz w:val="32"/>
        </w:rPr>
      </w:pPr>
    </w:p>
    <w:p w:rsidR="003D7148" w:rsidRPr="00246F42" w:rsidRDefault="001340FB">
      <w:pPr>
        <w:pStyle w:val="a3"/>
        <w:spacing w:before="279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）利用待定系数法、对称轴公式即可解决问题；</w:t>
      </w:r>
    </w:p>
    <w:p w:rsidR="003D7148" w:rsidRPr="00246F42" w:rsidRDefault="001340FB">
      <w:pPr>
        <w:pStyle w:val="a4"/>
        <w:numPr>
          <w:ilvl w:val="0"/>
          <w:numId w:val="6"/>
        </w:numPr>
        <w:tabs>
          <w:tab w:val="left" w:pos="734"/>
        </w:tabs>
        <w:spacing w:before="231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确定点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坐标，利用待定系数法即可解决问题；</w:t>
      </w:r>
    </w:p>
    <w:p w:rsidR="003D7148" w:rsidRPr="00246F42" w:rsidRDefault="003D7148">
      <w:pPr>
        <w:rPr>
          <w:rFonts w:asciiTheme="majorEastAsia" w:eastAsiaTheme="majorEastAsia" w:hAnsiTheme="majorEastAsia"/>
          <w:sz w:val="24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4"/>
        <w:numPr>
          <w:ilvl w:val="0"/>
          <w:numId w:val="6"/>
        </w:numPr>
        <w:tabs>
          <w:tab w:val="left" w:pos="734"/>
        </w:tabs>
        <w:spacing w:before="38" w:line="381" w:lineRule="auto"/>
        <w:ind w:left="452" w:right="105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8"/>
          <w:sz w:val="24"/>
        </w:rPr>
        <w:lastRenderedPageBreak/>
        <w:t>如图，当直线</w:t>
      </w:r>
      <w:r w:rsidRPr="00246F42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l </w:t>
      </w:r>
      <w:r w:rsidRPr="00246F42">
        <w:rPr>
          <w:rFonts w:asciiTheme="majorEastAsia" w:eastAsiaTheme="majorEastAsia" w:hAnsiTheme="majorEastAsia"/>
          <w:sz w:val="24"/>
        </w:rPr>
        <w:t>在直线</w:t>
      </w:r>
      <w:r w:rsidRPr="00246F42">
        <w:rPr>
          <w:rFonts w:asciiTheme="majorEastAsia" w:eastAsiaTheme="majorEastAsia" w:hAnsiTheme="majorEastAsia"/>
          <w:sz w:val="24"/>
        </w:rPr>
        <w:t xml:space="preserve"> l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4"/>
          <w:position w:val="-3"/>
          <w:sz w:val="1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与直线</w:t>
      </w:r>
      <w:r w:rsidRPr="00246F42">
        <w:rPr>
          <w:rFonts w:asciiTheme="majorEastAsia" w:eastAsiaTheme="majorEastAsia" w:hAnsiTheme="majorEastAsia"/>
          <w:sz w:val="24"/>
        </w:rPr>
        <w:t xml:space="preserve"> l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1"/>
          <w:position w:val="-3"/>
          <w:sz w:val="14"/>
        </w:rPr>
        <w:t xml:space="preserve"> </w:t>
      </w:r>
      <w:r w:rsidRPr="00246F42">
        <w:rPr>
          <w:rFonts w:asciiTheme="majorEastAsia" w:eastAsiaTheme="majorEastAsia" w:hAnsiTheme="majorEastAsia"/>
          <w:spacing w:val="-3"/>
          <w:sz w:val="24"/>
        </w:rPr>
        <w:t>之间时，</w:t>
      </w:r>
      <w:r w:rsidRPr="00246F42">
        <w:rPr>
          <w:rFonts w:asciiTheme="majorEastAsia" w:eastAsiaTheme="majorEastAsia" w:hAnsiTheme="majorEastAsia"/>
          <w:spacing w:val="-10"/>
          <w:sz w:val="24"/>
        </w:rPr>
        <w:t>x</w:t>
      </w:r>
      <w:r w:rsidRPr="00246F42">
        <w:rPr>
          <w:rFonts w:asciiTheme="majorEastAsia" w:eastAsiaTheme="majorEastAsia" w:hAnsiTheme="majorEastAsia"/>
          <w:spacing w:val="-10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pacing w:val="-10"/>
          <w:sz w:val="24"/>
        </w:rPr>
        <w:t>＜</w:t>
      </w:r>
      <w:r w:rsidRPr="00246F42">
        <w:rPr>
          <w:rFonts w:asciiTheme="majorEastAsia" w:eastAsiaTheme="majorEastAsia" w:hAnsiTheme="majorEastAsia"/>
          <w:spacing w:val="-10"/>
          <w:sz w:val="24"/>
        </w:rPr>
        <w:t>x</w:t>
      </w:r>
      <w:r w:rsidRPr="00246F42">
        <w:rPr>
          <w:rFonts w:asciiTheme="majorEastAsia" w:eastAsiaTheme="majorEastAsia" w:hAnsiTheme="majorEastAsia"/>
          <w:spacing w:val="-10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10"/>
          <w:sz w:val="24"/>
        </w:rPr>
        <w:t>＜</w:t>
      </w:r>
      <w:r w:rsidRPr="00246F42">
        <w:rPr>
          <w:rFonts w:asciiTheme="majorEastAsia" w:eastAsiaTheme="majorEastAsia" w:hAnsiTheme="majorEastAsia"/>
          <w:spacing w:val="-10"/>
          <w:sz w:val="24"/>
        </w:rPr>
        <w:t>x</w:t>
      </w:r>
      <w:r w:rsidRPr="00246F42">
        <w:rPr>
          <w:rFonts w:asciiTheme="majorEastAsia" w:eastAsiaTheme="majorEastAsia" w:hAnsiTheme="majorEastAsia"/>
          <w:spacing w:val="-10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3"/>
          <w:sz w:val="24"/>
        </w:rPr>
        <w:t>，求出直线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l </w:t>
      </w:r>
      <w:r w:rsidRPr="00246F42">
        <w:rPr>
          <w:rFonts w:asciiTheme="majorEastAsia" w:eastAsiaTheme="majorEastAsia" w:hAnsiTheme="majorEastAsia"/>
          <w:sz w:val="24"/>
        </w:rPr>
        <w:t>经过点</w:t>
      </w:r>
      <w:r w:rsidRPr="00246F42">
        <w:rPr>
          <w:rFonts w:asciiTheme="majorEastAsia" w:eastAsiaTheme="majorEastAsia" w:hAnsiTheme="majorEastAsia"/>
          <w:sz w:val="24"/>
        </w:rPr>
        <w:t xml:space="preserve"> A </w:t>
      </w:r>
      <w:r w:rsidRPr="00246F42">
        <w:rPr>
          <w:rFonts w:asciiTheme="majorEastAsia" w:eastAsiaTheme="majorEastAsia" w:hAnsiTheme="majorEastAsia"/>
          <w:spacing w:val="-4"/>
          <w:sz w:val="24"/>
        </w:rPr>
        <w:t>、点</w:t>
      </w:r>
      <w:r w:rsidRPr="00246F42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时的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z w:val="24"/>
        </w:rPr>
        <w:t>+x</w:t>
      </w:r>
      <w:r w:rsidRPr="00246F42">
        <w:rPr>
          <w:rFonts w:asciiTheme="majorEastAsia" w:eastAsiaTheme="majorEastAsia" w:hAnsiTheme="majorEastAsia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z w:val="24"/>
        </w:rPr>
        <w:t>+x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2 </w:t>
      </w:r>
      <w:r w:rsidRPr="00246F42">
        <w:rPr>
          <w:rFonts w:asciiTheme="majorEastAsia" w:eastAsiaTheme="majorEastAsia" w:hAnsiTheme="majorEastAsia"/>
          <w:sz w:val="24"/>
        </w:rPr>
        <w:t>的值即可解决问题；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抛物线</w:t>
      </w:r>
      <w:r w:rsidRPr="00246F42">
        <w:rPr>
          <w:rFonts w:asciiTheme="majorEastAsia" w:eastAsiaTheme="majorEastAsia" w:hAnsiTheme="majorEastAsia"/>
        </w:rPr>
        <w:t xml:space="preserve"> y=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  <w:spacing w:val="-2"/>
        </w:rPr>
        <w:t>x</w:t>
      </w:r>
      <w:r w:rsidRPr="00246F42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3 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-1"/>
        </w:rPr>
        <w:t>m</w:t>
      </w:r>
      <w:r w:rsidRPr="00246F42">
        <w:rPr>
          <w:rFonts w:asciiTheme="majorEastAsia" w:eastAsiaTheme="majorEastAsia" w:hAnsiTheme="majorEastAsia"/>
        </w:rPr>
        <w:t>≠0</w:t>
      </w:r>
      <w:r w:rsidRPr="00246F42">
        <w:rPr>
          <w:rFonts w:asciiTheme="majorEastAsia" w:eastAsiaTheme="majorEastAsia" w:hAnsiTheme="majorEastAsia"/>
        </w:rPr>
        <w:t>）与</w:t>
      </w:r>
      <w:r w:rsidRPr="00246F42">
        <w:rPr>
          <w:rFonts w:asciiTheme="majorEastAsia" w:eastAsiaTheme="majorEastAsia" w:hAnsiTheme="majorEastAsia"/>
        </w:rPr>
        <w:t xml:space="preserve"> y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轴交于点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A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的坐标为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2"/>
        </w:rPr>
        <w:t>0</w:t>
      </w:r>
      <w:r w:rsidRPr="00246F42">
        <w:rPr>
          <w:rFonts w:asciiTheme="majorEastAsia" w:eastAsiaTheme="majorEastAsia" w:hAnsiTheme="majorEastAsia"/>
        </w:rPr>
        <w:t>，﹣</w:t>
      </w:r>
      <w:r w:rsidRPr="00246F42">
        <w:rPr>
          <w:rFonts w:asciiTheme="majorEastAsia" w:eastAsiaTheme="majorEastAsia" w:hAnsiTheme="majorEastAsia"/>
          <w:spacing w:val="-3"/>
        </w:rPr>
        <w:t>3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抛物线</w:t>
      </w:r>
      <w:r w:rsidRPr="00246F42">
        <w:rPr>
          <w:rFonts w:asciiTheme="majorEastAsia" w:eastAsiaTheme="majorEastAsia" w:hAnsiTheme="majorEastAsia"/>
        </w:rPr>
        <w:t xml:space="preserve"> y=mx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2mx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3  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m≠0</w:t>
      </w:r>
      <w:r w:rsidRPr="00246F42">
        <w:rPr>
          <w:rFonts w:asciiTheme="majorEastAsia" w:eastAsiaTheme="majorEastAsia" w:hAnsiTheme="majorEastAsia"/>
        </w:rPr>
        <w:t>）的对称轴为直线</w:t>
      </w:r>
      <w:r w:rsidRPr="00246F42">
        <w:rPr>
          <w:rFonts w:asciiTheme="majorEastAsia" w:eastAsiaTheme="majorEastAsia" w:hAnsiTheme="majorEastAsia"/>
        </w:rPr>
        <w:t xml:space="preserve"> x=1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的坐标为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0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3D7148">
      <w:pPr>
        <w:pStyle w:val="a3"/>
        <w:spacing w:before="10"/>
        <w:ind w:left="0"/>
        <w:rPr>
          <w:rFonts w:asciiTheme="majorEastAsia" w:eastAsiaTheme="majorEastAsia" w:hAnsiTheme="majorEastAsia"/>
          <w:sz w:val="42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∵∠ACB=45°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的坐标为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，﹣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line="381" w:lineRule="auto"/>
        <w:ind w:right="491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把点</w:t>
      </w:r>
      <w:r w:rsidRPr="00246F42">
        <w:rPr>
          <w:rFonts w:asciiTheme="majorEastAsia" w:eastAsiaTheme="majorEastAsia" w:hAnsiTheme="majorEastAsia"/>
        </w:rPr>
        <w:t xml:space="preserve"> C </w:t>
      </w:r>
      <w:r w:rsidRPr="00246F42">
        <w:rPr>
          <w:rFonts w:asciiTheme="majorEastAsia" w:eastAsiaTheme="majorEastAsia" w:hAnsiTheme="majorEastAsia"/>
        </w:rPr>
        <w:t>代入抛物线</w:t>
      </w:r>
      <w:r w:rsidRPr="00246F42">
        <w:rPr>
          <w:rFonts w:asciiTheme="majorEastAsia" w:eastAsiaTheme="majorEastAsia" w:hAnsiTheme="majorEastAsia"/>
        </w:rPr>
        <w:t xml:space="preserve"> y=mx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2mx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3 </w:t>
      </w:r>
      <w:r w:rsidRPr="00246F42">
        <w:rPr>
          <w:rFonts w:asciiTheme="majorEastAsia" w:eastAsiaTheme="majorEastAsia" w:hAnsiTheme="majorEastAsia"/>
        </w:rPr>
        <w:t>得出</w:t>
      </w:r>
      <w:r w:rsidRPr="00246F42">
        <w:rPr>
          <w:rFonts w:asciiTheme="majorEastAsia" w:eastAsiaTheme="majorEastAsia" w:hAnsiTheme="majorEastAsia"/>
        </w:rPr>
        <w:t xml:space="preserve"> m=1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抛物线的解析式为</w:t>
      </w:r>
      <w:r w:rsidRPr="00246F42">
        <w:rPr>
          <w:rFonts w:asciiTheme="majorEastAsia" w:eastAsiaTheme="majorEastAsia" w:hAnsiTheme="majorEastAsia"/>
        </w:rPr>
        <w:t xml:space="preserve"> y=x</w:t>
      </w:r>
      <w:r w:rsidRPr="00246F42">
        <w:rPr>
          <w:rFonts w:asciiTheme="majorEastAsia" w:eastAsiaTheme="majorEastAsia" w:hAnsiTheme="majorEastAsia"/>
          <w:position w:val="10"/>
          <w:sz w:val="14"/>
        </w:rPr>
        <w:t>2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2x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3D7148">
      <w:pPr>
        <w:pStyle w:val="a3"/>
        <w:spacing w:before="10"/>
        <w:ind w:left="0"/>
        <w:rPr>
          <w:rFonts w:asciiTheme="majorEastAsia" w:eastAsiaTheme="majorEastAsia" w:hAnsiTheme="majorEastAsia"/>
          <w:sz w:val="42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）如图，</w:t>
      </w:r>
    </w:p>
    <w:p w:rsidR="003D7148" w:rsidRPr="00246F42" w:rsidRDefault="001340FB">
      <w:pPr>
        <w:pStyle w:val="a3"/>
        <w:spacing w:before="16"/>
        <w:ind w:left="0"/>
        <w:rPr>
          <w:rFonts w:asciiTheme="majorEastAsia" w:eastAsiaTheme="majorEastAsia" w:hAnsiTheme="majorEastAsia"/>
          <w:sz w:val="8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9744" behindDoc="0" locked="0" layoutInCell="1" allowOverlap="1" wp14:anchorId="58410F4E" wp14:editId="52F4F8E7">
            <wp:simplePos x="0" y="0"/>
            <wp:positionH relativeFrom="page">
              <wp:posOffset>1143000</wp:posOffset>
            </wp:positionH>
            <wp:positionV relativeFrom="paragraph">
              <wp:posOffset>118490</wp:posOffset>
            </wp:positionV>
            <wp:extent cx="2151888" cy="2286000"/>
            <wp:effectExtent l="0" t="0" r="0" b="0"/>
            <wp:wrapTopAndBottom/>
            <wp:docPr id="211" name="image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90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1888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159" w:line="381" w:lineRule="auto"/>
        <w:ind w:right="250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当直线</w:t>
      </w:r>
      <w:r w:rsidRPr="00246F42">
        <w:rPr>
          <w:rFonts w:asciiTheme="majorEastAsia" w:eastAsiaTheme="majorEastAsia" w:hAnsiTheme="majorEastAsia"/>
        </w:rPr>
        <w:t xml:space="preserve"> l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1 </w:t>
      </w:r>
      <w:r w:rsidRPr="00246F42">
        <w:rPr>
          <w:rFonts w:asciiTheme="majorEastAsia" w:eastAsiaTheme="majorEastAsia" w:hAnsiTheme="majorEastAsia"/>
        </w:rPr>
        <w:t>经过点</w:t>
      </w:r>
      <w:r w:rsidRPr="00246F42">
        <w:rPr>
          <w:rFonts w:asciiTheme="majorEastAsia" w:eastAsiaTheme="majorEastAsia" w:hAnsiTheme="majorEastAsia"/>
        </w:rPr>
        <w:t xml:space="preserve"> A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=x</w:t>
      </w:r>
      <w:r w:rsidRPr="00246F42">
        <w:rPr>
          <w:rFonts w:asciiTheme="majorEastAsia" w:eastAsiaTheme="majorEastAsia" w:hAnsiTheme="majorEastAsia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</w:rPr>
        <w:t>=0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=2</w:t>
      </w:r>
      <w:r w:rsidRPr="00246F42">
        <w:rPr>
          <w:rFonts w:asciiTheme="majorEastAsia" w:eastAsiaTheme="majorEastAsia" w:hAnsiTheme="majorEastAsia"/>
        </w:rPr>
        <w:t>，此时</w:t>
      </w:r>
      <w:r w:rsidRPr="00246F42">
        <w:rPr>
          <w:rFonts w:asciiTheme="majorEastAsia" w:eastAsiaTheme="majorEastAsia" w:hAnsiTheme="majorEastAsia"/>
        </w:rPr>
        <w:t xml:space="preserve"> 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+x</w:t>
      </w:r>
      <w:r w:rsidRPr="00246F42">
        <w:rPr>
          <w:rFonts w:asciiTheme="majorEastAsia" w:eastAsiaTheme="majorEastAsia" w:hAnsiTheme="majorEastAsia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</w:rPr>
        <w:t>+x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=2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当直线</w:t>
      </w:r>
      <w:r w:rsidRPr="00246F42">
        <w:rPr>
          <w:rFonts w:asciiTheme="majorEastAsia" w:eastAsiaTheme="majorEastAsia" w:hAnsiTheme="majorEastAsia"/>
        </w:rPr>
        <w:t xml:space="preserve"> l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2 </w:t>
      </w:r>
      <w:r w:rsidRPr="00246F42">
        <w:rPr>
          <w:rFonts w:asciiTheme="majorEastAsia" w:eastAsiaTheme="majorEastAsia" w:hAnsiTheme="majorEastAsia"/>
        </w:rPr>
        <w:t>经过点</w:t>
      </w:r>
      <w:r w:rsidRPr="00246F42">
        <w:rPr>
          <w:rFonts w:asciiTheme="majorEastAsia" w:eastAsiaTheme="majorEastAsia" w:hAnsiTheme="majorEastAsia"/>
        </w:rPr>
        <w:t xml:space="preserve"> C </w:t>
      </w:r>
      <w:r w:rsidRPr="00246F42">
        <w:rPr>
          <w:rFonts w:asciiTheme="majorEastAsia" w:eastAsiaTheme="majorEastAsia" w:hAnsiTheme="majorEastAsia"/>
        </w:rPr>
        <w:t>时，直线</w:t>
      </w:r>
      <w:r w:rsidRPr="00246F42">
        <w:rPr>
          <w:rFonts w:asciiTheme="majorEastAsia" w:eastAsiaTheme="majorEastAsia" w:hAnsiTheme="majorEastAsia"/>
        </w:rPr>
        <w:t xml:space="preserve"> AB </w:t>
      </w:r>
      <w:r w:rsidRPr="00246F42">
        <w:rPr>
          <w:rFonts w:asciiTheme="majorEastAsia" w:eastAsiaTheme="majorEastAsia" w:hAnsiTheme="majorEastAsia"/>
        </w:rPr>
        <w:t>的解析式为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y=3x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  <w:spacing w:val="-2"/>
        </w:rPr>
        <w:t>C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，﹣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spacing w:line="390" w:lineRule="exact"/>
        <w:rPr>
          <w:rFonts w:asciiTheme="majorEastAsia" w:eastAsiaTheme="majorEastAsia" w:hAnsiTheme="majorEastAsia"/>
        </w:rPr>
        <w:sectPr w:rsidR="003D7148" w:rsidRPr="00246F42">
          <w:pgSz w:w="11910" w:h="16840"/>
          <w:pgMar w:top="150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5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686912" behindDoc="0" locked="0" layoutInCell="1" allowOverlap="1" wp14:anchorId="1AFDA065" wp14:editId="0EFEFA71">
            <wp:simplePos x="0" y="0"/>
            <wp:positionH relativeFrom="page">
              <wp:posOffset>2351532</wp:posOffset>
            </wp:positionH>
            <wp:positionV relativeFrom="paragraph">
              <wp:posOffset>-4952</wp:posOffset>
            </wp:positionV>
            <wp:extent cx="123443" cy="332231"/>
            <wp:effectExtent l="0" t="0" r="0" b="0"/>
            <wp:wrapNone/>
            <wp:docPr id="213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91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∴y=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4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</w:rPr>
        <w:t>x=</w:t>
      </w:r>
      <w:r w:rsidRPr="00246F42">
        <w:rPr>
          <w:rFonts w:asciiTheme="majorEastAsia" w:eastAsiaTheme="majorEastAsia" w:hAnsiTheme="majorEastAsia"/>
        </w:rPr>
        <w:t>﹣</w:t>
      </w:r>
    </w:p>
    <w:p w:rsidR="003D7148" w:rsidRPr="00246F42" w:rsidRDefault="001340FB">
      <w:pPr>
        <w:spacing w:before="165" w:line="316" w:lineRule="auto"/>
        <w:ind w:left="140" w:right="3799"/>
        <w:rPr>
          <w:rFonts w:asciiTheme="majorEastAsia" w:eastAsiaTheme="majorEastAsia" w:hAnsiTheme="majorEastAsia"/>
          <w:sz w:val="14"/>
        </w:rPr>
      </w:pPr>
      <w:r w:rsidRPr="00246F42">
        <w:rPr>
          <w:rFonts w:asciiTheme="majorEastAsia" w:eastAsiaTheme="majorEastAsia" w:hAnsiTheme="majorEastAsia"/>
          <w:spacing w:val="-1"/>
          <w:sz w:val="24"/>
        </w:rPr>
        <w:t>此时，</w:t>
      </w:r>
      <w:r w:rsidRPr="00246F42">
        <w:rPr>
          <w:rFonts w:asciiTheme="majorEastAsia" w:eastAsiaTheme="majorEastAsia" w:hAnsiTheme="majorEastAsia"/>
          <w:spacing w:val="-1"/>
          <w:sz w:val="24"/>
        </w:rPr>
        <w:t>x</w:t>
      </w:r>
      <w:r w:rsidRPr="00246F42">
        <w:rPr>
          <w:rFonts w:asciiTheme="majorEastAsia" w:eastAsiaTheme="majorEastAsia" w:hAnsiTheme="majorEastAsia"/>
          <w:spacing w:val="-1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1"/>
          <w:sz w:val="24"/>
        </w:rPr>
        <w:t>=x</w:t>
      </w:r>
      <w:r w:rsidRPr="00246F42">
        <w:rPr>
          <w:rFonts w:asciiTheme="majorEastAsia" w:eastAsiaTheme="majorEastAsia" w:hAnsiTheme="majorEastAsia"/>
          <w:spacing w:val="-1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-1"/>
          <w:sz w:val="24"/>
        </w:rPr>
        <w:t>=1</w:t>
      </w:r>
      <w:r w:rsidRPr="00246F42">
        <w:rPr>
          <w:rFonts w:asciiTheme="majorEastAsia" w:eastAsiaTheme="majorEastAsia" w:hAnsiTheme="majorEastAsia"/>
          <w:spacing w:val="-1"/>
          <w:sz w:val="24"/>
        </w:rPr>
        <w:t>，</w:t>
      </w:r>
      <w:r w:rsidRPr="00246F42">
        <w:rPr>
          <w:rFonts w:asciiTheme="majorEastAsia" w:eastAsiaTheme="majorEastAsia" w:hAnsiTheme="majorEastAsia"/>
          <w:spacing w:val="-1"/>
          <w:sz w:val="24"/>
        </w:rPr>
        <w:t>x</w:t>
      </w:r>
      <w:r w:rsidRPr="00246F42">
        <w:rPr>
          <w:rFonts w:asciiTheme="majorEastAsia" w:eastAsiaTheme="majorEastAsia" w:hAnsiTheme="majorEastAsia"/>
          <w:spacing w:val="-1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pacing w:val="-1"/>
          <w:sz w:val="24"/>
        </w:rPr>
        <w:t>=</w:t>
      </w:r>
      <w:r w:rsidRPr="00246F42">
        <w:rPr>
          <w:rFonts w:asciiTheme="majorEastAsia" w:eastAsiaTheme="majorEastAsia" w:hAnsiTheme="majorEastAsia"/>
          <w:spacing w:val="-1"/>
          <w:sz w:val="24"/>
        </w:rPr>
        <w:t>﹣</w:t>
      </w:r>
      <w:r w:rsidRPr="00246F42">
        <w:rPr>
          <w:rFonts w:asciiTheme="majorEastAsia" w:eastAsiaTheme="majorEastAsia" w:hAnsiTheme="majorEastAsia"/>
          <w:spacing w:val="-44"/>
          <w:sz w:val="24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8"/>
          <w:sz w:val="24"/>
          <w:lang w:val="en-US" w:bidi="ar-SA"/>
        </w:rPr>
        <w:drawing>
          <wp:inline distT="0" distB="0" distL="0" distR="0" wp14:anchorId="66DA79EB" wp14:editId="66842767">
            <wp:extent cx="123443" cy="332231"/>
            <wp:effectExtent l="0" t="0" r="0" b="0"/>
            <wp:docPr id="215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91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z w:val="24"/>
        </w:rPr>
        <w:t>，此时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x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z w:val="24"/>
        </w:rPr>
        <w:t>+x</w:t>
      </w:r>
      <w:r w:rsidRPr="00246F42">
        <w:rPr>
          <w:rFonts w:asciiTheme="majorEastAsia" w:eastAsiaTheme="majorEastAsia" w:hAnsiTheme="majorEastAsia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z w:val="24"/>
        </w:rPr>
        <w:t>+x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z w:val="24"/>
        </w:rPr>
        <w:t>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sz w:val="24"/>
          <w:lang w:val="en-US" w:bidi="ar-SA"/>
        </w:rPr>
        <w:drawing>
          <wp:inline distT="0" distB="0" distL="0" distR="0" wp14:anchorId="76E87DFF" wp14:editId="503688D6">
            <wp:extent cx="123444" cy="332231"/>
            <wp:effectExtent l="0" t="0" r="0" b="0"/>
            <wp:docPr id="217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92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当直线</w:t>
      </w:r>
      <w:r w:rsidRPr="00246F42">
        <w:rPr>
          <w:rFonts w:asciiTheme="majorEastAsia" w:eastAsiaTheme="majorEastAsia" w:hAnsiTheme="majorEastAsia"/>
          <w:sz w:val="24"/>
        </w:rPr>
        <w:t xml:space="preserve"> l </w:t>
      </w:r>
      <w:r w:rsidRPr="00246F42">
        <w:rPr>
          <w:rFonts w:asciiTheme="majorEastAsia" w:eastAsiaTheme="majorEastAsia" w:hAnsiTheme="majorEastAsia"/>
          <w:sz w:val="24"/>
        </w:rPr>
        <w:t>在直线</w:t>
      </w:r>
      <w:r w:rsidRPr="00246F42">
        <w:rPr>
          <w:rFonts w:asciiTheme="majorEastAsia" w:eastAsiaTheme="majorEastAsia" w:hAnsiTheme="majorEastAsia"/>
          <w:sz w:val="24"/>
        </w:rPr>
        <w:t xml:space="preserve"> l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5"/>
          <w:position w:val="-3"/>
          <w:sz w:val="1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与直线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l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2"/>
          <w:position w:val="-3"/>
          <w:sz w:val="1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之间时，</w:t>
      </w:r>
      <w:r w:rsidRPr="00246F42">
        <w:rPr>
          <w:rFonts w:asciiTheme="majorEastAsia" w:eastAsiaTheme="majorEastAsia" w:hAnsiTheme="majorEastAsia"/>
          <w:spacing w:val="-3"/>
          <w:sz w:val="24"/>
        </w:rPr>
        <w:t>x</w:t>
      </w:r>
      <w:r w:rsidRPr="00246F42">
        <w:rPr>
          <w:rFonts w:asciiTheme="majorEastAsia" w:eastAsiaTheme="majorEastAsia" w:hAnsiTheme="majorEastAsia"/>
          <w:spacing w:val="-3"/>
          <w:position w:val="-3"/>
          <w:sz w:val="14"/>
        </w:rPr>
        <w:t>3</w:t>
      </w:r>
      <w:r w:rsidRPr="00246F42">
        <w:rPr>
          <w:rFonts w:asciiTheme="majorEastAsia" w:eastAsiaTheme="majorEastAsia" w:hAnsiTheme="majorEastAsia"/>
          <w:spacing w:val="-3"/>
          <w:sz w:val="24"/>
        </w:rPr>
        <w:t>＜</w:t>
      </w:r>
      <w:r w:rsidRPr="00246F42">
        <w:rPr>
          <w:rFonts w:asciiTheme="majorEastAsia" w:eastAsiaTheme="majorEastAsia" w:hAnsiTheme="majorEastAsia"/>
          <w:spacing w:val="-3"/>
          <w:sz w:val="24"/>
        </w:rPr>
        <w:t>x</w:t>
      </w:r>
      <w:r w:rsidRPr="00246F42">
        <w:rPr>
          <w:rFonts w:asciiTheme="majorEastAsia" w:eastAsiaTheme="majorEastAsia" w:hAnsiTheme="majorEastAsia"/>
          <w:spacing w:val="-3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-3"/>
          <w:sz w:val="24"/>
        </w:rPr>
        <w:t>＜</w:t>
      </w:r>
      <w:r w:rsidRPr="00246F42">
        <w:rPr>
          <w:rFonts w:asciiTheme="majorEastAsia" w:eastAsiaTheme="majorEastAsia" w:hAnsiTheme="majorEastAsia"/>
          <w:spacing w:val="-3"/>
          <w:sz w:val="24"/>
        </w:rPr>
        <w:t>x</w:t>
      </w:r>
      <w:r w:rsidRPr="00246F42">
        <w:rPr>
          <w:rFonts w:asciiTheme="majorEastAsia" w:eastAsiaTheme="majorEastAsia" w:hAnsiTheme="majorEastAsia"/>
          <w:spacing w:val="-3"/>
          <w:position w:val="-3"/>
          <w:sz w:val="14"/>
        </w:rPr>
        <w:t>2</w:t>
      </w:r>
    </w:p>
    <w:p w:rsidR="003D7148" w:rsidRPr="00246F42" w:rsidRDefault="001340FB">
      <w:pPr>
        <w:pStyle w:val="a3"/>
        <w:spacing w:before="3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572C547B" wp14:editId="5AB1CB3F">
            <wp:extent cx="1266444" cy="332231"/>
            <wp:effectExtent l="0" t="0" r="0" b="0"/>
            <wp:docPr id="219" name="image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93.jpe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67" w:line="381" w:lineRule="auto"/>
        <w:ind w:left="451" w:right="235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6368" behindDoc="1" locked="0" layoutInCell="1" allowOverlap="1" wp14:anchorId="71CF248C" wp14:editId="32BA07F2">
            <wp:simplePos x="0" y="0"/>
            <wp:positionH relativeFrom="page">
              <wp:posOffset>3505200</wp:posOffset>
            </wp:positionH>
            <wp:positionV relativeFrom="paragraph">
              <wp:posOffset>603757</wp:posOffset>
            </wp:positionV>
            <wp:extent cx="27432" cy="27431"/>
            <wp:effectExtent l="0" t="0" r="0" b="0"/>
            <wp:wrapNone/>
            <wp:docPr id="2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6"/>
        </w:rPr>
        <w:t>本题考查二次函数综合题、待定系数法等知识，解题的关键是灵活运用</w:t>
      </w:r>
      <w:r w:rsidRPr="00246F42">
        <w:rPr>
          <w:rFonts w:asciiTheme="majorEastAsia" w:eastAsiaTheme="majorEastAsia" w:hAnsiTheme="majorEastAsia"/>
          <w:spacing w:val="-5"/>
        </w:rPr>
        <w:t>所学知识解决问题，解答</w:t>
      </w:r>
      <w:r w:rsidRPr="00246F42">
        <w:rPr>
          <w:rFonts w:asciiTheme="majorEastAsia" w:eastAsiaTheme="majorEastAsia" w:hAnsiTheme="majorEastAsia"/>
          <w:spacing w:val="-8"/>
        </w:rPr>
        <w:t>（</w:t>
      </w:r>
      <w:r w:rsidRPr="00246F42">
        <w:rPr>
          <w:rFonts w:asciiTheme="majorEastAsia" w:eastAsiaTheme="majorEastAsia" w:hAnsiTheme="majorEastAsia"/>
          <w:spacing w:val="-8"/>
        </w:rPr>
        <w:t>3</w:t>
      </w:r>
      <w:r w:rsidRPr="00246F42">
        <w:rPr>
          <w:rFonts w:asciiTheme="majorEastAsia" w:eastAsiaTheme="majorEastAsia" w:hAnsiTheme="majorEastAsia"/>
          <w:spacing w:val="-8"/>
        </w:rPr>
        <w:t>）</w:t>
      </w:r>
      <w:r w:rsidRPr="00246F42">
        <w:rPr>
          <w:rFonts w:asciiTheme="majorEastAsia" w:eastAsiaTheme="majorEastAsia" w:hAnsiTheme="majorEastAsia"/>
          <w:spacing w:val="-6"/>
        </w:rPr>
        <w:t>题</w:t>
      </w:r>
      <w:r w:rsidRPr="00246F42">
        <w:rPr>
          <w:rFonts w:asciiTheme="majorEastAsia" w:eastAsiaTheme="majorEastAsia" w:hAnsiTheme="majorEastAsia"/>
          <w:spacing w:val="-6"/>
        </w:rPr>
        <w:t xml:space="preserve"> </w:t>
      </w:r>
      <w:r w:rsidRPr="00246F42">
        <w:rPr>
          <w:rFonts w:asciiTheme="majorEastAsia" w:eastAsiaTheme="majorEastAsia" w:hAnsiTheme="majorEastAsia"/>
          <w:spacing w:val="-6"/>
        </w:rPr>
        <w:t>时，利用了</w:t>
      </w:r>
      <w:r w:rsidRPr="00246F42">
        <w:rPr>
          <w:rFonts w:asciiTheme="majorEastAsia" w:eastAsiaTheme="majorEastAsia" w:hAnsiTheme="majorEastAsia"/>
          <w:spacing w:val="-6"/>
        </w:rPr>
        <w:t>“</w:t>
      </w:r>
      <w:r w:rsidRPr="00246F42">
        <w:rPr>
          <w:rFonts w:asciiTheme="majorEastAsia" w:eastAsiaTheme="majorEastAsia" w:hAnsiTheme="majorEastAsia"/>
          <w:spacing w:val="-6"/>
        </w:rPr>
        <w:t>数形结合</w:t>
      </w:r>
      <w:r w:rsidRPr="00246F42">
        <w:rPr>
          <w:rFonts w:asciiTheme="majorEastAsia" w:eastAsiaTheme="majorEastAsia" w:hAnsiTheme="majorEastAsia"/>
          <w:spacing w:val="-6"/>
        </w:rPr>
        <w:t>”</w:t>
      </w:r>
      <w:r w:rsidRPr="00246F42">
        <w:rPr>
          <w:rFonts w:asciiTheme="majorEastAsia" w:eastAsiaTheme="majorEastAsia" w:hAnsiTheme="majorEastAsia"/>
          <w:spacing w:val="-6"/>
        </w:rPr>
        <w:t>的数学思想，降低</w:t>
      </w:r>
      <w:r w:rsidRPr="00246F42">
        <w:rPr>
          <w:rFonts w:asciiTheme="majorEastAsia" w:eastAsiaTheme="majorEastAsia" w:hAnsiTheme="majorEastAsia"/>
        </w:rPr>
        <w:t>了解题的难度．</w:t>
      </w:r>
    </w:p>
    <w:p w:rsidR="003D7148" w:rsidRPr="00246F42" w:rsidRDefault="003D7148">
      <w:pPr>
        <w:pStyle w:val="a3"/>
        <w:spacing w:before="3"/>
        <w:ind w:left="0"/>
        <w:rPr>
          <w:rFonts w:asciiTheme="majorEastAsia" w:eastAsiaTheme="majorEastAsia" w:hAnsiTheme="majorEastAsia"/>
          <w:sz w:val="28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五、解答题（共</w:t>
      </w:r>
      <w:r w:rsidRPr="00246F42">
        <w:rPr>
          <w:rFonts w:asciiTheme="majorEastAsia" w:eastAsiaTheme="majorEastAsia" w:hAnsiTheme="majorEastAsia"/>
        </w:rPr>
        <w:t xml:space="preserve"> 2 </w:t>
      </w:r>
      <w:r w:rsidRPr="00246F42">
        <w:rPr>
          <w:rFonts w:asciiTheme="majorEastAsia" w:eastAsiaTheme="majorEastAsia" w:hAnsiTheme="majorEastAsia"/>
        </w:rPr>
        <w:t>道小题，每小题</w:t>
      </w:r>
      <w:r w:rsidRPr="00246F42">
        <w:rPr>
          <w:rFonts w:asciiTheme="majorEastAsia" w:eastAsiaTheme="majorEastAsia" w:hAnsiTheme="majorEastAsia"/>
        </w:rPr>
        <w:t xml:space="preserve"> 7 </w:t>
      </w:r>
      <w:r w:rsidRPr="00246F42">
        <w:rPr>
          <w:rFonts w:asciiTheme="majorEastAsia" w:eastAsiaTheme="majorEastAsia" w:hAnsiTheme="majorEastAsia"/>
        </w:rPr>
        <w:t>分，共</w:t>
      </w:r>
      <w:r w:rsidRPr="00246F42">
        <w:rPr>
          <w:rFonts w:asciiTheme="majorEastAsia" w:eastAsiaTheme="majorEastAsia" w:hAnsiTheme="majorEastAsia"/>
        </w:rPr>
        <w:t xml:space="preserve"> 14 </w:t>
      </w:r>
      <w:r w:rsidRPr="00246F42">
        <w:rPr>
          <w:rFonts w:asciiTheme="majorEastAsia" w:eastAsiaTheme="majorEastAsia" w:hAnsiTheme="majorEastAsia"/>
        </w:rPr>
        <w:t>分）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27</w:t>
      </w:r>
      <w:r w:rsidRPr="00246F42">
        <w:rPr>
          <w:rFonts w:asciiTheme="majorEastAsia" w:eastAsiaTheme="majorEastAsia" w:hAnsiTheme="majorEastAsia"/>
          <w:spacing w:val="-120"/>
        </w:rPr>
        <w:t>．</w:t>
      </w:r>
      <w:r w:rsidRPr="00246F42">
        <w:rPr>
          <w:rFonts w:asciiTheme="majorEastAsia" w:eastAsiaTheme="majorEastAsia" w:hAnsiTheme="majorEastAsia"/>
          <w:spacing w:val="-3"/>
        </w:rPr>
        <w:t>（</w:t>
      </w:r>
      <w:r w:rsidRPr="00246F42">
        <w:rPr>
          <w:rFonts w:asciiTheme="majorEastAsia" w:eastAsiaTheme="majorEastAsia" w:hAnsiTheme="majorEastAsia"/>
        </w:rPr>
        <w:t xml:space="preserve">7 </w:t>
      </w:r>
      <w:r w:rsidRPr="00246F42">
        <w:rPr>
          <w:rFonts w:asciiTheme="majorEastAsia" w:eastAsiaTheme="majorEastAsia" w:hAnsiTheme="majorEastAsia"/>
        </w:rPr>
        <w:t>分）已知，</w:t>
      </w:r>
      <w:r w:rsidRPr="00246F42">
        <w:rPr>
          <w:rFonts w:asciiTheme="majorEastAsia" w:eastAsiaTheme="majorEastAsia" w:hAnsiTheme="majorEastAsia"/>
        </w:rPr>
        <w:t>△A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中，</w:t>
      </w:r>
      <w:r w:rsidRPr="00246F42">
        <w:rPr>
          <w:rFonts w:asciiTheme="majorEastAsia" w:eastAsiaTheme="majorEastAsia" w:hAnsiTheme="majorEastAsia"/>
        </w:rPr>
        <w:t>∠A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  <w:spacing w:val="-2"/>
        </w:rPr>
        <w:t>B</w:t>
      </w:r>
      <w:r w:rsidRPr="00246F42">
        <w:rPr>
          <w:rFonts w:asciiTheme="majorEastAsia" w:eastAsiaTheme="majorEastAsia" w:hAnsiTheme="majorEastAsia"/>
        </w:rPr>
        <w:t>=90°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  <w:spacing w:val="-2"/>
        </w:rPr>
        <w:t>C</w:t>
      </w:r>
      <w:r w:rsidRPr="00246F42">
        <w:rPr>
          <w:rFonts w:asciiTheme="majorEastAsia" w:eastAsiaTheme="majorEastAsia" w:hAnsiTheme="majorEastAsia"/>
          <w:spacing w:val="-2"/>
        </w:rPr>
        <w:t>，点</w:t>
      </w:r>
      <w:r w:rsidRPr="00246F42">
        <w:rPr>
          <w:rFonts w:asciiTheme="majorEastAsia" w:eastAsiaTheme="majorEastAsia" w:hAnsiTheme="majorEastAsia"/>
          <w:spacing w:val="-2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D 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</w:rPr>
        <w:t>C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边上的一点．</w:t>
      </w:r>
    </w:p>
    <w:p w:rsidR="003D7148" w:rsidRPr="00246F42" w:rsidRDefault="001340FB">
      <w:pPr>
        <w:pStyle w:val="a4"/>
        <w:numPr>
          <w:ilvl w:val="0"/>
          <w:numId w:val="5"/>
        </w:numPr>
        <w:tabs>
          <w:tab w:val="left" w:pos="734"/>
        </w:tabs>
        <w:spacing w:line="381" w:lineRule="auto"/>
        <w:ind w:right="232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以点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5"/>
          <w:sz w:val="24"/>
        </w:rPr>
        <w:t>为旋转中心，将</w:t>
      </w:r>
      <w:r w:rsidRPr="00246F42">
        <w:rPr>
          <w:rFonts w:asciiTheme="majorEastAsia" w:eastAsiaTheme="majorEastAsia" w:hAnsiTheme="majorEastAsia"/>
          <w:sz w:val="24"/>
        </w:rPr>
        <w:t xml:space="preserve">△ACD </w:t>
      </w:r>
      <w:r w:rsidRPr="00246F42">
        <w:rPr>
          <w:rFonts w:asciiTheme="majorEastAsia" w:eastAsiaTheme="majorEastAsia" w:hAnsiTheme="majorEastAsia"/>
          <w:sz w:val="24"/>
        </w:rPr>
        <w:t>逆时针旋转</w:t>
      </w:r>
      <w:r w:rsidRPr="00246F42">
        <w:rPr>
          <w:rFonts w:asciiTheme="majorEastAsia" w:eastAsiaTheme="majorEastAsia" w:hAnsiTheme="majorEastAsia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7"/>
          <w:sz w:val="24"/>
        </w:rPr>
        <w:t>90°</w:t>
      </w:r>
      <w:r w:rsidRPr="00246F42">
        <w:rPr>
          <w:rFonts w:asciiTheme="majorEastAsia" w:eastAsiaTheme="majorEastAsia" w:hAnsiTheme="majorEastAsia"/>
          <w:spacing w:val="-4"/>
          <w:sz w:val="24"/>
        </w:rPr>
        <w:t>，得到</w:t>
      </w:r>
      <w:r w:rsidRPr="00246F42">
        <w:rPr>
          <w:rFonts w:asciiTheme="majorEastAsia" w:eastAsiaTheme="majorEastAsia" w:hAnsiTheme="majorEastAsia"/>
          <w:spacing w:val="-4"/>
          <w:sz w:val="24"/>
        </w:rPr>
        <w:t>△</w:t>
      </w:r>
      <w:r w:rsidRPr="00246F42">
        <w:rPr>
          <w:rFonts w:asciiTheme="majorEastAsia" w:eastAsiaTheme="majorEastAsia" w:hAnsiTheme="majorEastAsia"/>
          <w:spacing w:val="-6"/>
          <w:sz w:val="24"/>
        </w:rPr>
        <w:t>BCE</w:t>
      </w:r>
      <w:r w:rsidRPr="00246F42">
        <w:rPr>
          <w:rFonts w:asciiTheme="majorEastAsia" w:eastAsiaTheme="majorEastAsia" w:hAnsiTheme="majorEastAsia"/>
          <w:spacing w:val="-2"/>
          <w:sz w:val="24"/>
        </w:rPr>
        <w:t>，请你画出旋转后的图形；</w:t>
      </w:r>
    </w:p>
    <w:p w:rsidR="003D7148" w:rsidRPr="00246F42" w:rsidRDefault="001340FB">
      <w:pPr>
        <w:pStyle w:val="a4"/>
        <w:numPr>
          <w:ilvl w:val="0"/>
          <w:numId w:val="5"/>
        </w:numPr>
        <w:tabs>
          <w:tab w:val="left" w:pos="734"/>
        </w:tabs>
        <w:spacing w:before="0" w:line="390" w:lineRule="exact"/>
        <w:ind w:left="733"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1"/>
          <w:sz w:val="24"/>
        </w:rPr>
        <w:t>延长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AD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交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BE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于点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F</w:t>
      </w:r>
      <w:r w:rsidRPr="00246F42">
        <w:rPr>
          <w:rFonts w:asciiTheme="majorEastAsia" w:eastAsiaTheme="majorEastAsia" w:hAnsiTheme="majorEastAsia"/>
          <w:sz w:val="24"/>
        </w:rPr>
        <w:t>，求证：</w:t>
      </w:r>
      <w:r w:rsidRPr="00246F42">
        <w:rPr>
          <w:rFonts w:asciiTheme="majorEastAsia" w:eastAsiaTheme="majorEastAsia" w:hAnsiTheme="majorEastAsia"/>
          <w:sz w:val="24"/>
        </w:rPr>
        <w:t>AF⊥BE</w:t>
      </w:r>
      <w:r w:rsidRPr="00246F42">
        <w:rPr>
          <w:rFonts w:asciiTheme="majorEastAsia" w:eastAsiaTheme="majorEastAsia" w:hAnsiTheme="majorEastAsia"/>
          <w:sz w:val="24"/>
        </w:rPr>
        <w:t>；</w:t>
      </w:r>
    </w:p>
    <w:p w:rsidR="003D7148" w:rsidRPr="00246F42" w:rsidRDefault="001340FB">
      <w:pPr>
        <w:pStyle w:val="a4"/>
        <w:numPr>
          <w:ilvl w:val="0"/>
          <w:numId w:val="5"/>
        </w:numPr>
        <w:tabs>
          <w:tab w:val="left" w:pos="734"/>
          <w:tab w:val="left" w:pos="6295"/>
        </w:tabs>
        <w:ind w:left="733"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7392" behindDoc="1" locked="0" layoutInCell="1" allowOverlap="1" wp14:anchorId="25CF96C6" wp14:editId="27D7E4D3">
            <wp:simplePos x="0" y="0"/>
            <wp:positionH relativeFrom="page">
              <wp:posOffset>4709159</wp:posOffset>
            </wp:positionH>
            <wp:positionV relativeFrom="paragraph">
              <wp:posOffset>185039</wp:posOffset>
            </wp:positionV>
            <wp:extent cx="190500" cy="170687"/>
            <wp:effectExtent l="0" t="0" r="0" b="0"/>
            <wp:wrapNone/>
            <wp:docPr id="22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55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sz w:val="24"/>
        </w:rPr>
        <w:t>若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AC=</w:t>
      </w:r>
      <w:r w:rsidRPr="00246F42">
        <w:rPr>
          <w:rFonts w:asciiTheme="majorEastAsia" w:eastAsiaTheme="majorEastAsia" w:hAnsiTheme="majorEastAsia"/>
          <w:noProof/>
          <w:position w:val="-5"/>
          <w:sz w:val="24"/>
          <w:lang w:val="en-US" w:bidi="ar-SA"/>
        </w:rPr>
        <w:drawing>
          <wp:inline distT="0" distB="0" distL="0" distR="0" wp14:anchorId="207243A7" wp14:editId="5A9A1EB4">
            <wp:extent cx="190500" cy="170687"/>
            <wp:effectExtent l="0" t="0" r="0" b="0"/>
            <wp:docPr id="225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94.pn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z w:val="24"/>
        </w:rPr>
        <w:t>BF=1</w:t>
      </w:r>
      <w:r w:rsidRPr="00246F42">
        <w:rPr>
          <w:rFonts w:asciiTheme="majorEastAsia" w:eastAsiaTheme="majorEastAsia" w:hAnsiTheme="majorEastAsia"/>
          <w:sz w:val="24"/>
        </w:rPr>
        <w:t>，连接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CF</w:t>
      </w:r>
      <w:r w:rsidRPr="00246F42">
        <w:rPr>
          <w:rFonts w:asciiTheme="majorEastAsia" w:eastAsiaTheme="majorEastAsia" w:hAnsiTheme="majorEastAsia"/>
          <w:sz w:val="24"/>
        </w:rPr>
        <w:t>，则</w:t>
      </w:r>
      <w:r w:rsidRPr="00246F42">
        <w:rPr>
          <w:rFonts w:asciiTheme="majorEastAsia" w:eastAsiaTheme="majorEastAsia" w:hAnsiTheme="majorEastAsia"/>
          <w:sz w:val="24"/>
        </w:rPr>
        <w:t xml:space="preserve"> CF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的长度为</w:t>
      </w:r>
      <w:r w:rsidRPr="00246F42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sz w:val="24"/>
          <w:u w:val="single"/>
        </w:rPr>
        <w:tab/>
      </w:r>
      <w:r w:rsidRPr="00246F42">
        <w:rPr>
          <w:rFonts w:asciiTheme="majorEastAsia" w:eastAsiaTheme="majorEastAsia" w:hAnsiTheme="majorEastAsia"/>
          <w:sz w:val="24"/>
        </w:rPr>
        <w:t>．</w:t>
      </w:r>
    </w:p>
    <w:p w:rsidR="003D7148" w:rsidRPr="00246F42" w:rsidRDefault="001340FB">
      <w:pPr>
        <w:pStyle w:val="a3"/>
        <w:spacing w:before="6"/>
        <w:ind w:left="0"/>
        <w:rPr>
          <w:rFonts w:asciiTheme="majorEastAsia" w:eastAsiaTheme="majorEastAsia" w:hAnsiTheme="majorEastAsia"/>
          <w:sz w:val="13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0768" behindDoc="0" locked="0" layoutInCell="1" allowOverlap="1" wp14:anchorId="6598D2B4" wp14:editId="32D83223">
            <wp:simplePos x="0" y="0"/>
            <wp:positionH relativeFrom="page">
              <wp:posOffset>1143000</wp:posOffset>
            </wp:positionH>
            <wp:positionV relativeFrom="paragraph">
              <wp:posOffset>164434</wp:posOffset>
            </wp:positionV>
            <wp:extent cx="1190804" cy="809625"/>
            <wp:effectExtent l="0" t="0" r="0" b="0"/>
            <wp:wrapTopAndBottom/>
            <wp:docPr id="227" name="image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95.jpeg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804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7148" w:rsidRPr="00246F42" w:rsidRDefault="001340FB">
      <w:pPr>
        <w:pStyle w:val="a3"/>
        <w:spacing w:before="22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）直接利用旋转的性质即可得出结论；</w:t>
      </w:r>
    </w:p>
    <w:p w:rsidR="003D7148" w:rsidRPr="00246F42" w:rsidRDefault="001340FB">
      <w:pPr>
        <w:pStyle w:val="a3"/>
        <w:spacing w:line="381" w:lineRule="auto"/>
        <w:ind w:left="451" w:right="229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pict>
          <v:group id="_x0000_s1026" style="position:absolute;left:0;text-align:left;margin-left:341.3pt;margin-top:69.9pt;width:37.1pt;height:58.95pt;z-index:-251597824;mso-position-horizontal-relative:page" coordorigin="6826,1398" coordsize="742,1179">
            <v:shape id="_x0000_s1027" type="#_x0000_t75" style="position:absolute;left:6825;top:1397;width:344;height:555">
              <v:imagedata r:id="rId104" o:title=""/>
            </v:shape>
            <v:shape id="_x0000_s1028" type="#_x0000_t75" style="position:absolute;left:7224;top:2021;width:344;height:555">
              <v:imagedata r:id="rId105" o:title=""/>
            </v:shape>
            <w10:wrap anchorx="page"/>
          </v:group>
        </w:pic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）先判断出</w:t>
      </w:r>
      <w:r w:rsidRPr="00246F42">
        <w:rPr>
          <w:rFonts w:asciiTheme="majorEastAsia" w:eastAsiaTheme="majorEastAsia" w:hAnsiTheme="majorEastAsia"/>
        </w:rPr>
        <w:t>△CBE≌△CAD</w:t>
      </w:r>
      <w:r w:rsidRPr="00246F42">
        <w:rPr>
          <w:rFonts w:asciiTheme="majorEastAsia" w:eastAsiaTheme="majorEastAsia" w:hAnsiTheme="majorEastAsia"/>
        </w:rPr>
        <w:t>，得出</w:t>
      </w:r>
      <w:r w:rsidRPr="00246F42">
        <w:rPr>
          <w:rFonts w:asciiTheme="majorEastAsia" w:eastAsiaTheme="majorEastAsia" w:hAnsiTheme="majorEastAsia"/>
        </w:rPr>
        <w:t>∠CBE=∠CAD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∠BCE=∠ACD=90°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即可得出结论；</w:t>
      </w:r>
    </w:p>
    <w:p w:rsidR="003D7148" w:rsidRPr="00246F42" w:rsidRDefault="001340FB">
      <w:pPr>
        <w:pStyle w:val="a3"/>
        <w:spacing w:before="0" w:line="319" w:lineRule="auto"/>
        <w:ind w:left="451" w:right="163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8416" behindDoc="1" locked="0" layoutInCell="1" allowOverlap="1" wp14:anchorId="2B082E06" wp14:editId="73DA76B1">
            <wp:simplePos x="0" y="0"/>
            <wp:positionH relativeFrom="page">
              <wp:posOffset>2264664</wp:posOffset>
            </wp:positionH>
            <wp:positionV relativeFrom="paragraph">
              <wp:posOffset>435229</wp:posOffset>
            </wp:positionV>
            <wp:extent cx="190500" cy="170687"/>
            <wp:effectExtent l="0" t="0" r="0" b="0"/>
            <wp:wrapNone/>
            <wp:docPr id="229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98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-17"/>
        </w:rPr>
        <w:t xml:space="preserve"> 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  <w:spacing w:val="-15"/>
        </w:rPr>
        <w:t xml:space="preserve"> 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  <w:spacing w:val="-15"/>
        </w:rPr>
        <w:t xml:space="preserve"> </w:t>
      </w:r>
      <w:r w:rsidRPr="00246F42">
        <w:rPr>
          <w:rFonts w:asciiTheme="majorEastAsia" w:eastAsiaTheme="majorEastAsia" w:hAnsiTheme="majorEastAsia"/>
          <w:spacing w:val="43"/>
        </w:rPr>
        <w:t>先</w:t>
      </w:r>
      <w:r w:rsidRPr="00246F42">
        <w:rPr>
          <w:rFonts w:asciiTheme="majorEastAsia" w:eastAsiaTheme="majorEastAsia" w:hAnsiTheme="majorEastAsia"/>
          <w:spacing w:val="45"/>
        </w:rPr>
        <w:t>利用</w:t>
      </w:r>
      <w:r w:rsidRPr="00246F42">
        <w:rPr>
          <w:rFonts w:asciiTheme="majorEastAsia" w:eastAsiaTheme="majorEastAsia" w:hAnsiTheme="majorEastAsia"/>
          <w:spacing w:val="43"/>
        </w:rPr>
        <w:t>相</w:t>
      </w:r>
      <w:r w:rsidRPr="00246F42">
        <w:rPr>
          <w:rFonts w:asciiTheme="majorEastAsia" w:eastAsiaTheme="majorEastAsia" w:hAnsiTheme="majorEastAsia"/>
          <w:spacing w:val="45"/>
        </w:rPr>
        <w:t>似</w:t>
      </w:r>
      <w:r w:rsidRPr="00246F42">
        <w:rPr>
          <w:rFonts w:asciiTheme="majorEastAsia" w:eastAsiaTheme="majorEastAsia" w:hAnsiTheme="majorEastAsia"/>
          <w:spacing w:val="43"/>
        </w:rPr>
        <w:t>三</w:t>
      </w:r>
      <w:r w:rsidRPr="00246F42">
        <w:rPr>
          <w:rFonts w:asciiTheme="majorEastAsia" w:eastAsiaTheme="majorEastAsia" w:hAnsiTheme="majorEastAsia"/>
          <w:spacing w:val="45"/>
        </w:rPr>
        <w:t>角形</w:t>
      </w:r>
      <w:r w:rsidRPr="00246F42">
        <w:rPr>
          <w:rFonts w:asciiTheme="majorEastAsia" w:eastAsiaTheme="majorEastAsia" w:hAnsiTheme="majorEastAsia"/>
          <w:spacing w:val="43"/>
        </w:rPr>
        <w:t>的</w:t>
      </w:r>
      <w:r w:rsidRPr="00246F42">
        <w:rPr>
          <w:rFonts w:asciiTheme="majorEastAsia" w:eastAsiaTheme="majorEastAsia" w:hAnsiTheme="majorEastAsia"/>
          <w:spacing w:val="45"/>
        </w:rPr>
        <w:t>性质</w:t>
      </w:r>
      <w:r w:rsidRPr="00246F42">
        <w:rPr>
          <w:rFonts w:asciiTheme="majorEastAsia" w:eastAsiaTheme="majorEastAsia" w:hAnsiTheme="majorEastAsia"/>
          <w:spacing w:val="43"/>
        </w:rPr>
        <w:t>求</w:t>
      </w:r>
      <w:r w:rsidRPr="00246F42">
        <w:rPr>
          <w:rFonts w:asciiTheme="majorEastAsia" w:eastAsiaTheme="majorEastAsia" w:hAnsiTheme="majorEastAsia"/>
        </w:rPr>
        <w:t>出</w:t>
      </w:r>
      <w:r w:rsidRPr="00246F42">
        <w:rPr>
          <w:rFonts w:asciiTheme="majorEastAsia" w:eastAsiaTheme="majorEastAsia" w:hAnsiTheme="majorEastAsia"/>
          <w:spacing w:val="45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BD=      </w:t>
      </w:r>
      <w:r w:rsidRPr="00246F42">
        <w:rPr>
          <w:rFonts w:asciiTheme="majorEastAsia" w:eastAsiaTheme="majorEastAsia" w:hAnsiTheme="majorEastAsia"/>
          <w:spacing w:val="12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7"/>
        </w:rPr>
        <w:t xml:space="preserve"> 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-15"/>
        </w:rPr>
        <w:t xml:space="preserve"> </w:t>
      </w:r>
      <w:r w:rsidRPr="00246F42">
        <w:rPr>
          <w:rFonts w:asciiTheme="majorEastAsia" w:eastAsiaTheme="majorEastAsia" w:hAnsiTheme="majorEastAsia"/>
        </w:rPr>
        <w:t>CD=</w:t>
      </w:r>
      <w:r w:rsidRPr="00246F42">
        <w:rPr>
          <w:rFonts w:asciiTheme="majorEastAsia" w:eastAsiaTheme="majorEastAsia" w:hAnsiTheme="majorEastAsia"/>
          <w:spacing w:val="-17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17"/>
          <w:position w:val="-5"/>
          <w:lang w:val="en-US" w:bidi="ar-SA"/>
        </w:rPr>
        <w:drawing>
          <wp:inline distT="0" distB="0" distL="0" distR="0" wp14:anchorId="1F084E54" wp14:editId="1CB1A0E5">
            <wp:extent cx="190500" cy="170687"/>
            <wp:effectExtent l="0" t="0" r="0" b="0"/>
            <wp:docPr id="231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98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-15"/>
        </w:rPr>
        <w:t xml:space="preserve"> 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  <w:spacing w:val="-17"/>
        </w:rPr>
        <w:t xml:space="preserve"> 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  <w:spacing w:val="-15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7"/>
        </w:rPr>
        <w:t xml:space="preserve"> </w:t>
      </w:r>
      <w:r w:rsidRPr="00246F42">
        <w:rPr>
          <w:rFonts w:asciiTheme="majorEastAsia" w:eastAsiaTheme="majorEastAsia" w:hAnsiTheme="majorEastAsia"/>
          <w:spacing w:val="-38"/>
        </w:rPr>
        <w:t>），</w:t>
      </w:r>
      <w:r w:rsidRPr="00246F42">
        <w:rPr>
          <w:rFonts w:asciiTheme="majorEastAsia" w:eastAsiaTheme="majorEastAsia" w:hAnsiTheme="majorEastAsia"/>
          <w:spacing w:val="-17"/>
        </w:rPr>
        <w:t xml:space="preserve"> </w:t>
      </w:r>
      <w:r w:rsidRPr="00246F42">
        <w:rPr>
          <w:rFonts w:asciiTheme="majorEastAsia" w:eastAsiaTheme="majorEastAsia" w:hAnsiTheme="majorEastAsia"/>
        </w:rPr>
        <w:t>用</w:t>
      </w:r>
      <w:r w:rsidRPr="00246F42">
        <w:rPr>
          <w:rFonts w:asciiTheme="majorEastAsia" w:eastAsiaTheme="majorEastAsia" w:hAnsiTheme="majorEastAsia"/>
        </w:rPr>
        <w:t xml:space="preserve">BC=BD+CD=    </w:t>
      </w:r>
      <w:r w:rsidRPr="00246F42">
        <w:rPr>
          <w:rFonts w:asciiTheme="majorEastAsia" w:eastAsiaTheme="majorEastAsia" w:hAnsiTheme="majorEastAsia"/>
          <w:spacing w:val="8"/>
        </w:rPr>
        <w:t xml:space="preserve"> </w:t>
      </w:r>
      <w:r w:rsidRPr="00246F42">
        <w:rPr>
          <w:rFonts w:asciiTheme="majorEastAsia" w:eastAsiaTheme="majorEastAsia" w:hAnsiTheme="majorEastAsia"/>
          <w:spacing w:val="4"/>
        </w:rPr>
        <w:t>，</w:t>
      </w:r>
      <w:r w:rsidRPr="00246F42">
        <w:rPr>
          <w:rFonts w:asciiTheme="majorEastAsia" w:eastAsiaTheme="majorEastAsia" w:hAnsiTheme="majorEastAsia"/>
        </w:rPr>
        <w:t>建</w:t>
      </w:r>
      <w:r w:rsidRPr="00246F42">
        <w:rPr>
          <w:rFonts w:asciiTheme="majorEastAsia" w:eastAsiaTheme="majorEastAsia" w:hAnsiTheme="majorEastAsia"/>
          <w:spacing w:val="4"/>
        </w:rPr>
        <w:t>立</w:t>
      </w:r>
      <w:r w:rsidRPr="00246F42">
        <w:rPr>
          <w:rFonts w:asciiTheme="majorEastAsia" w:eastAsiaTheme="majorEastAsia" w:hAnsiTheme="majorEastAsia"/>
        </w:rPr>
        <w:t>方</w:t>
      </w:r>
      <w:r w:rsidRPr="00246F42">
        <w:rPr>
          <w:rFonts w:asciiTheme="majorEastAsia" w:eastAsiaTheme="majorEastAsia" w:hAnsiTheme="majorEastAsia"/>
          <w:spacing w:val="4"/>
        </w:rPr>
        <w:t>程求</w:t>
      </w:r>
      <w:r w:rsidRPr="00246F42">
        <w:rPr>
          <w:rFonts w:asciiTheme="majorEastAsia" w:eastAsiaTheme="majorEastAsia" w:hAnsiTheme="majorEastAsia"/>
        </w:rPr>
        <w:t>出</w:t>
      </w:r>
      <w:r w:rsidRPr="00246F42">
        <w:rPr>
          <w:rFonts w:asciiTheme="majorEastAsia" w:eastAsiaTheme="majorEastAsia" w:hAnsiTheme="majorEastAsia"/>
          <w:spacing w:val="3"/>
        </w:rPr>
        <w:t xml:space="preserve"> </w:t>
      </w:r>
      <w:r w:rsidRPr="00246F42">
        <w:rPr>
          <w:rFonts w:asciiTheme="majorEastAsia" w:eastAsiaTheme="majorEastAsia" w:hAnsiTheme="majorEastAsia"/>
        </w:rPr>
        <w:t>BD=</w:t>
      </w:r>
      <w:r w:rsidRPr="00246F42">
        <w:rPr>
          <w:rFonts w:asciiTheme="majorEastAsia" w:eastAsiaTheme="majorEastAsia" w:hAnsiTheme="majorEastAsia"/>
          <w:noProof/>
          <w:spacing w:val="3"/>
          <w:position w:val="-20"/>
          <w:lang w:val="en-US" w:bidi="ar-SA"/>
        </w:rPr>
        <w:drawing>
          <wp:inline distT="0" distB="0" distL="0" distR="0" wp14:anchorId="65762364" wp14:editId="0038A7FF">
            <wp:extent cx="217932" cy="352044"/>
            <wp:effectExtent l="0" t="0" r="0" b="0"/>
            <wp:docPr id="233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97.jpeg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CD=   </w:t>
      </w:r>
      <w:r w:rsidRPr="00246F42">
        <w:rPr>
          <w:rFonts w:asciiTheme="majorEastAsia" w:eastAsiaTheme="majorEastAsia" w:hAnsiTheme="majorEastAsia"/>
          <w:spacing w:val="3"/>
        </w:rPr>
        <w:t xml:space="preserve"> 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∴BD=CD</w:t>
      </w:r>
      <w:r w:rsidRPr="00246F42">
        <w:rPr>
          <w:rFonts w:asciiTheme="majorEastAsia" w:eastAsiaTheme="majorEastAsia" w:hAnsiTheme="majorEastAsia"/>
        </w:rPr>
        <w:t>，再</w:t>
      </w:r>
      <w:r w:rsidRPr="00246F42">
        <w:rPr>
          <w:rFonts w:asciiTheme="majorEastAsia" w:eastAsiaTheme="majorEastAsia" w:hAnsiTheme="majorEastAsia"/>
          <w:spacing w:val="4"/>
        </w:rPr>
        <w:t>利</w:t>
      </w:r>
      <w:r w:rsidRPr="00246F42">
        <w:rPr>
          <w:rFonts w:asciiTheme="majorEastAsia" w:eastAsiaTheme="majorEastAsia" w:hAnsiTheme="majorEastAsia"/>
        </w:rPr>
        <w:t>用三</w:t>
      </w:r>
      <w:r w:rsidRPr="00246F42">
        <w:rPr>
          <w:rFonts w:asciiTheme="majorEastAsia" w:eastAsiaTheme="majorEastAsia" w:hAnsiTheme="majorEastAsia"/>
          <w:spacing w:val="8"/>
        </w:rPr>
        <w:t>角形的面积求出</w:t>
      </w:r>
      <w:r w:rsidRPr="00246F42">
        <w:rPr>
          <w:rFonts w:asciiTheme="majorEastAsia" w:eastAsiaTheme="majorEastAsia" w:hAnsiTheme="majorEastAsia"/>
        </w:rPr>
        <w:t>CM=1</w:t>
      </w:r>
      <w:r w:rsidRPr="00246F42">
        <w:rPr>
          <w:rFonts w:asciiTheme="majorEastAsia" w:eastAsiaTheme="majorEastAsia" w:hAnsiTheme="majorEastAsia"/>
        </w:rPr>
        <w:t>，进而根据勾股定理得，</w:t>
      </w:r>
      <w:r w:rsidRPr="00246F42">
        <w:rPr>
          <w:rFonts w:asciiTheme="majorEastAsia" w:eastAsiaTheme="majorEastAsia" w:hAnsiTheme="majorEastAsia"/>
        </w:rPr>
        <w:t>AM=2</w:t>
      </w:r>
      <w:r w:rsidRPr="00246F42">
        <w:rPr>
          <w:rFonts w:asciiTheme="majorEastAsia" w:eastAsiaTheme="majorEastAsia" w:hAnsiTheme="majorEastAsia"/>
        </w:rPr>
        <w:t>，再</w:t>
      </w:r>
      <w:r w:rsidRPr="00246F42">
        <w:rPr>
          <w:rFonts w:asciiTheme="majorEastAsia" w:eastAsiaTheme="majorEastAsia" w:hAnsiTheme="majorEastAsia"/>
        </w:rPr>
        <w:t>△AMC∽△BNF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spacing w:line="319" w:lineRule="auto"/>
        <w:jc w:val="both"/>
        <w:rPr>
          <w:rFonts w:asciiTheme="majorEastAsia" w:eastAsiaTheme="majorEastAsia" w:hAnsiTheme="majorEastAsia"/>
        </w:rPr>
        <w:sectPr w:rsidR="003D7148" w:rsidRPr="00246F42">
          <w:pgSz w:w="11910" w:h="16840"/>
          <w:pgMar w:top="148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tabs>
          <w:tab w:val="left" w:pos="1817"/>
          <w:tab w:val="left" w:pos="3043"/>
          <w:tab w:val="left" w:pos="5465"/>
          <w:tab w:val="left" w:pos="8263"/>
        </w:tabs>
        <w:spacing w:before="78" w:line="381" w:lineRule="auto"/>
        <w:ind w:left="451" w:right="18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709440" behindDoc="1" locked="0" layoutInCell="1" allowOverlap="1" wp14:anchorId="18918DFF" wp14:editId="2301377F">
            <wp:simplePos x="0" y="0"/>
            <wp:positionH relativeFrom="page">
              <wp:posOffset>1988820</wp:posOffset>
            </wp:positionH>
            <wp:positionV relativeFrom="paragraph">
              <wp:posOffset>-1396</wp:posOffset>
            </wp:positionV>
            <wp:extent cx="217931" cy="352044"/>
            <wp:effectExtent l="0" t="0" r="0" b="0"/>
            <wp:wrapNone/>
            <wp:docPr id="235" name="image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96.jpe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0464" behindDoc="1" locked="0" layoutInCell="1" allowOverlap="1" wp14:anchorId="00BACC67" wp14:editId="19403920">
            <wp:simplePos x="0" y="0"/>
            <wp:positionH relativeFrom="page">
              <wp:posOffset>2673095</wp:posOffset>
            </wp:positionH>
            <wp:positionV relativeFrom="paragraph">
              <wp:posOffset>-1396</wp:posOffset>
            </wp:positionV>
            <wp:extent cx="313944" cy="352044"/>
            <wp:effectExtent l="0" t="0" r="0" b="0"/>
            <wp:wrapNone/>
            <wp:docPr id="237" name="image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99.jpeg"/>
                    <pic:cNvPicPr/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1488" behindDoc="1" locked="0" layoutInCell="1" allowOverlap="1" wp14:anchorId="4FDC52D2" wp14:editId="52623198">
            <wp:simplePos x="0" y="0"/>
            <wp:positionH relativeFrom="page">
              <wp:posOffset>4305300</wp:posOffset>
            </wp:positionH>
            <wp:positionV relativeFrom="paragraph">
              <wp:posOffset>-1396</wp:posOffset>
            </wp:positionV>
            <wp:extent cx="217932" cy="352044"/>
            <wp:effectExtent l="0" t="0" r="0" b="0"/>
            <wp:wrapNone/>
            <wp:docPr id="239" name="image1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100.jpe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2512" behindDoc="1" locked="0" layoutInCell="1" allowOverlap="1" wp14:anchorId="1C157AA6" wp14:editId="7F0EF164">
            <wp:simplePos x="0" y="0"/>
            <wp:positionH relativeFrom="page">
              <wp:posOffset>5989320</wp:posOffset>
            </wp:positionH>
            <wp:positionV relativeFrom="paragraph">
              <wp:posOffset>-1396</wp:posOffset>
            </wp:positionV>
            <wp:extent cx="313944" cy="352044"/>
            <wp:effectExtent l="0" t="0" r="0" b="0"/>
            <wp:wrapNone/>
            <wp:docPr id="241" name="image1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101.jpe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求出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FN=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BN=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∴DN=BD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BN=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，得出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CN=CD+DN=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  <w:spacing w:val="-18"/>
        </w:rPr>
        <w:t>，</w:t>
      </w:r>
      <w:r w:rsidRPr="00246F42">
        <w:rPr>
          <w:rFonts w:asciiTheme="majorEastAsia" w:eastAsiaTheme="majorEastAsia" w:hAnsiTheme="majorEastAsia"/>
          <w:spacing w:val="-18"/>
        </w:rPr>
        <w:t xml:space="preserve"> </w:t>
      </w:r>
      <w:r w:rsidRPr="00246F42">
        <w:rPr>
          <w:rFonts w:asciiTheme="majorEastAsia" w:eastAsiaTheme="majorEastAsia" w:hAnsiTheme="majorEastAsia"/>
        </w:rPr>
        <w:t>最后用勾股定理即可得出结论．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）如图</w:t>
      </w:r>
      <w:r w:rsidRPr="00246F42">
        <w:rPr>
          <w:rFonts w:asciiTheme="majorEastAsia" w:eastAsiaTheme="majorEastAsia" w:hAnsiTheme="majorEastAsia"/>
        </w:rPr>
        <w:t xml:space="preserve"> 1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△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  <w:spacing w:val="-2"/>
        </w:rPr>
        <w:t>C</w:t>
      </w:r>
      <w:r w:rsidRPr="00246F42">
        <w:rPr>
          <w:rFonts w:asciiTheme="majorEastAsia" w:eastAsiaTheme="majorEastAsia" w:hAnsiTheme="majorEastAsia"/>
        </w:rPr>
        <w:t>E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即为所求；</w:t>
      </w:r>
    </w:p>
    <w:p w:rsidR="003D7148" w:rsidRPr="00246F42" w:rsidRDefault="003D7148">
      <w:pPr>
        <w:pStyle w:val="a3"/>
        <w:spacing w:before="9"/>
        <w:ind w:left="0"/>
        <w:rPr>
          <w:rFonts w:asciiTheme="majorEastAsia" w:eastAsiaTheme="majorEastAsia" w:hAnsiTheme="majorEastAsia"/>
          <w:sz w:val="42"/>
        </w:rPr>
      </w:pPr>
    </w:p>
    <w:p w:rsidR="003D7148" w:rsidRPr="00246F42" w:rsidRDefault="001340FB">
      <w:pPr>
        <w:pStyle w:val="a4"/>
        <w:numPr>
          <w:ilvl w:val="0"/>
          <w:numId w:val="4"/>
        </w:numPr>
        <w:tabs>
          <w:tab w:val="left" w:pos="734"/>
        </w:tabs>
        <w:spacing w:before="0"/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证明：如图</w:t>
      </w:r>
      <w:r w:rsidRPr="00246F42">
        <w:rPr>
          <w:rFonts w:asciiTheme="majorEastAsia" w:eastAsiaTheme="majorEastAsia" w:hAnsiTheme="majorEastAsia"/>
          <w:sz w:val="24"/>
        </w:rPr>
        <w:t xml:space="preserve"> 2</w:t>
      </w:r>
      <w:r w:rsidRPr="00246F42">
        <w:rPr>
          <w:rFonts w:asciiTheme="majorEastAsia" w:eastAsiaTheme="majorEastAsia" w:hAnsiTheme="majorEastAsia"/>
          <w:sz w:val="24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 xml:space="preserve">∵△CBE </w:t>
      </w:r>
      <w:r w:rsidRPr="00246F42">
        <w:rPr>
          <w:rFonts w:asciiTheme="majorEastAsia" w:eastAsiaTheme="majorEastAsia" w:hAnsiTheme="majorEastAsia"/>
        </w:rPr>
        <w:t>由</w:t>
      </w:r>
      <w:r w:rsidRPr="00246F42">
        <w:rPr>
          <w:rFonts w:asciiTheme="majorEastAsia" w:eastAsiaTheme="majorEastAsia" w:hAnsiTheme="majorEastAsia"/>
        </w:rPr>
        <w:t xml:space="preserve">△CAD </w:t>
      </w:r>
      <w:r w:rsidRPr="00246F42">
        <w:rPr>
          <w:rFonts w:asciiTheme="majorEastAsia" w:eastAsiaTheme="majorEastAsia" w:hAnsiTheme="majorEastAsia"/>
        </w:rPr>
        <w:t>旋转得到，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∴△CBE≌△CAD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∴∠CBE=∠CAD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∠BCE=∠ACD=90°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∴∠CBE+∠E=∠CAD+∠E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∴∠BCE=∠AFE=90°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∴AF⊥BE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4"/>
        <w:numPr>
          <w:ilvl w:val="0"/>
          <w:numId w:val="4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如图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3</w:t>
      </w:r>
      <w:r w:rsidRPr="00246F42">
        <w:rPr>
          <w:rFonts w:asciiTheme="majorEastAsia" w:eastAsiaTheme="majorEastAsia" w:hAnsiTheme="majorEastAsia"/>
          <w:sz w:val="24"/>
        </w:rPr>
        <w:t>，在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Rt△ABC</w:t>
      </w:r>
      <w:r w:rsidRPr="00246F42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中，</w:t>
      </w:r>
      <w:r w:rsidRPr="00246F42">
        <w:rPr>
          <w:rFonts w:asciiTheme="majorEastAsia" w:eastAsiaTheme="majorEastAsia" w:hAnsiTheme="majorEastAsia"/>
          <w:sz w:val="24"/>
        </w:rPr>
        <w:t>BC=AC=</w:t>
      </w:r>
      <w:r w:rsidRPr="00246F42">
        <w:rPr>
          <w:rFonts w:asciiTheme="majorEastAsia" w:eastAsiaTheme="majorEastAsia" w:hAnsiTheme="majorEastAsia"/>
          <w:noProof/>
          <w:position w:val="-5"/>
          <w:sz w:val="24"/>
          <w:lang w:val="en-US" w:bidi="ar-SA"/>
        </w:rPr>
        <w:drawing>
          <wp:inline distT="0" distB="0" distL="0" distR="0" wp14:anchorId="7B4F8747" wp14:editId="3505BC09">
            <wp:extent cx="190500" cy="170687"/>
            <wp:effectExtent l="0" t="0" r="0" b="0"/>
            <wp:docPr id="243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94.pn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z w:val="24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∴AB=</w:t>
      </w:r>
      <w:r w:rsidRPr="00246F42">
        <w:rPr>
          <w:rFonts w:asciiTheme="majorEastAsia" w:eastAsiaTheme="majorEastAsia" w:hAnsiTheme="majorEastAsia"/>
          <w:spacing w:val="-57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5"/>
          <w:lang w:val="en-US" w:bidi="ar-SA"/>
        </w:rPr>
        <w:drawing>
          <wp:inline distT="0" distB="0" distL="0" distR="0" wp14:anchorId="380B67E2" wp14:editId="289D0EF0">
            <wp:extent cx="190499" cy="170687"/>
            <wp:effectExtent l="0" t="0" r="0" b="0"/>
            <wp:docPr id="245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55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99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1"/>
        </w:rPr>
        <w:t>AC=</w:t>
      </w:r>
      <w:r w:rsidRPr="00246F42">
        <w:rPr>
          <w:rFonts w:asciiTheme="majorEastAsia" w:eastAsiaTheme="majorEastAsia" w:hAnsiTheme="majorEastAsia"/>
          <w:spacing w:val="-58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5"/>
          <w:lang w:val="en-US" w:bidi="ar-SA"/>
        </w:rPr>
        <w:drawing>
          <wp:inline distT="0" distB="0" distL="0" distR="0" wp14:anchorId="2C52CBC1" wp14:editId="7F5F7849">
            <wp:extent cx="266700" cy="170687"/>
            <wp:effectExtent l="0" t="0" r="0" b="0"/>
            <wp:docPr id="247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102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line="381" w:lineRule="auto"/>
        <w:ind w:right="4069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</w:rPr>
        <w:t xml:space="preserve"> Rt△ABF </w:t>
      </w:r>
      <w:r w:rsidRPr="00246F42">
        <w:rPr>
          <w:rFonts w:asciiTheme="majorEastAsia" w:eastAsiaTheme="majorEastAsia" w:hAnsiTheme="majorEastAsia"/>
        </w:rPr>
        <w:t>中，根据勾股定理得，</w:t>
      </w:r>
      <w:r w:rsidRPr="00246F42">
        <w:rPr>
          <w:rFonts w:asciiTheme="majorEastAsia" w:eastAsiaTheme="majorEastAsia" w:hAnsiTheme="majorEastAsia"/>
        </w:rPr>
        <w:t>AF=3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设</w:t>
      </w:r>
      <w:r w:rsidRPr="00246F42">
        <w:rPr>
          <w:rFonts w:asciiTheme="majorEastAsia" w:eastAsiaTheme="majorEastAsia" w:hAnsiTheme="majorEastAsia"/>
        </w:rPr>
        <w:t xml:space="preserve"> AD=x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∴DF=3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由旋转知，</w:t>
      </w:r>
      <w:r w:rsidRPr="00246F42">
        <w:rPr>
          <w:rFonts w:asciiTheme="majorEastAsia" w:eastAsiaTheme="majorEastAsia" w:hAnsiTheme="majorEastAsia"/>
        </w:rPr>
        <w:t>CE=CD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BE=AD=x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由（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）知，</w:t>
      </w:r>
      <w:r w:rsidRPr="00246F42">
        <w:rPr>
          <w:rFonts w:asciiTheme="majorEastAsia" w:eastAsiaTheme="majorEastAsia" w:hAnsiTheme="majorEastAsia"/>
        </w:rPr>
        <w:t>∠BFD=90°=∠BCE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∵∠B=∠B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∴△BFD∽△BCE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0C968C2C" wp14:editId="068C2D02">
            <wp:extent cx="789432" cy="332231"/>
            <wp:effectExtent l="0" t="0" r="0" b="0"/>
            <wp:docPr id="249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103.jpe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432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tabs>
          <w:tab w:val="left" w:pos="1188"/>
          <w:tab w:val="left" w:pos="1783"/>
        </w:tabs>
        <w:spacing w:before="16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3536" behindDoc="1" locked="0" layoutInCell="1" allowOverlap="1" wp14:anchorId="4AA761F8" wp14:editId="1266426F">
            <wp:simplePos x="0" y="0"/>
            <wp:positionH relativeFrom="page">
              <wp:posOffset>1295400</wp:posOffset>
            </wp:positionH>
            <wp:positionV relativeFrom="paragraph">
              <wp:posOffset>55118</wp:posOffset>
            </wp:positionV>
            <wp:extent cx="513588" cy="352044"/>
            <wp:effectExtent l="0" t="0" r="0" b="0"/>
            <wp:wrapNone/>
            <wp:docPr id="251" name="image1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104.jpe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588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4560" behindDoc="1" locked="0" layoutInCell="1" allowOverlap="1" wp14:anchorId="780F5FE8" wp14:editId="00DF4158">
            <wp:simplePos x="0" y="0"/>
            <wp:positionH relativeFrom="page">
              <wp:posOffset>1911095</wp:posOffset>
            </wp:positionH>
            <wp:positionV relativeFrom="paragraph">
              <wp:posOffset>64261</wp:posOffset>
            </wp:positionV>
            <wp:extent cx="275844" cy="332231"/>
            <wp:effectExtent l="0" t="0" r="0" b="0"/>
            <wp:wrapNone/>
            <wp:docPr id="253" name="image1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105.jpe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ab/>
        <w:t>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rPr>
          <w:rFonts w:asciiTheme="majorEastAsia" w:eastAsiaTheme="majorEastAsia" w:hAnsiTheme="majorEastAsia"/>
        </w:rPr>
        <w:sectPr w:rsidR="003D7148" w:rsidRPr="00246F42">
          <w:pgSz w:w="11910" w:h="16840"/>
          <w:pgMar w:top="146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tabs>
          <w:tab w:val="left" w:pos="1215"/>
        </w:tabs>
        <w:spacing w:before="7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715584" behindDoc="1" locked="0" layoutInCell="1" allowOverlap="1" wp14:anchorId="0FDA7C67" wp14:editId="4BE32E12">
            <wp:simplePos x="0" y="0"/>
            <wp:positionH relativeFrom="page">
              <wp:posOffset>1607819</wp:posOffset>
            </wp:positionH>
            <wp:positionV relativeFrom="paragraph">
              <wp:posOffset>-1396</wp:posOffset>
            </wp:positionV>
            <wp:extent cx="217931" cy="352044"/>
            <wp:effectExtent l="0" t="0" r="0" b="0"/>
            <wp:wrapNone/>
            <wp:docPr id="255" name="image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106.jpe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spacing w:val="1"/>
        </w:rPr>
        <w:t>B</w:t>
      </w:r>
      <w:r w:rsidRPr="00246F42">
        <w:rPr>
          <w:rFonts w:asciiTheme="majorEastAsia" w:eastAsiaTheme="majorEastAsia" w:hAnsiTheme="majorEastAsia"/>
          <w:spacing w:val="-1"/>
        </w:rPr>
        <w:t>D</w:t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</w:rPr>
        <w:tab/>
        <w:t>x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  <w:spacing w:val="1"/>
        </w:rPr>
        <w:t>C</w:t>
      </w:r>
      <w:r w:rsidRPr="00246F42">
        <w:rPr>
          <w:rFonts w:asciiTheme="majorEastAsia" w:eastAsiaTheme="majorEastAsia" w:hAnsiTheme="majorEastAsia"/>
          <w:spacing w:val="-1"/>
        </w:rPr>
        <w:t>D</w:t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656B45C9" wp14:editId="5F611F10">
            <wp:extent cx="190500" cy="170688"/>
            <wp:effectExtent l="0" t="0" r="0" b="0"/>
            <wp:docPr id="257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107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∵BC=BD+CD=</w:t>
      </w:r>
      <w:r w:rsidRPr="00246F42">
        <w:rPr>
          <w:rFonts w:asciiTheme="majorEastAsia" w:eastAsiaTheme="majorEastAsia" w:hAnsiTheme="majorEastAsia"/>
          <w:spacing w:val="-55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5"/>
          <w:lang w:val="en-US" w:bidi="ar-SA"/>
        </w:rPr>
        <w:drawing>
          <wp:inline distT="0" distB="0" distL="0" distR="0" wp14:anchorId="2BF189FF" wp14:editId="6C47C5AA">
            <wp:extent cx="190500" cy="170688"/>
            <wp:effectExtent l="0" t="0" r="0" b="0"/>
            <wp:docPr id="259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107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tabs>
          <w:tab w:val="left" w:pos="1291"/>
          <w:tab w:val="left" w:pos="2693"/>
        </w:tabs>
        <w:spacing w:before="15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6608" behindDoc="1" locked="0" layoutInCell="1" allowOverlap="1" wp14:anchorId="1876F648" wp14:editId="26D2F4CF">
            <wp:simplePos x="0" y="0"/>
            <wp:positionH relativeFrom="page">
              <wp:posOffset>1685544</wp:posOffset>
            </wp:positionH>
            <wp:positionV relativeFrom="paragraph">
              <wp:posOffset>185165</wp:posOffset>
            </wp:positionV>
            <wp:extent cx="190500" cy="170688"/>
            <wp:effectExtent l="0" t="0" r="0" b="0"/>
            <wp:wrapNone/>
            <wp:docPr id="261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107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7632" behindDoc="1" locked="0" layoutInCell="1" allowOverlap="1" wp14:anchorId="06067C13" wp14:editId="41D29455">
            <wp:simplePos x="0" y="0"/>
            <wp:positionH relativeFrom="page">
              <wp:posOffset>2575560</wp:posOffset>
            </wp:positionH>
            <wp:positionV relativeFrom="paragraph">
              <wp:posOffset>185165</wp:posOffset>
            </wp:positionV>
            <wp:extent cx="190500" cy="170688"/>
            <wp:effectExtent l="0" t="0" r="0" b="0"/>
            <wp:wrapNone/>
            <wp:docPr id="263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107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20"/>
          <w:lang w:val="en-US" w:bidi="ar-SA"/>
        </w:rPr>
        <w:drawing>
          <wp:inline distT="0" distB="0" distL="0" distR="0" wp14:anchorId="469159E5" wp14:editId="513277F0">
            <wp:extent cx="217931" cy="352044"/>
            <wp:effectExtent l="0" t="0" r="0" b="0"/>
            <wp:docPr id="265" name="image1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106.jpe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x+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8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∴x=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1830128C" wp14:editId="07444EF8">
            <wp:extent cx="123443" cy="332231"/>
            <wp:effectExtent l="0" t="0" r="0" b="0"/>
            <wp:docPr id="267" name="image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108.png"/>
                    <pic:cNvPicPr/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8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∴BD=</w:t>
      </w:r>
      <w:r w:rsidRPr="00246F42">
        <w:rPr>
          <w:rFonts w:asciiTheme="majorEastAsia" w:eastAsiaTheme="majorEastAsia" w:hAnsiTheme="majorEastAsia"/>
          <w:spacing w:val="-58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20"/>
          <w:lang w:val="en-US" w:bidi="ar-SA"/>
        </w:rPr>
        <w:drawing>
          <wp:inline distT="0" distB="0" distL="0" distR="0" wp14:anchorId="629625DB" wp14:editId="35373161">
            <wp:extent cx="217931" cy="352044"/>
            <wp:effectExtent l="0" t="0" r="0" b="0"/>
            <wp:docPr id="269" name="image1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109.jpe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CD=</w:t>
      </w:r>
      <w:r w:rsidRPr="00246F42">
        <w:rPr>
          <w:rFonts w:asciiTheme="majorEastAsia" w:eastAsiaTheme="majorEastAsia" w:hAnsiTheme="majorEastAsia"/>
          <w:noProof/>
          <w:position w:val="-20"/>
          <w:lang w:val="en-US" w:bidi="ar-SA"/>
        </w:rPr>
        <w:drawing>
          <wp:inline distT="0" distB="0" distL="0" distR="0" wp14:anchorId="216E2284" wp14:editId="192EF859">
            <wp:extent cx="217931" cy="352044"/>
            <wp:effectExtent l="0" t="0" r="0" b="0"/>
            <wp:docPr id="271" name="image1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110.jpe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50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过点</w:t>
      </w:r>
      <w:r w:rsidRPr="00246F42">
        <w:rPr>
          <w:rFonts w:asciiTheme="majorEastAsia" w:eastAsiaTheme="majorEastAsia" w:hAnsiTheme="majorEastAsia"/>
        </w:rPr>
        <w:t xml:space="preserve"> C </w:t>
      </w:r>
      <w:r w:rsidRPr="00246F42">
        <w:rPr>
          <w:rFonts w:asciiTheme="majorEastAsia" w:eastAsiaTheme="majorEastAsia" w:hAnsiTheme="majorEastAsia"/>
        </w:rPr>
        <w:t>作</w:t>
      </w:r>
      <w:r w:rsidRPr="00246F42">
        <w:rPr>
          <w:rFonts w:asciiTheme="majorEastAsia" w:eastAsiaTheme="majorEastAsia" w:hAnsiTheme="majorEastAsia"/>
        </w:rPr>
        <w:t xml:space="preserve"> CM⊥AD </w:t>
      </w:r>
      <w:r w:rsidRPr="00246F42">
        <w:rPr>
          <w:rFonts w:asciiTheme="majorEastAsia" w:eastAsiaTheme="majorEastAsia" w:hAnsiTheme="majorEastAsia"/>
        </w:rPr>
        <w:t>于</w:t>
      </w:r>
      <w:r w:rsidRPr="00246F42">
        <w:rPr>
          <w:rFonts w:asciiTheme="majorEastAsia" w:eastAsiaTheme="majorEastAsia" w:hAnsiTheme="majorEastAsia"/>
        </w:rPr>
        <w:t xml:space="preserve"> M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2"/>
        </w:rPr>
        <w:t>∴S</w:t>
      </w:r>
      <w:r w:rsidRPr="00246F42">
        <w:rPr>
          <w:rFonts w:asciiTheme="majorEastAsia" w:eastAsiaTheme="majorEastAsia" w:hAnsiTheme="majorEastAsia"/>
          <w:spacing w:val="-2"/>
          <w:position w:val="-3"/>
          <w:sz w:val="14"/>
        </w:rPr>
        <w:t>△ACD</w:t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spacing w:val="-39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39FA325E" wp14:editId="4E6B174A">
            <wp:extent cx="123443" cy="332231"/>
            <wp:effectExtent l="0" t="0" r="0" b="0"/>
            <wp:docPr id="273" name="image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1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1"/>
        </w:rPr>
        <w:t>AC×CD=</w:t>
      </w:r>
      <w:r w:rsidRPr="00246F42">
        <w:rPr>
          <w:rFonts w:asciiTheme="majorEastAsia" w:eastAsiaTheme="majorEastAsia" w:hAnsiTheme="majorEastAsia"/>
          <w:spacing w:val="-56"/>
        </w:rPr>
        <w:t xml:space="preserve"> 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7D69553C" wp14:editId="4CF7D974">
            <wp:extent cx="123443" cy="332231"/>
            <wp:effectExtent l="0" t="0" r="0" b="0"/>
            <wp:docPr id="275" name="image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1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AD×CM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0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spacing w:val="-1"/>
        </w:rPr>
        <w:t>∴CM=</w:t>
      </w:r>
      <w:r w:rsidRPr="00246F42">
        <w:rPr>
          <w:rFonts w:asciiTheme="majorEastAsia" w:eastAsiaTheme="majorEastAsia" w:hAnsiTheme="majorEastAsia"/>
          <w:spacing w:val="-58"/>
        </w:rPr>
        <w:t xml:space="preserve"> 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5B5E1E51" wp14:editId="44BDE7D6">
            <wp:extent cx="504444" cy="332231"/>
            <wp:effectExtent l="0" t="0" r="0" b="0"/>
            <wp:docPr id="277" name="image1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112.jpeg"/>
                    <pic:cNvPicPr/>
                  </pic:nvPicPr>
                  <pic:blipFill>
                    <a:blip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=1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7" w:line="381" w:lineRule="auto"/>
        <w:ind w:right="3937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</w:rPr>
        <w:t xml:space="preserve"> Rt△AMC </w:t>
      </w:r>
      <w:r w:rsidRPr="00246F42">
        <w:rPr>
          <w:rFonts w:asciiTheme="majorEastAsia" w:eastAsiaTheme="majorEastAsia" w:hAnsiTheme="majorEastAsia"/>
        </w:rPr>
        <w:t>中，根据勾股定理得，</w:t>
      </w:r>
      <w:r w:rsidRPr="00246F42">
        <w:rPr>
          <w:rFonts w:asciiTheme="majorEastAsia" w:eastAsiaTheme="majorEastAsia" w:hAnsiTheme="majorEastAsia"/>
        </w:rPr>
        <w:t>AM=2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过点</w:t>
      </w:r>
      <w:r w:rsidRPr="00246F42">
        <w:rPr>
          <w:rFonts w:asciiTheme="majorEastAsia" w:eastAsiaTheme="majorEastAsia" w:hAnsiTheme="majorEastAsia"/>
        </w:rPr>
        <w:t xml:space="preserve"> F </w:t>
      </w:r>
      <w:r w:rsidRPr="00246F42">
        <w:rPr>
          <w:rFonts w:asciiTheme="majorEastAsia" w:eastAsiaTheme="majorEastAsia" w:hAnsiTheme="majorEastAsia"/>
        </w:rPr>
        <w:t>作</w:t>
      </w:r>
      <w:r w:rsidRPr="00246F42">
        <w:rPr>
          <w:rFonts w:asciiTheme="majorEastAsia" w:eastAsiaTheme="majorEastAsia" w:hAnsiTheme="majorEastAsia"/>
        </w:rPr>
        <w:t xml:space="preserve"> FN⊥BC </w:t>
      </w:r>
      <w:r w:rsidRPr="00246F42">
        <w:rPr>
          <w:rFonts w:asciiTheme="majorEastAsia" w:eastAsiaTheme="majorEastAsia" w:hAnsiTheme="majorEastAsia"/>
        </w:rPr>
        <w:t>于</w:t>
      </w:r>
      <w:r w:rsidRPr="00246F42">
        <w:rPr>
          <w:rFonts w:asciiTheme="majorEastAsia" w:eastAsiaTheme="majorEastAsia" w:hAnsiTheme="majorEastAsia"/>
        </w:rPr>
        <w:t xml:space="preserve"> N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∴∠BNF=90°=∠AMC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由旋转知，</w:t>
      </w:r>
      <w:r w:rsidRPr="00246F42">
        <w:rPr>
          <w:rFonts w:asciiTheme="majorEastAsia" w:eastAsiaTheme="majorEastAsia" w:hAnsiTheme="majorEastAsia"/>
        </w:rPr>
        <w:t>∠CAM=∠FBN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∴△AMC∽△BNF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16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4473D17C" wp14:editId="2A386C99">
            <wp:extent cx="495300" cy="332232"/>
            <wp:effectExtent l="0" t="0" r="0" b="0"/>
            <wp:docPr id="279" name="image1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113.jpe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  <w:spacing w:val="-2"/>
        </w:rPr>
        <w:t>=</w:t>
      </w:r>
      <w:r w:rsidRPr="00246F42">
        <w:rPr>
          <w:rFonts w:asciiTheme="majorEastAsia" w:eastAsiaTheme="majorEastAsia" w:hAnsiTheme="majorEastAsia"/>
          <w:noProof/>
          <w:spacing w:val="-2"/>
          <w:position w:val="-18"/>
          <w:lang w:val="en-US" w:bidi="ar-SA"/>
        </w:rPr>
        <w:drawing>
          <wp:inline distT="0" distB="0" distL="0" distR="0" wp14:anchorId="51AAE84C" wp14:editId="249E86B9">
            <wp:extent cx="199644" cy="332232"/>
            <wp:effectExtent l="0" t="0" r="0" b="0"/>
            <wp:docPr id="281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114.png"/>
                    <pic:cNvPicPr/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tabs>
          <w:tab w:val="left" w:pos="963"/>
          <w:tab w:val="left" w:pos="1188"/>
          <w:tab w:val="left" w:pos="2189"/>
        </w:tabs>
        <w:spacing w:before="101" w:line="316" w:lineRule="auto"/>
        <w:ind w:right="625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pict>
          <v:group id="_x0000_s1029" style="position:absolute;left:0;text-align:left;margin-left:102pt;margin-top:4.35pt;width:40.45pt;height:58.95pt;z-index:-251596800;mso-position-horizontal-relative:page" coordorigin="2040,87" coordsize="809,1179">
            <v:shape id="_x0000_s1030" type="#_x0000_t75" style="position:absolute;left:2040;top:86;width:809;height:555">
              <v:imagedata r:id="rId125" o:title=""/>
            </v:shape>
            <v:shape id="_x0000_s1031" type="#_x0000_t75" style="position:absolute;left:2280;top:710;width:344;height:555">
              <v:imagedata r:id="rId126" o:title=""/>
            </v:shape>
            <w10:wrap anchorx="page"/>
          </v:group>
        </w:pict>
      </w:r>
      <w:r w:rsidRPr="00246F42">
        <w:rPr>
          <w:rFonts w:asciiTheme="majorEastAsia" w:eastAsiaTheme="majorEastAsia" w:hAnsiTheme="majorEastAsia"/>
        </w:rPr>
        <w:pict>
          <v:group id="_x0000_s1032" style="position:absolute;left:0;text-align:left;margin-left:167.75pt;margin-top:35.55pt;width:35.2pt;height:90.15pt;z-index:-251595776;mso-position-horizontal-relative:page" coordorigin="3355,711" coordsize="704,1803">
            <v:shape id="_x0000_s1033" type="#_x0000_t75" style="position:absolute;left:3355;top:710;width:495;height:555">
              <v:imagedata r:id="rId127" o:title=""/>
            </v:shape>
            <v:shape id="_x0000_s1034" type="#_x0000_t75" style="position:absolute;left:3636;top:1334;width:344;height:555">
              <v:imagedata r:id="rId128" o:title=""/>
            </v:shape>
            <v:shape id="_x0000_s1035" type="#_x0000_t75" style="position:absolute;left:3564;top:1958;width:495;height:555">
              <v:imagedata r:id="rId129" o:title=""/>
            </v:shape>
            <w10:wrap anchorx="page"/>
          </v:group>
        </w:pict>
      </w: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ab/>
        <w:t xml:space="preserve">= </w:t>
      </w:r>
      <w:r w:rsidRPr="00246F42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70A33C3F" wp14:editId="414B434F">
            <wp:extent cx="199644" cy="332232"/>
            <wp:effectExtent l="0" t="0" r="0" b="0"/>
            <wp:docPr id="283" name="image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119.png"/>
                    <pic:cNvPicPr/>
                  </pic:nvPicPr>
                  <pic:blipFill>
                    <a:blip r:embed="rId1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∴ FN=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BN=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  <w:spacing w:val="-17"/>
        </w:rPr>
        <w:t>，</w:t>
      </w:r>
    </w:p>
    <w:p w:rsidR="003D7148" w:rsidRPr="00246F42" w:rsidRDefault="001340FB">
      <w:pPr>
        <w:pStyle w:val="a3"/>
        <w:tabs>
          <w:tab w:val="left" w:pos="2319"/>
        </w:tabs>
        <w:spacing w:before="104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∴DN=BD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BN=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tabs>
          <w:tab w:val="left" w:pos="2398"/>
        </w:tabs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∴CN=CD+DN=</w:t>
      </w:r>
      <w:r w:rsidRPr="00246F42">
        <w:rPr>
          <w:rFonts w:asciiTheme="majorEastAsia" w:eastAsiaTheme="majorEastAsia" w:hAnsiTheme="majorEastAsia"/>
        </w:rPr>
        <w:tab/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line="381" w:lineRule="auto"/>
        <w:ind w:right="474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在</w:t>
      </w:r>
      <w:r w:rsidRPr="00246F42">
        <w:rPr>
          <w:rFonts w:asciiTheme="majorEastAsia" w:eastAsiaTheme="majorEastAsia" w:hAnsiTheme="majorEastAsia"/>
        </w:rPr>
        <w:t xml:space="preserve"> Rt△CNF</w:t>
      </w:r>
      <w:r w:rsidRPr="00246F42">
        <w:rPr>
          <w:rFonts w:asciiTheme="majorEastAsia" w:eastAsiaTheme="majorEastAsia" w:hAnsiTheme="majorEastAsia"/>
          <w:spacing w:val="-4"/>
        </w:rPr>
        <w:t xml:space="preserve"> </w:t>
      </w:r>
      <w:r w:rsidRPr="00246F42">
        <w:rPr>
          <w:rFonts w:asciiTheme="majorEastAsia" w:eastAsiaTheme="majorEastAsia" w:hAnsiTheme="majorEastAsia"/>
        </w:rPr>
        <w:t>中，</w:t>
      </w:r>
      <w:r w:rsidRPr="00246F42">
        <w:rPr>
          <w:rFonts w:asciiTheme="majorEastAsia" w:eastAsiaTheme="majorEastAsia" w:hAnsiTheme="majorEastAsia"/>
        </w:rPr>
        <w:t>CF=</w:t>
      </w:r>
      <w:r w:rsidRPr="00246F42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7F62024A" wp14:editId="6DFED3DB">
            <wp:extent cx="713231" cy="228600"/>
            <wp:effectExtent l="0" t="0" r="0" b="0"/>
            <wp:docPr id="285" name="image1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120.jpeg"/>
                    <pic:cNvPicPr/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1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=</w:t>
      </w:r>
      <w:r w:rsidRPr="00246F42">
        <w:rPr>
          <w:rFonts w:asciiTheme="majorEastAsia" w:eastAsiaTheme="majorEastAsia" w:hAnsiTheme="majorEastAsia"/>
          <w:noProof/>
          <w:spacing w:val="-15"/>
          <w:position w:val="-5"/>
          <w:lang w:val="en-US" w:bidi="ar-SA"/>
        </w:rPr>
        <w:drawing>
          <wp:inline distT="0" distB="0" distL="0" distR="0" wp14:anchorId="641265E1" wp14:editId="30DB432E">
            <wp:extent cx="190500" cy="170687"/>
            <wp:effectExtent l="0" t="0" r="0" b="0"/>
            <wp:docPr id="287" name="image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121.png"/>
                    <pic:cNvPicPr/>
                  </pic:nvPicPr>
                  <pic:blipFill>
                    <a:blip r:embed="rId1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故答案为：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66ACF867" wp14:editId="14C26635">
            <wp:extent cx="190500" cy="170687"/>
            <wp:effectExtent l="0" t="0" r="0" b="0"/>
            <wp:docPr id="289" name="image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122.png"/>
                    <pic:cNvPicPr/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3D7148">
      <w:pPr>
        <w:spacing w:line="381" w:lineRule="auto"/>
        <w:rPr>
          <w:rFonts w:asciiTheme="majorEastAsia" w:eastAsiaTheme="majorEastAsia" w:hAnsiTheme="majorEastAsia"/>
        </w:rPr>
        <w:sectPr w:rsidR="003D7148" w:rsidRPr="00246F42">
          <w:pgSz w:w="11910" w:h="16840"/>
          <w:pgMar w:top="146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lastRenderedPageBreak/>
        <w:drawing>
          <wp:inline distT="0" distB="0" distL="0" distR="0" wp14:anchorId="00D7AA1E" wp14:editId="6CA5F07A">
            <wp:extent cx="1181100" cy="1143000"/>
            <wp:effectExtent l="0" t="0" r="0" b="0"/>
            <wp:docPr id="291" name="image1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123.jpeg"/>
                    <pic:cNvPicPr/>
                  </pic:nvPicPr>
                  <pic:blipFill>
                    <a:blip r:embed="rId1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3D7148">
      <w:pPr>
        <w:pStyle w:val="a3"/>
        <w:spacing w:before="4"/>
        <w:ind w:left="0"/>
        <w:rPr>
          <w:rFonts w:asciiTheme="majorEastAsia" w:eastAsiaTheme="majorEastAsia" w:hAnsiTheme="majorEastAsia"/>
          <w:sz w:val="4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drawing>
          <wp:inline distT="0" distB="0" distL="0" distR="0" wp14:anchorId="35075F46" wp14:editId="76DED578">
            <wp:extent cx="1170432" cy="1143000"/>
            <wp:effectExtent l="0" t="0" r="0" b="0"/>
            <wp:docPr id="293" name="image1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124.jpeg"/>
                    <pic:cNvPicPr/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3D7148">
      <w:pPr>
        <w:pStyle w:val="a3"/>
        <w:spacing w:before="6"/>
        <w:ind w:left="0"/>
        <w:rPr>
          <w:rFonts w:asciiTheme="majorEastAsia" w:eastAsiaTheme="majorEastAsia" w:hAnsiTheme="majorEastAsia"/>
          <w:sz w:val="4"/>
        </w:r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drawing>
          <wp:inline distT="0" distB="0" distL="0" distR="0" wp14:anchorId="5DB06303" wp14:editId="52D3650C">
            <wp:extent cx="1199388" cy="1143000"/>
            <wp:effectExtent l="0" t="0" r="0" b="0"/>
            <wp:docPr id="295" name="image1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125.jpeg"/>
                    <pic:cNvPicPr/>
                  </pic:nvPicPr>
                  <pic:blipFill>
                    <a:blip r:embed="rId1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9388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3D7148">
      <w:pPr>
        <w:pStyle w:val="a3"/>
        <w:spacing w:before="3"/>
        <w:ind w:left="0"/>
        <w:rPr>
          <w:rFonts w:asciiTheme="majorEastAsia" w:eastAsiaTheme="majorEastAsia" w:hAnsiTheme="majorEastAsia"/>
          <w:sz w:val="5"/>
        </w:rPr>
      </w:pPr>
    </w:p>
    <w:p w:rsidR="003D7148" w:rsidRPr="00246F42" w:rsidRDefault="001340FB">
      <w:pPr>
        <w:pStyle w:val="a3"/>
        <w:spacing w:before="68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246F42">
        <w:rPr>
          <w:rFonts w:asciiTheme="majorEastAsia" w:eastAsiaTheme="majorEastAsia" w:hAnsiTheme="majorEastAsia"/>
          <w:spacing w:val="-7"/>
        </w:rPr>
        <w:t>此题是三角形综合题，主要考查了旋转的性质，全等三角形的判定和性</w:t>
      </w:r>
      <w:r w:rsidRPr="00246F42">
        <w:rPr>
          <w:rFonts w:asciiTheme="majorEastAsia" w:eastAsiaTheme="majorEastAsia" w:hAnsiTheme="majorEastAsia"/>
        </w:rPr>
        <w:t>质，勾股定理，相似三角形的判定和性质，三角形的面积公式，解本题的关</w:t>
      </w:r>
      <w:r w:rsidRPr="00246F42">
        <w:rPr>
          <w:rFonts w:asciiTheme="majorEastAsia" w:eastAsiaTheme="majorEastAsia" w:hAnsiTheme="majorEastAsia"/>
          <w:spacing w:val="-1"/>
        </w:rPr>
        <w:t>键是求出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BD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CD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的值．</w:t>
      </w:r>
    </w:p>
    <w:p w:rsidR="003D7148" w:rsidRPr="00246F42" w:rsidRDefault="001340FB">
      <w:pPr>
        <w:pStyle w:val="a3"/>
        <w:spacing w:before="0" w:line="381" w:lineRule="auto"/>
        <w:ind w:left="451" w:right="23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  <w:spacing w:val="2"/>
        </w:rPr>
        <w:t>8</w:t>
      </w:r>
      <w:r w:rsidRPr="00246F42">
        <w:rPr>
          <w:rFonts w:asciiTheme="majorEastAsia" w:eastAsiaTheme="majorEastAsia" w:hAnsiTheme="majorEastAsia"/>
          <w:spacing w:val="-116"/>
        </w:rPr>
        <w:t>．</w:t>
      </w:r>
      <w:r w:rsidRPr="00246F42">
        <w:rPr>
          <w:rFonts w:asciiTheme="majorEastAsia" w:eastAsiaTheme="majorEastAsia" w:hAnsiTheme="majorEastAsia"/>
          <w:spacing w:val="2"/>
        </w:rPr>
        <w:t>（</w:t>
      </w:r>
      <w:r w:rsidRPr="00246F42">
        <w:rPr>
          <w:rFonts w:asciiTheme="majorEastAsia" w:eastAsiaTheme="majorEastAsia" w:hAnsiTheme="majorEastAsia"/>
        </w:rPr>
        <w:t>7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  <w:spacing w:val="2"/>
        </w:rPr>
        <w:t>分</w:t>
      </w:r>
      <w:r w:rsidRPr="00246F42">
        <w:rPr>
          <w:rFonts w:asciiTheme="majorEastAsia" w:eastAsiaTheme="majorEastAsia" w:hAnsiTheme="majorEastAsia"/>
          <w:spacing w:val="4"/>
        </w:rPr>
        <w:t>）</w:t>
      </w:r>
      <w:r w:rsidRPr="00246F42">
        <w:rPr>
          <w:rFonts w:asciiTheme="majorEastAsia" w:eastAsiaTheme="majorEastAsia" w:hAnsiTheme="majorEastAsia"/>
          <w:spacing w:val="1"/>
        </w:rPr>
        <w:t>对于平面直角坐标系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-1"/>
        </w:rPr>
        <w:t>O</w:t>
      </w:r>
      <w:r w:rsidRPr="00246F42">
        <w:rPr>
          <w:rFonts w:asciiTheme="majorEastAsia" w:eastAsiaTheme="majorEastAsia" w:hAnsiTheme="majorEastAsia"/>
        </w:rPr>
        <w:t>y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中的点</w:t>
      </w:r>
      <w:r w:rsidRPr="00246F42">
        <w:rPr>
          <w:rFonts w:asciiTheme="majorEastAsia" w:eastAsiaTheme="majorEastAsia" w:hAnsiTheme="majorEastAsia"/>
          <w:spacing w:val="1"/>
        </w:rPr>
        <w:t xml:space="preserve"> P</w:t>
      </w:r>
      <w:r w:rsidRPr="00246F42">
        <w:rPr>
          <w:rFonts w:asciiTheme="majorEastAsia" w:eastAsiaTheme="majorEastAsia" w:hAnsiTheme="majorEastAsia"/>
          <w:spacing w:val="1"/>
        </w:rPr>
        <w:t>，给出如下定义：记点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P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  <w:spacing w:val="2"/>
        </w:rPr>
        <w:t>到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</w:rPr>
        <w:t>x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  <w:spacing w:val="1"/>
        </w:rPr>
        <w:t>轴的距离为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  <w:spacing w:val="2"/>
        </w:rPr>
        <w:t>，到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y </w:t>
      </w:r>
      <w:r w:rsidRPr="00246F42">
        <w:rPr>
          <w:rFonts w:asciiTheme="majorEastAsia" w:eastAsiaTheme="majorEastAsia" w:hAnsiTheme="majorEastAsia"/>
        </w:rPr>
        <w:t>轴的距离为</w:t>
      </w:r>
      <w:r w:rsidRPr="00246F42">
        <w:rPr>
          <w:rFonts w:asciiTheme="majorEastAsia" w:eastAsiaTheme="majorEastAsia" w:hAnsiTheme="majorEastAsia"/>
        </w:rPr>
        <w:t xml:space="preserve"> d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2"/>
        </w:rPr>
        <w:t>，若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≥d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  <w:spacing w:val="1"/>
        </w:rPr>
        <w:t>，则称</w:t>
      </w:r>
      <w:r w:rsidRPr="00246F42">
        <w:rPr>
          <w:rFonts w:asciiTheme="majorEastAsia" w:eastAsiaTheme="majorEastAsia" w:hAnsiTheme="majorEastAsia"/>
          <w:spacing w:val="1"/>
        </w:rPr>
        <w:t xml:space="preserve"> 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1 </w:t>
      </w:r>
      <w:r w:rsidRPr="00246F42">
        <w:rPr>
          <w:rFonts w:asciiTheme="majorEastAsia" w:eastAsiaTheme="majorEastAsia" w:hAnsiTheme="majorEastAsia"/>
          <w:spacing w:val="2"/>
        </w:rPr>
        <w:t>为点</w:t>
      </w:r>
      <w:r w:rsidRPr="00246F42">
        <w:rPr>
          <w:rFonts w:asciiTheme="majorEastAsia" w:eastAsiaTheme="majorEastAsia" w:hAnsiTheme="majorEastAsia"/>
          <w:spacing w:val="2"/>
        </w:rPr>
        <w:t xml:space="preserve"> </w:t>
      </w:r>
      <w:r w:rsidRPr="00246F42">
        <w:rPr>
          <w:rFonts w:asciiTheme="majorEastAsia" w:eastAsiaTheme="majorEastAsia" w:hAnsiTheme="majorEastAsia"/>
        </w:rPr>
        <w:t xml:space="preserve">P </w:t>
      </w:r>
      <w:r w:rsidRPr="00246F42">
        <w:rPr>
          <w:rFonts w:asciiTheme="majorEastAsia" w:eastAsiaTheme="majorEastAsia" w:hAnsiTheme="majorEastAsia"/>
        </w:rPr>
        <w:t>的最大距离；若</w:t>
      </w:r>
    </w:p>
    <w:p w:rsidR="003D7148" w:rsidRPr="00246F42" w:rsidRDefault="001340FB">
      <w:pPr>
        <w:pStyle w:val="a3"/>
        <w:spacing w:before="0" w:line="390" w:lineRule="exact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  <w:position w:val="-3"/>
          <w:sz w:val="14"/>
        </w:rPr>
        <w:t>1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>d</w:t>
      </w:r>
      <w:r w:rsidRPr="00246F42">
        <w:rPr>
          <w:rFonts w:asciiTheme="majorEastAsia" w:eastAsiaTheme="majorEastAsia" w:hAnsiTheme="majorEastAsia"/>
          <w:position w:val="-3"/>
          <w:sz w:val="14"/>
        </w:rPr>
        <w:t>2</w:t>
      </w:r>
      <w:r w:rsidRPr="00246F42">
        <w:rPr>
          <w:rFonts w:asciiTheme="majorEastAsia" w:eastAsiaTheme="majorEastAsia" w:hAnsiTheme="majorEastAsia"/>
        </w:rPr>
        <w:t>，则称</w:t>
      </w:r>
      <w:r w:rsidRPr="00246F42">
        <w:rPr>
          <w:rFonts w:asciiTheme="majorEastAsia" w:eastAsiaTheme="majorEastAsia" w:hAnsiTheme="majorEastAsia"/>
        </w:rPr>
        <w:t xml:space="preserve"> d</w:t>
      </w:r>
      <w:r w:rsidRPr="00246F42">
        <w:rPr>
          <w:rFonts w:asciiTheme="majorEastAsia" w:eastAsiaTheme="majorEastAsia" w:hAnsiTheme="majorEastAsia"/>
          <w:position w:val="-3"/>
          <w:sz w:val="14"/>
        </w:rPr>
        <w:t xml:space="preserve">2 </w:t>
      </w:r>
      <w:r w:rsidRPr="00246F42">
        <w:rPr>
          <w:rFonts w:asciiTheme="majorEastAsia" w:eastAsiaTheme="majorEastAsia" w:hAnsiTheme="majorEastAsia"/>
        </w:rPr>
        <w:t>为点</w:t>
      </w:r>
      <w:r w:rsidRPr="00246F42">
        <w:rPr>
          <w:rFonts w:asciiTheme="majorEastAsia" w:eastAsiaTheme="majorEastAsia" w:hAnsiTheme="majorEastAsia"/>
        </w:rPr>
        <w:t xml:space="preserve"> P </w:t>
      </w:r>
      <w:r w:rsidRPr="00246F42">
        <w:rPr>
          <w:rFonts w:asciiTheme="majorEastAsia" w:eastAsiaTheme="majorEastAsia" w:hAnsiTheme="majorEastAsia"/>
        </w:rPr>
        <w:t>的最大距离．</w:t>
      </w:r>
    </w:p>
    <w:p w:rsidR="003D7148" w:rsidRPr="00246F42" w:rsidRDefault="001340FB">
      <w:pPr>
        <w:pStyle w:val="a3"/>
        <w:spacing w:before="225" w:line="381" w:lineRule="auto"/>
        <w:ind w:left="451" w:right="235" w:hanging="312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例如：点</w:t>
      </w:r>
      <w:r w:rsidRPr="00246F42">
        <w:rPr>
          <w:rFonts w:asciiTheme="majorEastAsia" w:eastAsiaTheme="majorEastAsia" w:hAnsiTheme="majorEastAsia"/>
        </w:rPr>
        <w:t xml:space="preserve"> P</w:t>
      </w:r>
      <w:r w:rsidRPr="00246F42">
        <w:rPr>
          <w:rFonts w:asciiTheme="majorEastAsia" w:eastAsiaTheme="majorEastAsia" w:hAnsiTheme="majorEastAsia"/>
        </w:rPr>
        <w:t>（﹣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>）到到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轴的距离为</w:t>
      </w:r>
      <w:r w:rsidRPr="00246F42">
        <w:rPr>
          <w:rFonts w:asciiTheme="majorEastAsia" w:eastAsiaTheme="majorEastAsia" w:hAnsiTheme="majorEastAsia"/>
        </w:rPr>
        <w:t xml:space="preserve"> 4</w:t>
      </w:r>
      <w:r w:rsidRPr="00246F42">
        <w:rPr>
          <w:rFonts w:asciiTheme="majorEastAsia" w:eastAsiaTheme="majorEastAsia" w:hAnsiTheme="majorEastAsia"/>
        </w:rPr>
        <w:t>，到</w:t>
      </w:r>
      <w:r w:rsidRPr="00246F42">
        <w:rPr>
          <w:rFonts w:asciiTheme="majorEastAsia" w:eastAsiaTheme="majorEastAsia" w:hAnsiTheme="majorEastAsia"/>
        </w:rPr>
        <w:t xml:space="preserve"> y </w:t>
      </w:r>
      <w:r w:rsidRPr="00246F42">
        <w:rPr>
          <w:rFonts w:asciiTheme="majorEastAsia" w:eastAsiaTheme="majorEastAsia" w:hAnsiTheme="majorEastAsia"/>
        </w:rPr>
        <w:t>轴的距离为</w:t>
      </w:r>
      <w:r w:rsidRPr="00246F42">
        <w:rPr>
          <w:rFonts w:asciiTheme="majorEastAsia" w:eastAsiaTheme="majorEastAsia" w:hAnsiTheme="majorEastAsia"/>
        </w:rPr>
        <w:t xml:space="preserve"> 3</w:t>
      </w:r>
      <w:r w:rsidRPr="00246F42">
        <w:rPr>
          <w:rFonts w:asciiTheme="majorEastAsia" w:eastAsiaTheme="majorEastAsia" w:hAnsiTheme="majorEastAsia"/>
        </w:rPr>
        <w:t>，因为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>4</w:t>
      </w:r>
      <w:r w:rsidRPr="00246F42">
        <w:rPr>
          <w:rFonts w:asciiTheme="majorEastAsia" w:eastAsiaTheme="majorEastAsia" w:hAnsiTheme="majorEastAsia"/>
        </w:rPr>
        <w:t>，所以点</w:t>
      </w:r>
      <w:r w:rsidRPr="00246F42">
        <w:rPr>
          <w:rFonts w:asciiTheme="majorEastAsia" w:eastAsiaTheme="majorEastAsia" w:hAnsiTheme="majorEastAsia"/>
        </w:rPr>
        <w:t xml:space="preserve"> P </w:t>
      </w:r>
      <w:r w:rsidRPr="00246F42">
        <w:rPr>
          <w:rFonts w:asciiTheme="majorEastAsia" w:eastAsiaTheme="majorEastAsia" w:hAnsiTheme="majorEastAsia"/>
        </w:rPr>
        <w:t>的最大距离为</w:t>
      </w:r>
      <w:r w:rsidRPr="00246F42">
        <w:rPr>
          <w:rFonts w:asciiTheme="majorEastAsia" w:eastAsiaTheme="majorEastAsia" w:hAnsiTheme="majorEastAsia"/>
        </w:rPr>
        <w:t xml:space="preserve"> 4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tabs>
          <w:tab w:val="left" w:pos="4651"/>
        </w:tabs>
        <w:spacing w:before="0" w:line="390" w:lineRule="exact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①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，﹣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）的最大距离为</w:t>
      </w:r>
      <w:r w:rsidRPr="00246F42">
        <w:rPr>
          <w:rFonts w:asciiTheme="majorEastAsia" w:eastAsiaTheme="majorEastAsia" w:hAnsiTheme="majorEastAsia"/>
          <w:u w:val="single"/>
        </w:rPr>
        <w:t xml:space="preserve">  </w:t>
      </w:r>
      <w:r w:rsidRPr="00246F42">
        <w:rPr>
          <w:rFonts w:asciiTheme="majorEastAsia" w:eastAsiaTheme="majorEastAsia" w:hAnsiTheme="majorEastAsia"/>
          <w:spacing w:val="58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u w:val="single"/>
        </w:rPr>
        <w:t>5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tabs>
          <w:tab w:val="left" w:pos="5858"/>
        </w:tabs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②</w:t>
      </w:r>
      <w:r w:rsidRPr="00246F42">
        <w:rPr>
          <w:rFonts w:asciiTheme="majorEastAsia" w:eastAsiaTheme="majorEastAsia" w:hAnsiTheme="majorEastAsia"/>
        </w:rPr>
        <w:t>若点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</w:rPr>
        <w:t>B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）的最大距离为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，则</w:t>
      </w:r>
      <w:r w:rsidRPr="00246F42">
        <w:rPr>
          <w:rFonts w:asciiTheme="majorEastAsia" w:eastAsiaTheme="majorEastAsia" w:hAnsiTheme="majorEastAsia"/>
        </w:rPr>
        <w:t xml:space="preserve"> a</w:t>
      </w:r>
      <w:r w:rsidRPr="00246F42">
        <w:rPr>
          <w:rFonts w:asciiTheme="majorEastAsia" w:eastAsiaTheme="majorEastAsia" w:hAnsiTheme="majorEastAsia"/>
          <w:spacing w:val="-3"/>
        </w:rPr>
        <w:t xml:space="preserve"> </w:t>
      </w:r>
      <w:r w:rsidRPr="00246F42">
        <w:rPr>
          <w:rFonts w:asciiTheme="majorEastAsia" w:eastAsiaTheme="majorEastAsia" w:hAnsiTheme="majorEastAsia"/>
        </w:rPr>
        <w:t>的值为</w:t>
      </w:r>
      <w:r w:rsidRPr="00246F42">
        <w:rPr>
          <w:rFonts w:asciiTheme="majorEastAsia" w:eastAsiaTheme="majorEastAsia" w:hAnsiTheme="majorEastAsia"/>
          <w:u w:val="single"/>
        </w:rPr>
        <w:t xml:space="preserve">  </w:t>
      </w:r>
      <w:r w:rsidRPr="00246F42">
        <w:rPr>
          <w:rFonts w:asciiTheme="majorEastAsia" w:eastAsiaTheme="majorEastAsia" w:hAnsiTheme="majorEastAsia"/>
          <w:spacing w:val="59"/>
          <w:u w:val="single"/>
        </w:rPr>
        <w:t xml:space="preserve"> </w:t>
      </w:r>
      <w:r w:rsidRPr="00246F42">
        <w:rPr>
          <w:rFonts w:asciiTheme="majorEastAsia" w:eastAsiaTheme="majorEastAsia" w:hAnsiTheme="majorEastAsia"/>
          <w:u w:val="single"/>
        </w:rPr>
        <w:t>±5</w:t>
      </w:r>
      <w:r w:rsidRPr="00246F42">
        <w:rPr>
          <w:rFonts w:asciiTheme="majorEastAsia" w:eastAsiaTheme="majorEastAsia" w:hAnsiTheme="majorEastAsia"/>
          <w:u w:val="single"/>
        </w:rPr>
        <w:tab/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4"/>
        <w:numPr>
          <w:ilvl w:val="0"/>
          <w:numId w:val="3"/>
        </w:numPr>
        <w:tabs>
          <w:tab w:val="left" w:pos="734"/>
        </w:tabs>
        <w:ind w:hanging="593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若点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在直线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y=</w:t>
      </w:r>
      <w:r w:rsidRPr="00246F42">
        <w:rPr>
          <w:rFonts w:asciiTheme="majorEastAsia" w:eastAsiaTheme="majorEastAsia" w:hAnsiTheme="majorEastAsia"/>
          <w:sz w:val="24"/>
        </w:rPr>
        <w:t>﹣</w:t>
      </w:r>
      <w:r w:rsidRPr="00246F42">
        <w:rPr>
          <w:rFonts w:asciiTheme="majorEastAsia" w:eastAsiaTheme="majorEastAsia" w:hAnsiTheme="majorEastAsia"/>
          <w:sz w:val="24"/>
        </w:rPr>
        <w:t>x</w:t>
      </w:r>
      <w:r w:rsidRPr="00246F42">
        <w:rPr>
          <w:rFonts w:asciiTheme="majorEastAsia" w:eastAsiaTheme="majorEastAsia" w:hAnsiTheme="majorEastAsia"/>
          <w:sz w:val="24"/>
        </w:rPr>
        <w:t>﹣</w:t>
      </w:r>
      <w:r w:rsidRPr="00246F42">
        <w:rPr>
          <w:rFonts w:asciiTheme="majorEastAsia" w:eastAsiaTheme="majorEastAsia" w:hAnsiTheme="majorEastAsia"/>
          <w:sz w:val="24"/>
        </w:rPr>
        <w:t>2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2"/>
          <w:sz w:val="24"/>
        </w:rPr>
        <w:t>上，且点</w:t>
      </w:r>
      <w:r w:rsidRPr="00246F42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C </w:t>
      </w:r>
      <w:r w:rsidRPr="00246F42">
        <w:rPr>
          <w:rFonts w:asciiTheme="majorEastAsia" w:eastAsiaTheme="majorEastAsia" w:hAnsiTheme="majorEastAsia"/>
          <w:sz w:val="24"/>
        </w:rPr>
        <w:t>的最大距离为</w:t>
      </w:r>
      <w:r w:rsidRPr="00246F42">
        <w:rPr>
          <w:rFonts w:asciiTheme="majorEastAsia" w:eastAsiaTheme="majorEastAsia" w:hAnsiTheme="majorEastAsia"/>
          <w:sz w:val="24"/>
        </w:rPr>
        <w:t xml:space="preserve"> 5</w:t>
      </w:r>
      <w:r w:rsidRPr="00246F42">
        <w:rPr>
          <w:rFonts w:asciiTheme="majorEastAsia" w:eastAsiaTheme="majorEastAsia" w:hAnsiTheme="majorEastAsia"/>
          <w:sz w:val="24"/>
        </w:rPr>
        <w:t>，求点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的坐标；</w:t>
      </w:r>
    </w:p>
    <w:p w:rsidR="003D7148" w:rsidRPr="00246F42" w:rsidRDefault="001340FB">
      <w:pPr>
        <w:pStyle w:val="a4"/>
        <w:numPr>
          <w:ilvl w:val="0"/>
          <w:numId w:val="3"/>
        </w:numPr>
        <w:tabs>
          <w:tab w:val="left" w:pos="734"/>
        </w:tabs>
        <w:spacing w:before="231" w:line="381" w:lineRule="auto"/>
        <w:ind w:left="452" w:right="235" w:hanging="312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若</w:t>
      </w:r>
      <w:r w:rsidRPr="00246F42">
        <w:rPr>
          <w:rFonts w:asciiTheme="majorEastAsia" w:eastAsiaTheme="majorEastAsia" w:hAnsiTheme="majorEastAsia"/>
          <w:sz w:val="24"/>
        </w:rPr>
        <w:t xml:space="preserve">⊙O </w:t>
      </w:r>
      <w:r w:rsidRPr="00246F42">
        <w:rPr>
          <w:rFonts w:asciiTheme="majorEastAsia" w:eastAsiaTheme="majorEastAsia" w:hAnsiTheme="majorEastAsia"/>
          <w:sz w:val="24"/>
        </w:rPr>
        <w:t>上存在点</w:t>
      </w:r>
      <w:r w:rsidRPr="00246F42">
        <w:rPr>
          <w:rFonts w:asciiTheme="majorEastAsia" w:eastAsiaTheme="majorEastAsia" w:hAnsiTheme="majorEastAsia"/>
          <w:sz w:val="24"/>
        </w:rPr>
        <w:t xml:space="preserve"> M</w:t>
      </w:r>
      <w:r w:rsidRPr="00246F42">
        <w:rPr>
          <w:rFonts w:asciiTheme="majorEastAsia" w:eastAsiaTheme="majorEastAsia" w:hAnsiTheme="majorEastAsia"/>
          <w:sz w:val="24"/>
        </w:rPr>
        <w:t>，使点</w:t>
      </w:r>
      <w:r w:rsidRPr="00246F42">
        <w:rPr>
          <w:rFonts w:asciiTheme="majorEastAsia" w:eastAsiaTheme="majorEastAsia" w:hAnsiTheme="majorEastAsia"/>
          <w:sz w:val="24"/>
        </w:rPr>
        <w:t xml:space="preserve"> M </w:t>
      </w:r>
      <w:r w:rsidRPr="00246F42">
        <w:rPr>
          <w:rFonts w:asciiTheme="majorEastAsia" w:eastAsiaTheme="majorEastAsia" w:hAnsiTheme="majorEastAsia"/>
          <w:sz w:val="24"/>
        </w:rPr>
        <w:t>的最大距离为</w:t>
      </w:r>
      <w:r w:rsidRPr="00246F42">
        <w:rPr>
          <w:rFonts w:asciiTheme="majorEastAsia" w:eastAsiaTheme="majorEastAsia" w:hAnsiTheme="majorEastAsia"/>
          <w:sz w:val="24"/>
        </w:rPr>
        <w:t xml:space="preserve"> 5</w:t>
      </w:r>
      <w:r w:rsidRPr="00246F42">
        <w:rPr>
          <w:rFonts w:asciiTheme="majorEastAsia" w:eastAsiaTheme="majorEastAsia" w:hAnsiTheme="majorEastAsia"/>
          <w:sz w:val="24"/>
        </w:rPr>
        <w:t>，直接写出</w:t>
      </w:r>
      <w:r w:rsidRPr="00246F42">
        <w:rPr>
          <w:rFonts w:asciiTheme="majorEastAsia" w:eastAsiaTheme="majorEastAsia" w:hAnsiTheme="majorEastAsia"/>
          <w:sz w:val="24"/>
        </w:rPr>
        <w:t>⊙O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1"/>
          <w:sz w:val="24"/>
        </w:rPr>
        <w:t>的半径</w:t>
      </w:r>
      <w:r w:rsidRPr="00246F42">
        <w:rPr>
          <w:rFonts w:asciiTheme="majorEastAsia" w:eastAsiaTheme="majorEastAsia" w:hAnsiTheme="majorEastAsia"/>
          <w:spacing w:val="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 xml:space="preserve">r </w:t>
      </w:r>
      <w:r w:rsidRPr="00246F42">
        <w:rPr>
          <w:rFonts w:asciiTheme="majorEastAsia" w:eastAsiaTheme="majorEastAsia" w:hAnsiTheme="majorEastAsia"/>
          <w:sz w:val="24"/>
        </w:rPr>
        <w:t>的取值范围．</w:t>
      </w:r>
    </w:p>
    <w:p w:rsidR="003D7148" w:rsidRPr="00246F42" w:rsidRDefault="003D7148">
      <w:pPr>
        <w:spacing w:line="381" w:lineRule="auto"/>
        <w:rPr>
          <w:rFonts w:asciiTheme="majorEastAsia" w:eastAsiaTheme="majorEastAsia" w:hAnsiTheme="majorEastAsia"/>
          <w:sz w:val="24"/>
        </w:rPr>
        <w:sectPr w:rsidR="003D7148" w:rsidRPr="00246F42">
          <w:pgSz w:w="11910" w:h="16840"/>
          <w:pgMar w:top="146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0"/>
        <w:rPr>
          <w:rFonts w:asciiTheme="majorEastAsia" w:eastAsiaTheme="majorEastAsia" w:hAnsiTheme="majorEastAsia"/>
          <w:sz w:val="20"/>
        </w:rPr>
      </w:pPr>
      <w:r w:rsidRPr="00246F42">
        <w:rPr>
          <w:rFonts w:asciiTheme="majorEastAsia" w:eastAsiaTheme="majorEastAsia" w:hAnsiTheme="majorEastAsia"/>
          <w:noProof/>
          <w:sz w:val="20"/>
          <w:lang w:val="en-US" w:bidi="ar-SA"/>
        </w:rPr>
        <w:lastRenderedPageBreak/>
        <w:drawing>
          <wp:inline distT="0" distB="0" distL="0" distR="0" wp14:anchorId="12D859F9" wp14:editId="11006C6B">
            <wp:extent cx="3781844" cy="1800225"/>
            <wp:effectExtent l="0" t="0" r="0" b="0"/>
            <wp:docPr id="297" name="image1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126.jpeg"/>
                    <pic:cNvPicPr/>
                  </pic:nvPicPr>
                  <pic:blipFill>
                    <a:blip r:embed="rId1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844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148" w:rsidRPr="00246F42" w:rsidRDefault="003D7148">
      <w:pPr>
        <w:pStyle w:val="a3"/>
        <w:spacing w:before="14"/>
        <w:ind w:left="0"/>
        <w:rPr>
          <w:rFonts w:asciiTheme="majorEastAsia" w:eastAsiaTheme="majorEastAsia" w:hAnsiTheme="majorEastAsia"/>
          <w:sz w:val="11"/>
        </w:rPr>
      </w:pPr>
    </w:p>
    <w:p w:rsidR="003D7148" w:rsidRPr="00246F42" w:rsidRDefault="001340FB">
      <w:pPr>
        <w:pStyle w:val="a3"/>
        <w:spacing w:before="68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【分析】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①</w:t>
      </w:r>
      <w:r w:rsidRPr="00246F42">
        <w:rPr>
          <w:rFonts w:asciiTheme="majorEastAsia" w:eastAsiaTheme="majorEastAsia" w:hAnsiTheme="majorEastAsia"/>
        </w:rPr>
        <w:t>直接根据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最大距离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的定义，其最小距离为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最大距离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②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）到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轴的距离为</w:t>
      </w:r>
      <w:r w:rsidRPr="00246F42">
        <w:rPr>
          <w:rFonts w:asciiTheme="majorEastAsia" w:eastAsiaTheme="majorEastAsia" w:hAnsiTheme="majorEastAsia"/>
        </w:rPr>
        <w:t xml:space="preserve"> 2</w:t>
      </w:r>
      <w:r w:rsidRPr="00246F42">
        <w:rPr>
          <w:rFonts w:asciiTheme="majorEastAsia" w:eastAsiaTheme="majorEastAsia" w:hAnsiTheme="majorEastAsia"/>
        </w:rPr>
        <w:t>，且其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最大距离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，所以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a=±5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4"/>
        <w:numPr>
          <w:ilvl w:val="0"/>
          <w:numId w:val="2"/>
        </w:numPr>
        <w:tabs>
          <w:tab w:val="left" w:pos="734"/>
        </w:tabs>
        <w:ind w:hanging="593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-1"/>
          <w:sz w:val="24"/>
        </w:rPr>
        <w:t>根据点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</w:t>
      </w:r>
      <w:r w:rsidRPr="00246F42">
        <w:rPr>
          <w:rFonts w:asciiTheme="majorEastAsia" w:eastAsiaTheme="majorEastAsia" w:hAnsiTheme="majorEastAsia"/>
          <w:spacing w:val="-1"/>
          <w:sz w:val="24"/>
        </w:rPr>
        <w:t>“</w:t>
      </w:r>
      <w:r w:rsidRPr="00246F42">
        <w:rPr>
          <w:rFonts w:asciiTheme="majorEastAsia" w:eastAsiaTheme="majorEastAsia" w:hAnsiTheme="majorEastAsia"/>
          <w:spacing w:val="-1"/>
          <w:sz w:val="24"/>
        </w:rPr>
        <w:t>最大距离</w:t>
      </w:r>
      <w:r w:rsidRPr="00246F42">
        <w:rPr>
          <w:rFonts w:asciiTheme="majorEastAsia" w:eastAsiaTheme="majorEastAsia" w:hAnsiTheme="majorEastAsia"/>
          <w:spacing w:val="-1"/>
          <w:sz w:val="24"/>
        </w:rPr>
        <w:t>”</w:t>
      </w:r>
      <w:r w:rsidRPr="00246F42">
        <w:rPr>
          <w:rFonts w:asciiTheme="majorEastAsia" w:eastAsiaTheme="majorEastAsia" w:hAnsiTheme="majorEastAsia"/>
          <w:spacing w:val="-1"/>
          <w:sz w:val="24"/>
        </w:rPr>
        <w:t>为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z w:val="24"/>
        </w:rPr>
        <w:t>5</w:t>
      </w:r>
      <w:r w:rsidRPr="00246F42">
        <w:rPr>
          <w:rFonts w:asciiTheme="majorEastAsia" w:eastAsiaTheme="majorEastAsia" w:hAnsiTheme="majorEastAsia"/>
          <w:sz w:val="24"/>
        </w:rPr>
        <w:t>，可得</w:t>
      </w:r>
      <w:r w:rsidRPr="00246F42">
        <w:rPr>
          <w:rFonts w:asciiTheme="majorEastAsia" w:eastAsiaTheme="majorEastAsia" w:hAnsiTheme="majorEastAsia"/>
          <w:sz w:val="24"/>
        </w:rPr>
        <w:t xml:space="preserve"> x=±5 </w:t>
      </w:r>
      <w:r w:rsidRPr="00246F42">
        <w:rPr>
          <w:rFonts w:asciiTheme="majorEastAsia" w:eastAsiaTheme="majorEastAsia" w:hAnsiTheme="majorEastAsia"/>
          <w:sz w:val="24"/>
        </w:rPr>
        <w:t>或</w:t>
      </w:r>
      <w:r w:rsidRPr="00246F42">
        <w:rPr>
          <w:rFonts w:asciiTheme="majorEastAsia" w:eastAsiaTheme="majorEastAsia" w:hAnsiTheme="majorEastAsia"/>
          <w:sz w:val="24"/>
        </w:rPr>
        <w:t xml:space="preserve"> y=±5</w:t>
      </w:r>
      <w:r w:rsidRPr="00246F42">
        <w:rPr>
          <w:rFonts w:asciiTheme="majorEastAsia" w:eastAsiaTheme="majorEastAsia" w:hAnsiTheme="majorEastAsia"/>
          <w:sz w:val="24"/>
        </w:rPr>
        <w:t>，代入可得结果；</w:t>
      </w:r>
    </w:p>
    <w:p w:rsidR="003D7148" w:rsidRPr="00246F42" w:rsidRDefault="001340FB">
      <w:pPr>
        <w:pStyle w:val="a4"/>
        <w:numPr>
          <w:ilvl w:val="0"/>
          <w:numId w:val="2"/>
        </w:numPr>
        <w:tabs>
          <w:tab w:val="left" w:pos="748"/>
        </w:tabs>
        <w:spacing w:before="231"/>
        <w:ind w:left="747" w:hanging="607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3"/>
          <w:sz w:val="24"/>
        </w:rPr>
        <w:t>如图，观察图象可知：当</w:t>
      </w:r>
      <w:r w:rsidRPr="00246F42">
        <w:rPr>
          <w:rFonts w:asciiTheme="majorEastAsia" w:eastAsiaTheme="majorEastAsia" w:hAnsiTheme="majorEastAsia"/>
          <w:spacing w:val="3"/>
          <w:sz w:val="24"/>
        </w:rPr>
        <w:t>⊙</w:t>
      </w:r>
      <w:r w:rsidRPr="00246F42">
        <w:rPr>
          <w:rFonts w:asciiTheme="majorEastAsia" w:eastAsiaTheme="majorEastAsia" w:hAnsiTheme="majorEastAsia"/>
          <w:sz w:val="24"/>
        </w:rPr>
        <w:t>O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3"/>
          <w:sz w:val="24"/>
        </w:rPr>
        <w:t>于直线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2"/>
          <w:sz w:val="24"/>
        </w:rPr>
        <w:t>x=5</w:t>
      </w:r>
      <w:r w:rsidRPr="00246F42">
        <w:rPr>
          <w:rFonts w:asciiTheme="majorEastAsia" w:eastAsiaTheme="majorEastAsia" w:hAnsiTheme="majorEastAsia"/>
          <w:spacing w:val="2"/>
          <w:sz w:val="24"/>
        </w:rPr>
        <w:t>，直线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3"/>
          <w:sz w:val="24"/>
        </w:rPr>
        <w:t>x=</w:t>
      </w:r>
      <w:r w:rsidRPr="00246F42">
        <w:rPr>
          <w:rFonts w:asciiTheme="majorEastAsia" w:eastAsiaTheme="majorEastAsia" w:hAnsiTheme="majorEastAsia"/>
          <w:spacing w:val="3"/>
          <w:sz w:val="24"/>
        </w:rPr>
        <w:t>﹣</w:t>
      </w:r>
      <w:r w:rsidRPr="00246F42">
        <w:rPr>
          <w:rFonts w:asciiTheme="majorEastAsia" w:eastAsiaTheme="majorEastAsia" w:hAnsiTheme="majorEastAsia"/>
          <w:spacing w:val="3"/>
          <w:sz w:val="24"/>
        </w:rPr>
        <w:t>5</w:t>
      </w:r>
      <w:r w:rsidRPr="00246F42">
        <w:rPr>
          <w:rFonts w:asciiTheme="majorEastAsia" w:eastAsiaTheme="majorEastAsia" w:hAnsiTheme="majorEastAsia"/>
          <w:spacing w:val="2"/>
          <w:sz w:val="24"/>
        </w:rPr>
        <w:t>，直线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y=5</w:t>
      </w:r>
      <w:r w:rsidRPr="00246F42">
        <w:rPr>
          <w:rFonts w:asciiTheme="majorEastAsia" w:eastAsiaTheme="majorEastAsia" w:hAnsiTheme="majorEastAsia"/>
          <w:sz w:val="24"/>
        </w:rPr>
        <w:t>，直线</w:t>
      </w:r>
    </w:p>
    <w:p w:rsidR="003D7148" w:rsidRPr="00246F42" w:rsidRDefault="001340FB">
      <w:pPr>
        <w:pStyle w:val="a3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5 </w:t>
      </w:r>
      <w:r w:rsidRPr="00246F42">
        <w:rPr>
          <w:rFonts w:asciiTheme="majorEastAsia" w:eastAsiaTheme="majorEastAsia" w:hAnsiTheme="majorEastAsia"/>
        </w:rPr>
        <w:t>有交点时，</w:t>
      </w:r>
      <w:r w:rsidRPr="00246F42">
        <w:rPr>
          <w:rFonts w:asciiTheme="majorEastAsia" w:eastAsiaTheme="majorEastAsia" w:hAnsiTheme="majorEastAsia"/>
        </w:rPr>
        <w:t xml:space="preserve">⊙O </w:t>
      </w:r>
      <w:r w:rsidRPr="00246F42">
        <w:rPr>
          <w:rFonts w:asciiTheme="majorEastAsia" w:eastAsiaTheme="majorEastAsia" w:hAnsiTheme="majorEastAsia"/>
        </w:rPr>
        <w:t>上存在点</w:t>
      </w:r>
      <w:r w:rsidRPr="00246F42">
        <w:rPr>
          <w:rFonts w:asciiTheme="majorEastAsia" w:eastAsiaTheme="majorEastAsia" w:hAnsiTheme="majorEastAsia"/>
        </w:rPr>
        <w:t xml:space="preserve"> M</w:t>
      </w:r>
      <w:r w:rsidRPr="00246F42">
        <w:rPr>
          <w:rFonts w:asciiTheme="majorEastAsia" w:eastAsiaTheme="majorEastAsia" w:hAnsiTheme="majorEastAsia"/>
        </w:rPr>
        <w:t>，使点</w:t>
      </w:r>
      <w:r w:rsidRPr="00246F42">
        <w:rPr>
          <w:rFonts w:asciiTheme="majorEastAsia" w:eastAsiaTheme="majorEastAsia" w:hAnsiTheme="majorEastAsia"/>
        </w:rPr>
        <w:t xml:space="preserve"> M </w:t>
      </w:r>
      <w:r w:rsidRPr="00246F42">
        <w:rPr>
          <w:rFonts w:asciiTheme="majorEastAsia" w:eastAsiaTheme="majorEastAsia" w:hAnsiTheme="majorEastAsia"/>
        </w:rPr>
        <w:t>的最大距离为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</w:rPr>
        <w:t>【解答】</w:t>
      </w:r>
      <w:r w:rsidRPr="00246F42">
        <w:rPr>
          <w:rFonts w:asciiTheme="majorEastAsia" w:eastAsiaTheme="majorEastAsia" w:hAnsiTheme="majorEastAsia"/>
          <w:spacing w:val="-60"/>
        </w:rPr>
        <w:t>解：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1</w:t>
      </w:r>
      <w:r w:rsidRPr="00246F42">
        <w:rPr>
          <w:rFonts w:asciiTheme="majorEastAsia" w:eastAsiaTheme="majorEastAsia" w:hAnsiTheme="majorEastAsia"/>
        </w:rPr>
        <w:t>）</w:t>
      </w:r>
      <w:r w:rsidRPr="00246F42">
        <w:rPr>
          <w:rFonts w:asciiTheme="majorEastAsia" w:eastAsiaTheme="majorEastAsia" w:hAnsiTheme="majorEastAsia"/>
        </w:rPr>
        <w:t>①∵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A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  <w:spacing w:val="-3"/>
        </w:rPr>
        <w:t>2</w:t>
      </w:r>
      <w:r w:rsidRPr="00246F42">
        <w:rPr>
          <w:rFonts w:asciiTheme="majorEastAsia" w:eastAsiaTheme="majorEastAsia" w:hAnsiTheme="majorEastAsia"/>
        </w:rPr>
        <w:t>，﹣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）到</w:t>
      </w:r>
      <w:r w:rsidRPr="00246F42">
        <w:rPr>
          <w:rFonts w:asciiTheme="majorEastAsia" w:eastAsiaTheme="majorEastAsia" w:hAnsiTheme="majorEastAsia"/>
        </w:rPr>
        <w:t xml:space="preserve"> x </w:t>
      </w:r>
      <w:r w:rsidRPr="00246F42">
        <w:rPr>
          <w:rFonts w:asciiTheme="majorEastAsia" w:eastAsiaTheme="majorEastAsia" w:hAnsiTheme="majorEastAsia"/>
        </w:rPr>
        <w:t>轴的距离为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，到</w:t>
      </w:r>
      <w:r w:rsidRPr="00246F42">
        <w:rPr>
          <w:rFonts w:asciiTheme="majorEastAsia" w:eastAsiaTheme="majorEastAsia" w:hAnsiTheme="majorEastAsia"/>
        </w:rPr>
        <w:t xml:space="preserve"> y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-1"/>
        </w:rPr>
        <w:t>轴的距离为</w:t>
      </w:r>
      <w:r w:rsidRPr="00246F42">
        <w:rPr>
          <w:rFonts w:asciiTheme="majorEastAsia" w:eastAsiaTheme="majorEastAsia" w:hAnsiTheme="majorEastAsia"/>
          <w:spacing w:val="-1"/>
        </w:rPr>
        <w:t xml:space="preserve"> </w:t>
      </w:r>
      <w:r w:rsidRPr="00246F42">
        <w:rPr>
          <w:rFonts w:asciiTheme="majorEastAsia" w:eastAsiaTheme="majorEastAsia" w:hAnsiTheme="majorEastAsia"/>
          <w:spacing w:val="2"/>
        </w:rPr>
        <w:t>2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∵2</w:t>
      </w:r>
      <w:r w:rsidRPr="00246F42">
        <w:rPr>
          <w:rFonts w:asciiTheme="majorEastAsia" w:eastAsiaTheme="majorEastAsia" w:hAnsiTheme="majorEastAsia"/>
        </w:rPr>
        <w:t>＜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A </w:t>
      </w:r>
      <w:r w:rsidRPr="00246F42">
        <w:rPr>
          <w:rFonts w:asciiTheme="majorEastAsia" w:eastAsiaTheme="majorEastAsia" w:hAnsiTheme="majorEastAsia"/>
        </w:rPr>
        <w:t>的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最大距离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231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②∵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B</w:t>
      </w:r>
      <w:r w:rsidRPr="00246F42">
        <w:rPr>
          <w:rFonts w:asciiTheme="majorEastAsia" w:eastAsiaTheme="majorEastAsia" w:hAnsiTheme="majorEastAsia"/>
        </w:rPr>
        <w:t>（</w:t>
      </w:r>
      <w:r w:rsidRPr="00246F42">
        <w:rPr>
          <w:rFonts w:asciiTheme="majorEastAsia" w:eastAsiaTheme="majorEastAsia" w:hAnsiTheme="majorEastAsia"/>
        </w:rPr>
        <w:t>a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2</w:t>
      </w:r>
      <w:r w:rsidRPr="00246F42">
        <w:rPr>
          <w:rFonts w:asciiTheme="majorEastAsia" w:eastAsiaTheme="majorEastAsia" w:hAnsiTheme="majorEastAsia"/>
        </w:rPr>
        <w:t>）的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最大距离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∴a=±5</w:t>
      </w:r>
      <w:r w:rsidRPr="00246F42">
        <w:rPr>
          <w:rFonts w:asciiTheme="majorEastAsia" w:eastAsiaTheme="majorEastAsia" w:hAnsiTheme="majorEastAsia"/>
        </w:rPr>
        <w:t>；</w:t>
      </w:r>
    </w:p>
    <w:p w:rsidR="003D7148" w:rsidRPr="00246F42" w:rsidRDefault="001340FB">
      <w:pPr>
        <w:pStyle w:val="a3"/>
        <w:spacing w:before="231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故答案为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±5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4"/>
        <w:numPr>
          <w:ilvl w:val="0"/>
          <w:numId w:val="1"/>
        </w:numPr>
        <w:tabs>
          <w:tab w:val="left" w:pos="734"/>
        </w:tabs>
        <w:ind w:hanging="593"/>
        <w:jc w:val="both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z w:val="24"/>
        </w:rPr>
        <w:t>设点</w:t>
      </w:r>
      <w:r w:rsidRPr="00246F42">
        <w:rPr>
          <w:rFonts w:asciiTheme="majorEastAsia" w:eastAsiaTheme="majorEastAsia" w:hAnsiTheme="majorEastAsia"/>
          <w:sz w:val="24"/>
        </w:rPr>
        <w:t xml:space="preserve"> C</w:t>
      </w:r>
      <w:r w:rsidRPr="00246F42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-1"/>
          <w:sz w:val="24"/>
        </w:rPr>
        <w:t>的坐标</w:t>
      </w:r>
      <w:r w:rsidRPr="00246F42">
        <w:rPr>
          <w:rFonts w:asciiTheme="majorEastAsia" w:eastAsiaTheme="majorEastAsia" w:hAnsiTheme="majorEastAsia"/>
          <w:sz w:val="24"/>
        </w:rPr>
        <w:t>（</w:t>
      </w:r>
      <w:r w:rsidRPr="00246F42">
        <w:rPr>
          <w:rFonts w:asciiTheme="majorEastAsia" w:eastAsiaTheme="majorEastAsia" w:hAnsiTheme="majorEastAsia"/>
          <w:sz w:val="24"/>
        </w:rPr>
        <w:t>x</w:t>
      </w:r>
      <w:r w:rsidRPr="00246F42">
        <w:rPr>
          <w:rFonts w:asciiTheme="majorEastAsia" w:eastAsiaTheme="majorEastAsia" w:hAnsiTheme="majorEastAsia"/>
          <w:sz w:val="24"/>
        </w:rPr>
        <w:t>，</w:t>
      </w:r>
      <w:r w:rsidRPr="00246F42">
        <w:rPr>
          <w:rFonts w:asciiTheme="majorEastAsia" w:eastAsiaTheme="majorEastAsia" w:hAnsiTheme="majorEastAsia"/>
          <w:spacing w:val="-2"/>
          <w:sz w:val="24"/>
        </w:rPr>
        <w:t>y</w:t>
      </w:r>
      <w:r w:rsidRPr="00246F42">
        <w:rPr>
          <w:rFonts w:asciiTheme="majorEastAsia" w:eastAsiaTheme="majorEastAsia" w:hAnsiTheme="majorEastAsia"/>
          <w:spacing w:val="-120"/>
          <w:sz w:val="24"/>
        </w:rPr>
        <w:t>）</w:t>
      </w:r>
      <w:r w:rsidRPr="00246F42">
        <w:rPr>
          <w:rFonts w:asciiTheme="majorEastAsia" w:eastAsiaTheme="majorEastAsia" w:hAnsiTheme="majorEastAsia"/>
          <w:sz w:val="24"/>
        </w:rPr>
        <w:t>，</w:t>
      </w:r>
    </w:p>
    <w:p w:rsidR="003D7148" w:rsidRPr="00246F42" w:rsidRDefault="001340FB">
      <w:pPr>
        <w:pStyle w:val="a3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∵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C </w:t>
      </w:r>
      <w:r w:rsidRPr="00246F42">
        <w:rPr>
          <w:rFonts w:asciiTheme="majorEastAsia" w:eastAsiaTheme="majorEastAsia" w:hAnsiTheme="majorEastAsia"/>
        </w:rPr>
        <w:t>的</w:t>
      </w:r>
      <w:r w:rsidRPr="00246F42">
        <w:rPr>
          <w:rFonts w:asciiTheme="majorEastAsia" w:eastAsiaTheme="majorEastAsia" w:hAnsiTheme="majorEastAsia"/>
        </w:rPr>
        <w:t>“</w:t>
      </w:r>
      <w:r w:rsidRPr="00246F42">
        <w:rPr>
          <w:rFonts w:asciiTheme="majorEastAsia" w:eastAsiaTheme="majorEastAsia" w:hAnsiTheme="majorEastAsia"/>
        </w:rPr>
        <w:t>最大距离</w:t>
      </w:r>
      <w:r w:rsidRPr="00246F42">
        <w:rPr>
          <w:rFonts w:asciiTheme="majorEastAsia" w:eastAsiaTheme="majorEastAsia" w:hAnsiTheme="majorEastAsia"/>
        </w:rPr>
        <w:t>”</w:t>
      </w:r>
      <w:r w:rsidRPr="00246F42">
        <w:rPr>
          <w:rFonts w:asciiTheme="majorEastAsia" w:eastAsiaTheme="majorEastAsia" w:hAnsiTheme="majorEastAsia"/>
        </w:rPr>
        <w:t>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 w:line="381" w:lineRule="auto"/>
        <w:ind w:right="6469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 xml:space="preserve">∴x=±5 </w:t>
      </w:r>
      <w:r w:rsidRPr="00246F42">
        <w:rPr>
          <w:rFonts w:asciiTheme="majorEastAsia" w:eastAsiaTheme="majorEastAsia" w:hAnsiTheme="majorEastAsia"/>
        </w:rPr>
        <w:t>或</w:t>
      </w:r>
      <w:r w:rsidRPr="00246F42">
        <w:rPr>
          <w:rFonts w:asciiTheme="majorEastAsia" w:eastAsiaTheme="majorEastAsia" w:hAnsiTheme="majorEastAsia"/>
        </w:rPr>
        <w:t xml:space="preserve"> y=±5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当</w:t>
      </w:r>
      <w:r w:rsidRPr="00246F42">
        <w:rPr>
          <w:rFonts w:asciiTheme="majorEastAsia" w:eastAsiaTheme="majorEastAsia" w:hAnsiTheme="majorEastAsia"/>
        </w:rPr>
        <w:t xml:space="preserve"> x=5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7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当</w:t>
      </w:r>
      <w:r w:rsidRPr="00246F42">
        <w:rPr>
          <w:rFonts w:asciiTheme="majorEastAsia" w:eastAsiaTheme="majorEastAsia" w:hAnsiTheme="majorEastAsia"/>
        </w:rPr>
        <w:t xml:space="preserve"> x=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5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</w:rPr>
        <w:t>y=3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</w:rPr>
        <w:t>当</w:t>
      </w:r>
      <w:r w:rsidRPr="00246F42">
        <w:rPr>
          <w:rFonts w:asciiTheme="majorEastAsia" w:eastAsiaTheme="majorEastAsia" w:hAnsiTheme="majorEastAsia"/>
        </w:rPr>
        <w:t xml:space="preserve"> y=5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</w:rPr>
        <w:t>x=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>7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3D7148">
      <w:pPr>
        <w:spacing w:line="381" w:lineRule="auto"/>
        <w:jc w:val="both"/>
        <w:rPr>
          <w:rFonts w:asciiTheme="majorEastAsia" w:eastAsiaTheme="majorEastAsia" w:hAnsiTheme="majorEastAsia"/>
        </w:rPr>
        <w:sectPr w:rsidR="003D7148" w:rsidRPr="00246F42">
          <w:pgSz w:w="11910" w:h="16840"/>
          <w:pgMar w:top="1560" w:right="1560" w:bottom="280" w:left="1660" w:header="720" w:footer="720" w:gutter="0"/>
          <w:cols w:space="720"/>
        </w:sectPr>
      </w:pPr>
    </w:p>
    <w:p w:rsidR="003D7148" w:rsidRPr="00246F42" w:rsidRDefault="001340FB">
      <w:pPr>
        <w:pStyle w:val="a3"/>
        <w:spacing w:before="38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lastRenderedPageBreak/>
        <w:t>当</w:t>
      </w:r>
      <w:r w:rsidRPr="00246F42">
        <w:rPr>
          <w:rFonts w:asciiTheme="majorEastAsia" w:eastAsiaTheme="majorEastAsia" w:hAnsiTheme="majorEastAsia"/>
        </w:rPr>
        <w:t xml:space="preserve"> 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5 </w:t>
      </w:r>
      <w:r w:rsidRPr="00246F42">
        <w:rPr>
          <w:rFonts w:asciiTheme="majorEastAsia" w:eastAsiaTheme="majorEastAsia" w:hAnsiTheme="majorEastAsia"/>
        </w:rPr>
        <w:t>时，</w:t>
      </w:r>
      <w:r w:rsidRPr="00246F42">
        <w:rPr>
          <w:rFonts w:asciiTheme="majorEastAsia" w:eastAsiaTheme="majorEastAsia" w:hAnsiTheme="majorEastAsia"/>
        </w:rPr>
        <w:t>x=3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</w:rPr>
        <w:t>点</w:t>
      </w:r>
      <w:r w:rsidRPr="00246F42">
        <w:rPr>
          <w:rFonts w:asciiTheme="majorEastAsia" w:eastAsiaTheme="majorEastAsia" w:hAnsiTheme="majorEastAsia"/>
        </w:rPr>
        <w:t xml:space="preserve"> </w:t>
      </w:r>
      <w:r w:rsidRPr="00246F42">
        <w:rPr>
          <w:rFonts w:asciiTheme="majorEastAsia" w:eastAsiaTheme="majorEastAsia" w:hAnsiTheme="majorEastAsia"/>
          <w:spacing w:val="-2"/>
        </w:rPr>
        <w:t>C</w:t>
      </w:r>
      <w:r w:rsidRPr="00246F42">
        <w:rPr>
          <w:rFonts w:asciiTheme="majorEastAsia" w:eastAsiaTheme="majorEastAsia" w:hAnsiTheme="majorEastAsia"/>
        </w:rPr>
        <w:t>（﹣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</w:rPr>
        <w:t>，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）或（</w:t>
      </w:r>
      <w:r w:rsidRPr="00246F42">
        <w:rPr>
          <w:rFonts w:asciiTheme="majorEastAsia" w:eastAsiaTheme="majorEastAsia" w:hAnsiTheme="majorEastAsia"/>
        </w:rPr>
        <w:t>3</w:t>
      </w:r>
      <w:r w:rsidRPr="00246F42">
        <w:rPr>
          <w:rFonts w:asciiTheme="majorEastAsia" w:eastAsiaTheme="majorEastAsia" w:hAnsiTheme="majorEastAsia"/>
        </w:rPr>
        <w:t>，﹣</w:t>
      </w:r>
      <w:r w:rsidRPr="00246F42">
        <w:rPr>
          <w:rFonts w:asciiTheme="majorEastAsia" w:eastAsiaTheme="majorEastAsia" w:hAnsiTheme="majorEastAsia"/>
        </w:rPr>
        <w:t>5</w:t>
      </w:r>
      <w:r w:rsidRPr="00246F42">
        <w:rPr>
          <w:rFonts w:asciiTheme="majorEastAsia" w:eastAsiaTheme="majorEastAsia" w:hAnsiTheme="majorEastAsia"/>
          <w:spacing w:val="-120"/>
        </w:rPr>
        <w:t>）</w:t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4"/>
        <w:numPr>
          <w:ilvl w:val="0"/>
          <w:numId w:val="1"/>
        </w:numPr>
        <w:tabs>
          <w:tab w:val="left" w:pos="748"/>
        </w:tabs>
        <w:spacing w:before="231"/>
        <w:ind w:left="747" w:hanging="607"/>
        <w:rPr>
          <w:rFonts w:asciiTheme="majorEastAsia" w:eastAsiaTheme="majorEastAsia" w:hAnsiTheme="majorEastAsia"/>
          <w:sz w:val="24"/>
        </w:rPr>
      </w:pPr>
      <w:r w:rsidRPr="00246F42">
        <w:rPr>
          <w:rFonts w:asciiTheme="majorEastAsia" w:eastAsiaTheme="majorEastAsia" w:hAnsiTheme="majorEastAsia"/>
          <w:spacing w:val="3"/>
          <w:sz w:val="24"/>
        </w:rPr>
        <w:t>如图，观察图象可知：当</w:t>
      </w:r>
      <w:r w:rsidRPr="00246F42">
        <w:rPr>
          <w:rFonts w:asciiTheme="majorEastAsia" w:eastAsiaTheme="majorEastAsia" w:hAnsiTheme="majorEastAsia"/>
          <w:spacing w:val="3"/>
          <w:sz w:val="24"/>
        </w:rPr>
        <w:t>⊙</w:t>
      </w:r>
      <w:r w:rsidRPr="00246F42">
        <w:rPr>
          <w:rFonts w:asciiTheme="majorEastAsia" w:eastAsiaTheme="majorEastAsia" w:hAnsiTheme="majorEastAsia"/>
          <w:sz w:val="24"/>
        </w:rPr>
        <w:t>O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3"/>
          <w:sz w:val="24"/>
        </w:rPr>
        <w:t>于直线</w:t>
      </w:r>
      <w:r w:rsidRPr="00246F42">
        <w:rPr>
          <w:rFonts w:asciiTheme="majorEastAsia" w:eastAsiaTheme="majorEastAsia" w:hAnsiTheme="majorEastAsia"/>
          <w:spacing w:val="3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2"/>
          <w:sz w:val="24"/>
        </w:rPr>
        <w:t>x=5</w:t>
      </w:r>
      <w:r w:rsidRPr="00246F42">
        <w:rPr>
          <w:rFonts w:asciiTheme="majorEastAsia" w:eastAsiaTheme="majorEastAsia" w:hAnsiTheme="majorEastAsia"/>
          <w:spacing w:val="2"/>
          <w:sz w:val="24"/>
        </w:rPr>
        <w:t>，直线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246F42">
        <w:rPr>
          <w:rFonts w:asciiTheme="majorEastAsia" w:eastAsiaTheme="majorEastAsia" w:hAnsiTheme="majorEastAsia"/>
          <w:spacing w:val="3"/>
          <w:sz w:val="24"/>
        </w:rPr>
        <w:t>x=</w:t>
      </w:r>
      <w:r w:rsidRPr="00246F42">
        <w:rPr>
          <w:rFonts w:asciiTheme="majorEastAsia" w:eastAsiaTheme="majorEastAsia" w:hAnsiTheme="majorEastAsia"/>
          <w:spacing w:val="3"/>
          <w:sz w:val="24"/>
        </w:rPr>
        <w:t>﹣</w:t>
      </w:r>
      <w:r w:rsidRPr="00246F42">
        <w:rPr>
          <w:rFonts w:asciiTheme="majorEastAsia" w:eastAsiaTheme="majorEastAsia" w:hAnsiTheme="majorEastAsia"/>
          <w:spacing w:val="3"/>
          <w:sz w:val="24"/>
        </w:rPr>
        <w:t>5</w:t>
      </w:r>
      <w:r w:rsidRPr="00246F42">
        <w:rPr>
          <w:rFonts w:asciiTheme="majorEastAsia" w:eastAsiaTheme="majorEastAsia" w:hAnsiTheme="majorEastAsia"/>
          <w:spacing w:val="2"/>
          <w:sz w:val="24"/>
        </w:rPr>
        <w:t>，直线</w:t>
      </w:r>
      <w:r w:rsidRPr="00246F42">
        <w:rPr>
          <w:rFonts w:asciiTheme="majorEastAsia" w:eastAsiaTheme="majorEastAsia" w:hAnsiTheme="majorEastAsia"/>
          <w:spacing w:val="2"/>
          <w:sz w:val="24"/>
        </w:rPr>
        <w:t xml:space="preserve"> y=5</w:t>
      </w:r>
      <w:r w:rsidRPr="00246F42">
        <w:rPr>
          <w:rFonts w:asciiTheme="majorEastAsia" w:eastAsiaTheme="majorEastAsia" w:hAnsiTheme="majorEastAsia"/>
          <w:sz w:val="24"/>
        </w:rPr>
        <w:t>，直线</w:t>
      </w:r>
    </w:p>
    <w:p w:rsidR="003D7148" w:rsidRPr="00246F42" w:rsidRDefault="001340FB">
      <w:pPr>
        <w:pStyle w:val="a3"/>
        <w:ind w:left="45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</w:rPr>
        <w:t>y=</w:t>
      </w:r>
      <w:r w:rsidRPr="00246F42">
        <w:rPr>
          <w:rFonts w:asciiTheme="majorEastAsia" w:eastAsiaTheme="majorEastAsia" w:hAnsiTheme="majorEastAsia"/>
        </w:rPr>
        <w:t>﹣</w:t>
      </w:r>
      <w:r w:rsidRPr="00246F42">
        <w:rPr>
          <w:rFonts w:asciiTheme="majorEastAsia" w:eastAsiaTheme="majorEastAsia" w:hAnsiTheme="majorEastAsia"/>
        </w:rPr>
        <w:t xml:space="preserve">5 </w:t>
      </w:r>
      <w:r w:rsidRPr="00246F42">
        <w:rPr>
          <w:rFonts w:asciiTheme="majorEastAsia" w:eastAsiaTheme="majorEastAsia" w:hAnsiTheme="majorEastAsia"/>
        </w:rPr>
        <w:t>有交点时，</w:t>
      </w:r>
      <w:r w:rsidRPr="00246F42">
        <w:rPr>
          <w:rFonts w:asciiTheme="majorEastAsia" w:eastAsiaTheme="majorEastAsia" w:hAnsiTheme="majorEastAsia"/>
        </w:rPr>
        <w:t xml:space="preserve">⊙O </w:t>
      </w:r>
      <w:r w:rsidRPr="00246F42">
        <w:rPr>
          <w:rFonts w:asciiTheme="majorEastAsia" w:eastAsiaTheme="majorEastAsia" w:hAnsiTheme="majorEastAsia"/>
        </w:rPr>
        <w:t>上存在点</w:t>
      </w:r>
      <w:r w:rsidRPr="00246F42">
        <w:rPr>
          <w:rFonts w:asciiTheme="majorEastAsia" w:eastAsiaTheme="majorEastAsia" w:hAnsiTheme="majorEastAsia"/>
        </w:rPr>
        <w:t xml:space="preserve"> M</w:t>
      </w:r>
      <w:r w:rsidRPr="00246F42">
        <w:rPr>
          <w:rFonts w:asciiTheme="majorEastAsia" w:eastAsiaTheme="majorEastAsia" w:hAnsiTheme="majorEastAsia"/>
        </w:rPr>
        <w:t>，使点</w:t>
      </w:r>
      <w:r w:rsidRPr="00246F42">
        <w:rPr>
          <w:rFonts w:asciiTheme="majorEastAsia" w:eastAsiaTheme="majorEastAsia" w:hAnsiTheme="majorEastAsia"/>
        </w:rPr>
        <w:t xml:space="preserve"> M </w:t>
      </w:r>
      <w:r w:rsidRPr="00246F42">
        <w:rPr>
          <w:rFonts w:asciiTheme="majorEastAsia" w:eastAsiaTheme="majorEastAsia" w:hAnsiTheme="majorEastAsia"/>
        </w:rPr>
        <w:t>的最大距离为</w:t>
      </w:r>
      <w:r w:rsidRPr="00246F42">
        <w:rPr>
          <w:rFonts w:asciiTheme="majorEastAsia" w:eastAsiaTheme="majorEastAsia" w:hAnsiTheme="majorEastAsia"/>
        </w:rPr>
        <w:t xml:space="preserve"> 5</w:t>
      </w:r>
      <w:r w:rsidRPr="00246F42">
        <w:rPr>
          <w:rFonts w:asciiTheme="majorEastAsia" w:eastAsiaTheme="majorEastAsia" w:hAnsiTheme="majorEastAsia"/>
        </w:rPr>
        <w:t>，</w:t>
      </w:r>
    </w:p>
    <w:p w:rsidR="003D7148" w:rsidRPr="00246F42" w:rsidRDefault="001340FB">
      <w:pPr>
        <w:pStyle w:val="a3"/>
        <w:spacing w:before="231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1792" behindDoc="0" locked="0" layoutInCell="1" allowOverlap="1" wp14:anchorId="584BF8DF" wp14:editId="75975F18">
            <wp:simplePos x="0" y="0"/>
            <wp:positionH relativeFrom="page">
              <wp:posOffset>1143000</wp:posOffset>
            </wp:positionH>
            <wp:positionV relativeFrom="paragraph">
              <wp:posOffset>484377</wp:posOffset>
            </wp:positionV>
            <wp:extent cx="2676143" cy="2743200"/>
            <wp:effectExtent l="0" t="0" r="0" b="0"/>
            <wp:wrapTopAndBottom/>
            <wp:docPr id="299" name="image1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127.jpeg"/>
                    <pic:cNvPicPr/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143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6F42">
        <w:rPr>
          <w:rFonts w:asciiTheme="majorEastAsia" w:eastAsiaTheme="majorEastAsia" w:hAnsiTheme="majorEastAsia"/>
        </w:rPr>
        <w:t>∴</w:t>
      </w:r>
      <w:r w:rsidRPr="00246F42">
        <w:rPr>
          <w:rFonts w:asciiTheme="majorEastAsia" w:eastAsiaTheme="majorEastAsia" w:hAnsiTheme="majorEastAsia"/>
          <w:noProof/>
          <w:position w:val="-5"/>
          <w:lang w:val="en-US" w:bidi="ar-SA"/>
        </w:rPr>
        <w:drawing>
          <wp:inline distT="0" distB="0" distL="0" distR="0" wp14:anchorId="4B2824FD" wp14:editId="5E1FCEC2">
            <wp:extent cx="742188" cy="170688"/>
            <wp:effectExtent l="0" t="0" r="0" b="0"/>
            <wp:docPr id="301" name="image1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128.jpeg"/>
                    <pic:cNvPicPr/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188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F42">
        <w:rPr>
          <w:rFonts w:asciiTheme="majorEastAsia" w:eastAsiaTheme="majorEastAsia" w:hAnsiTheme="majorEastAsia"/>
        </w:rPr>
        <w:t>．</w:t>
      </w:r>
    </w:p>
    <w:p w:rsidR="003D7148" w:rsidRPr="00246F42" w:rsidRDefault="001340FB">
      <w:pPr>
        <w:pStyle w:val="a3"/>
        <w:spacing w:before="111" w:line="381" w:lineRule="auto"/>
        <w:ind w:left="451" w:right="237" w:hanging="312"/>
        <w:jc w:val="both"/>
        <w:rPr>
          <w:rFonts w:asciiTheme="majorEastAsia" w:eastAsiaTheme="majorEastAsia" w:hAnsiTheme="majorEastAsia"/>
        </w:rPr>
      </w:pPr>
      <w:r w:rsidRPr="00246F42">
        <w:rPr>
          <w:rFonts w:asciiTheme="majorEastAsia" w:eastAsiaTheme="majorEastAsia" w:hAnsiTheme="majorEastAsia"/>
          <w:color w:val="0000FF"/>
          <w:spacing w:val="-6"/>
        </w:rPr>
        <w:t>【点评】</w:t>
      </w:r>
      <w:r w:rsidRPr="00246F42">
        <w:rPr>
          <w:rFonts w:asciiTheme="majorEastAsia" w:eastAsiaTheme="majorEastAsia" w:hAnsiTheme="majorEastAsia"/>
          <w:spacing w:val="-5"/>
        </w:rPr>
        <w:t>本题考查一次函数综合题、</w:t>
      </w:r>
      <w:r w:rsidRPr="00246F42">
        <w:rPr>
          <w:rFonts w:asciiTheme="majorEastAsia" w:eastAsiaTheme="majorEastAsia" w:hAnsiTheme="majorEastAsia"/>
          <w:spacing w:val="-5"/>
        </w:rPr>
        <w:t>“</w:t>
      </w:r>
      <w:r w:rsidRPr="00246F42">
        <w:rPr>
          <w:rFonts w:asciiTheme="majorEastAsia" w:eastAsiaTheme="majorEastAsia" w:hAnsiTheme="majorEastAsia"/>
          <w:spacing w:val="-5"/>
        </w:rPr>
        <w:t>最大距离</w:t>
      </w:r>
      <w:r w:rsidRPr="00246F42">
        <w:rPr>
          <w:rFonts w:asciiTheme="majorEastAsia" w:eastAsiaTheme="majorEastAsia" w:hAnsiTheme="majorEastAsia"/>
          <w:spacing w:val="-5"/>
        </w:rPr>
        <w:t>”</w:t>
      </w:r>
      <w:r w:rsidRPr="00246F42">
        <w:rPr>
          <w:rFonts w:asciiTheme="majorEastAsia" w:eastAsiaTheme="majorEastAsia" w:hAnsiTheme="majorEastAsia"/>
          <w:spacing w:val="-5"/>
        </w:rPr>
        <w:t>的定义、圆的有关知识，解题</w:t>
      </w:r>
      <w:r w:rsidRPr="00246F42">
        <w:rPr>
          <w:rFonts w:asciiTheme="majorEastAsia" w:eastAsiaTheme="majorEastAsia" w:hAnsiTheme="majorEastAsia"/>
        </w:rPr>
        <w:t>的关键是理解题意，灵活运用所学知识解决问题，学会利用特殊位置解决数学问题，属于中考压轴题．</w:t>
      </w:r>
      <w:bookmarkStart w:id="0" w:name="_GoBack"/>
      <w:bookmarkEnd w:id="0"/>
    </w:p>
    <w:sectPr w:rsidR="003D7148" w:rsidRPr="00246F42">
      <w:pgSz w:w="11910" w:h="16840"/>
      <w:pgMar w:top="1500" w:right="1560" w:bottom="280" w:left="1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FB" w:rsidRDefault="001340FB" w:rsidP="00FC1F3E">
      <w:r>
        <w:separator/>
      </w:r>
    </w:p>
  </w:endnote>
  <w:endnote w:type="continuationSeparator" w:id="0">
    <w:p w:rsidR="001340FB" w:rsidRDefault="001340FB" w:rsidP="00FC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FB" w:rsidRDefault="001340FB" w:rsidP="00FC1F3E">
      <w:r>
        <w:separator/>
      </w:r>
    </w:p>
  </w:footnote>
  <w:footnote w:type="continuationSeparator" w:id="0">
    <w:p w:rsidR="001340FB" w:rsidRDefault="001340FB" w:rsidP="00FC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00000000"/>
    <w:lvl w:ilvl="0" w:tplc="4E824C4E">
      <w:start w:val="1"/>
      <w:numFmt w:val="decimal"/>
      <w:lvlText w:val="%1."/>
      <w:lvlJc w:val="left"/>
      <w:pPr>
        <w:ind w:left="493" w:hanging="354"/>
        <w:jc w:val="left"/>
      </w:pPr>
      <w:rPr>
        <w:rFonts w:ascii="STKaiti" w:eastAsia="STKaiti" w:hAnsi="STKaiti" w:cs="STKaiti" w:hint="default"/>
        <w:spacing w:val="-3"/>
        <w:w w:val="100"/>
        <w:sz w:val="22"/>
        <w:szCs w:val="22"/>
        <w:lang w:val="zh-CN" w:eastAsia="zh-CN" w:bidi="zh-CN"/>
      </w:rPr>
    </w:lvl>
    <w:lvl w:ilvl="1" w:tplc="A976B714">
      <w:start w:val="1"/>
      <w:numFmt w:val="upperLetter"/>
      <w:lvlText w:val="%2."/>
      <w:lvlJc w:val="left"/>
      <w:pPr>
        <w:ind w:left="853" w:hanging="402"/>
        <w:jc w:val="left"/>
      </w:pPr>
      <w:rPr>
        <w:rFonts w:ascii="STKaiti" w:eastAsia="STKaiti" w:hAnsi="STKaiti" w:cs="STKaiti" w:hint="default"/>
        <w:spacing w:val="-2"/>
        <w:w w:val="100"/>
        <w:sz w:val="22"/>
        <w:szCs w:val="22"/>
        <w:lang w:val="zh-CN" w:eastAsia="zh-CN" w:bidi="zh-CN"/>
      </w:rPr>
    </w:lvl>
    <w:lvl w:ilvl="2" w:tplc="F83A4B8E">
      <w:numFmt w:val="bullet"/>
      <w:lvlText w:val="•"/>
      <w:lvlJc w:val="left"/>
      <w:pPr>
        <w:ind w:left="1729" w:hanging="402"/>
      </w:pPr>
      <w:rPr>
        <w:rFonts w:hint="default"/>
        <w:lang w:val="zh-CN" w:eastAsia="zh-CN" w:bidi="zh-CN"/>
      </w:rPr>
    </w:lvl>
    <w:lvl w:ilvl="3" w:tplc="0E5C4CBC">
      <w:numFmt w:val="bullet"/>
      <w:lvlText w:val="•"/>
      <w:lvlJc w:val="left"/>
      <w:pPr>
        <w:ind w:left="2599" w:hanging="402"/>
      </w:pPr>
      <w:rPr>
        <w:rFonts w:hint="default"/>
        <w:lang w:val="zh-CN" w:eastAsia="zh-CN" w:bidi="zh-CN"/>
      </w:rPr>
    </w:lvl>
    <w:lvl w:ilvl="4" w:tplc="16A05B06">
      <w:numFmt w:val="bullet"/>
      <w:lvlText w:val="•"/>
      <w:lvlJc w:val="left"/>
      <w:pPr>
        <w:ind w:left="3468" w:hanging="402"/>
      </w:pPr>
      <w:rPr>
        <w:rFonts w:hint="default"/>
        <w:lang w:val="zh-CN" w:eastAsia="zh-CN" w:bidi="zh-CN"/>
      </w:rPr>
    </w:lvl>
    <w:lvl w:ilvl="5" w:tplc="54FCB2C6">
      <w:numFmt w:val="bullet"/>
      <w:lvlText w:val="•"/>
      <w:lvlJc w:val="left"/>
      <w:pPr>
        <w:ind w:left="4338" w:hanging="402"/>
      </w:pPr>
      <w:rPr>
        <w:rFonts w:hint="default"/>
        <w:lang w:val="zh-CN" w:eastAsia="zh-CN" w:bidi="zh-CN"/>
      </w:rPr>
    </w:lvl>
    <w:lvl w:ilvl="6" w:tplc="DCF097D6">
      <w:numFmt w:val="bullet"/>
      <w:lvlText w:val="•"/>
      <w:lvlJc w:val="left"/>
      <w:pPr>
        <w:ind w:left="5207" w:hanging="402"/>
      </w:pPr>
      <w:rPr>
        <w:rFonts w:hint="default"/>
        <w:lang w:val="zh-CN" w:eastAsia="zh-CN" w:bidi="zh-CN"/>
      </w:rPr>
    </w:lvl>
    <w:lvl w:ilvl="7" w:tplc="77E2BACE">
      <w:numFmt w:val="bullet"/>
      <w:lvlText w:val="•"/>
      <w:lvlJc w:val="left"/>
      <w:pPr>
        <w:ind w:left="6077" w:hanging="402"/>
      </w:pPr>
      <w:rPr>
        <w:rFonts w:hint="default"/>
        <w:lang w:val="zh-CN" w:eastAsia="zh-CN" w:bidi="zh-CN"/>
      </w:rPr>
    </w:lvl>
    <w:lvl w:ilvl="8" w:tplc="058C267C">
      <w:numFmt w:val="bullet"/>
      <w:lvlText w:val="•"/>
      <w:lvlJc w:val="left"/>
      <w:pPr>
        <w:ind w:left="6946" w:hanging="402"/>
      </w:pPr>
      <w:rPr>
        <w:rFonts w:hint="default"/>
        <w:lang w:val="zh-CN" w:eastAsia="zh-CN" w:bidi="zh-CN"/>
      </w:rPr>
    </w:lvl>
  </w:abstractNum>
  <w:abstractNum w:abstractNumId="1">
    <w:nsid w:val="00000001"/>
    <w:multiLevelType w:val="hybridMultilevel"/>
    <w:tmpl w:val="00000000"/>
    <w:lvl w:ilvl="0" w:tplc="89DE8BB6">
      <w:start w:val="1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w w:val="100"/>
        <w:sz w:val="22"/>
        <w:szCs w:val="22"/>
        <w:lang w:val="zh-CN" w:eastAsia="zh-CN" w:bidi="zh-CN"/>
      </w:rPr>
    </w:lvl>
    <w:lvl w:ilvl="1" w:tplc="330816BC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A2121914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636E0046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EF982E5E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48D8E6B0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896EB982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64FEF460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BBA40908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2">
    <w:nsid w:val="00000002"/>
    <w:multiLevelType w:val="hybridMultilevel"/>
    <w:tmpl w:val="00000000"/>
    <w:lvl w:ilvl="0" w:tplc="20A23E14">
      <w:start w:val="1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2"/>
        <w:w w:val="100"/>
        <w:sz w:val="22"/>
        <w:szCs w:val="22"/>
        <w:lang w:val="zh-CN" w:eastAsia="zh-CN" w:bidi="zh-CN"/>
      </w:rPr>
    </w:lvl>
    <w:lvl w:ilvl="1" w:tplc="D9AE719A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C0B4647A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1534E976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E5CC80C2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129C2E82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8F6461CA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F9C4689E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11184788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3">
    <w:nsid w:val="00000003"/>
    <w:multiLevelType w:val="hybridMultilevel"/>
    <w:tmpl w:val="00000000"/>
    <w:lvl w:ilvl="0" w:tplc="23F24E8C">
      <w:start w:val="1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120"/>
        <w:w w:val="100"/>
        <w:sz w:val="22"/>
        <w:szCs w:val="22"/>
        <w:lang w:val="zh-CN" w:eastAsia="zh-CN" w:bidi="zh-CN"/>
      </w:rPr>
    </w:lvl>
    <w:lvl w:ilvl="1" w:tplc="D2DCFFA8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8DB289BE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A7668054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A064B250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4EF0C952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D10AE23C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B052BD48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EEE69D5E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4">
    <w:nsid w:val="00000004"/>
    <w:multiLevelType w:val="hybridMultilevel"/>
    <w:tmpl w:val="00000000"/>
    <w:lvl w:ilvl="0" w:tplc="469AE222">
      <w:start w:val="1"/>
      <w:numFmt w:val="decimal"/>
      <w:lvlText w:val="（%1）"/>
      <w:lvlJc w:val="left"/>
      <w:pPr>
        <w:ind w:left="452" w:hanging="594"/>
        <w:jc w:val="left"/>
      </w:pPr>
      <w:rPr>
        <w:rFonts w:ascii="STKaiti" w:eastAsia="STKaiti" w:hAnsi="STKaiti" w:cs="STKaiti" w:hint="default"/>
        <w:spacing w:val="-22"/>
        <w:w w:val="100"/>
        <w:sz w:val="22"/>
        <w:szCs w:val="22"/>
        <w:lang w:val="zh-CN" w:eastAsia="zh-CN" w:bidi="zh-CN"/>
      </w:rPr>
    </w:lvl>
    <w:lvl w:ilvl="1" w:tplc="C4D25368">
      <w:numFmt w:val="bullet"/>
      <w:lvlText w:val="•"/>
      <w:lvlJc w:val="left"/>
      <w:pPr>
        <w:ind w:left="1282" w:hanging="594"/>
      </w:pPr>
      <w:rPr>
        <w:rFonts w:hint="default"/>
        <w:lang w:val="zh-CN" w:eastAsia="zh-CN" w:bidi="zh-CN"/>
      </w:rPr>
    </w:lvl>
    <w:lvl w:ilvl="2" w:tplc="2312DB84">
      <w:numFmt w:val="bullet"/>
      <w:lvlText w:val="•"/>
      <w:lvlJc w:val="left"/>
      <w:pPr>
        <w:ind w:left="2105" w:hanging="594"/>
      </w:pPr>
      <w:rPr>
        <w:rFonts w:hint="default"/>
        <w:lang w:val="zh-CN" w:eastAsia="zh-CN" w:bidi="zh-CN"/>
      </w:rPr>
    </w:lvl>
    <w:lvl w:ilvl="3" w:tplc="FC6C5752">
      <w:numFmt w:val="bullet"/>
      <w:lvlText w:val="•"/>
      <w:lvlJc w:val="left"/>
      <w:pPr>
        <w:ind w:left="2927" w:hanging="594"/>
      </w:pPr>
      <w:rPr>
        <w:rFonts w:hint="default"/>
        <w:lang w:val="zh-CN" w:eastAsia="zh-CN" w:bidi="zh-CN"/>
      </w:rPr>
    </w:lvl>
    <w:lvl w:ilvl="4" w:tplc="719CCB9E">
      <w:numFmt w:val="bullet"/>
      <w:lvlText w:val="•"/>
      <w:lvlJc w:val="left"/>
      <w:pPr>
        <w:ind w:left="3750" w:hanging="594"/>
      </w:pPr>
      <w:rPr>
        <w:rFonts w:hint="default"/>
        <w:lang w:val="zh-CN" w:eastAsia="zh-CN" w:bidi="zh-CN"/>
      </w:rPr>
    </w:lvl>
    <w:lvl w:ilvl="5" w:tplc="2280D440">
      <w:numFmt w:val="bullet"/>
      <w:lvlText w:val="•"/>
      <w:lvlJc w:val="left"/>
      <w:pPr>
        <w:ind w:left="4573" w:hanging="594"/>
      </w:pPr>
      <w:rPr>
        <w:rFonts w:hint="default"/>
        <w:lang w:val="zh-CN" w:eastAsia="zh-CN" w:bidi="zh-CN"/>
      </w:rPr>
    </w:lvl>
    <w:lvl w:ilvl="6" w:tplc="515A62F4">
      <w:numFmt w:val="bullet"/>
      <w:lvlText w:val="•"/>
      <w:lvlJc w:val="left"/>
      <w:pPr>
        <w:ind w:left="5395" w:hanging="594"/>
      </w:pPr>
      <w:rPr>
        <w:rFonts w:hint="default"/>
        <w:lang w:val="zh-CN" w:eastAsia="zh-CN" w:bidi="zh-CN"/>
      </w:rPr>
    </w:lvl>
    <w:lvl w:ilvl="7" w:tplc="7F08D11A">
      <w:numFmt w:val="bullet"/>
      <w:lvlText w:val="•"/>
      <w:lvlJc w:val="left"/>
      <w:pPr>
        <w:ind w:left="6218" w:hanging="594"/>
      </w:pPr>
      <w:rPr>
        <w:rFonts w:hint="default"/>
        <w:lang w:val="zh-CN" w:eastAsia="zh-CN" w:bidi="zh-CN"/>
      </w:rPr>
    </w:lvl>
    <w:lvl w:ilvl="8" w:tplc="5ED23B88">
      <w:numFmt w:val="bullet"/>
      <w:lvlText w:val="•"/>
      <w:lvlJc w:val="left"/>
      <w:pPr>
        <w:ind w:left="7040" w:hanging="594"/>
      </w:pPr>
      <w:rPr>
        <w:rFonts w:hint="default"/>
        <w:lang w:val="zh-CN" w:eastAsia="zh-CN" w:bidi="zh-CN"/>
      </w:rPr>
    </w:lvl>
  </w:abstractNum>
  <w:abstractNum w:abstractNumId="5">
    <w:nsid w:val="00000005"/>
    <w:multiLevelType w:val="hybridMultilevel"/>
    <w:tmpl w:val="00000000"/>
    <w:lvl w:ilvl="0" w:tplc="3C0E50FA">
      <w:start w:val="1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3"/>
        <w:w w:val="100"/>
        <w:sz w:val="22"/>
        <w:szCs w:val="22"/>
        <w:lang w:val="zh-CN" w:eastAsia="zh-CN" w:bidi="zh-CN"/>
      </w:rPr>
    </w:lvl>
    <w:lvl w:ilvl="1" w:tplc="DA34877A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F742501A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57D4BBF8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A1443F6C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92D443A4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4E046508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52528420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221C08E0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6">
    <w:nsid w:val="00000006"/>
    <w:multiLevelType w:val="hybridMultilevel"/>
    <w:tmpl w:val="00000000"/>
    <w:lvl w:ilvl="0" w:tplc="A86481BC">
      <w:start w:val="1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2"/>
        <w:w w:val="100"/>
        <w:sz w:val="22"/>
        <w:szCs w:val="22"/>
        <w:lang w:val="zh-CN" w:eastAsia="zh-CN" w:bidi="zh-CN"/>
      </w:rPr>
    </w:lvl>
    <w:lvl w:ilvl="1" w:tplc="85546AC0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B6E4EE62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D780EB48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EACC304A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0EA6398C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F83A6E9E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37C4A6DC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EEC8EE3A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7">
    <w:nsid w:val="00000007"/>
    <w:multiLevelType w:val="hybridMultilevel"/>
    <w:tmpl w:val="00000000"/>
    <w:lvl w:ilvl="0" w:tplc="32A2FD0E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w w:val="100"/>
        <w:sz w:val="22"/>
        <w:szCs w:val="22"/>
        <w:lang w:val="zh-CN" w:eastAsia="zh-CN" w:bidi="zh-CN"/>
      </w:rPr>
    </w:lvl>
    <w:lvl w:ilvl="1" w:tplc="B928AE14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AC04824A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F20436BE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9C96A784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E8A6D268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6E36B0D4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626E89AE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60E0DD98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8">
    <w:nsid w:val="00000008"/>
    <w:multiLevelType w:val="hybridMultilevel"/>
    <w:tmpl w:val="00000000"/>
    <w:lvl w:ilvl="0" w:tplc="1D443DD0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w w:val="100"/>
        <w:sz w:val="22"/>
        <w:szCs w:val="22"/>
        <w:lang w:val="zh-CN" w:eastAsia="zh-CN" w:bidi="zh-CN"/>
      </w:rPr>
    </w:lvl>
    <w:lvl w:ilvl="1" w:tplc="D286DC5C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32506C9A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F13631D2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92740008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71D0CBF2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77BE3698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E8209D90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3A5C42BE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9">
    <w:nsid w:val="00000009"/>
    <w:multiLevelType w:val="hybridMultilevel"/>
    <w:tmpl w:val="00000000"/>
    <w:lvl w:ilvl="0" w:tplc="8A1244D2">
      <w:start w:val="1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2"/>
        <w:w w:val="100"/>
        <w:sz w:val="22"/>
        <w:szCs w:val="22"/>
        <w:lang w:val="zh-CN" w:eastAsia="zh-CN" w:bidi="zh-CN"/>
      </w:rPr>
    </w:lvl>
    <w:lvl w:ilvl="1" w:tplc="BE8484CE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31946452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39BEB404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94923D20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7758F3FE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0CD4764C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9FEA6ADA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B6E2A3EE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10">
    <w:nsid w:val="0000000A"/>
    <w:multiLevelType w:val="hybridMultilevel"/>
    <w:tmpl w:val="00000000"/>
    <w:lvl w:ilvl="0" w:tplc="5060FE14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2"/>
        <w:w w:val="100"/>
        <w:sz w:val="22"/>
        <w:szCs w:val="22"/>
        <w:lang w:val="zh-CN" w:eastAsia="zh-CN" w:bidi="zh-CN"/>
      </w:rPr>
    </w:lvl>
    <w:lvl w:ilvl="1" w:tplc="E300FAEE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0B7C16AA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F01289D0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571EB046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E2C07F5C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8148402E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7116C392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30DCC292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11">
    <w:nsid w:val="0000000B"/>
    <w:multiLevelType w:val="hybridMultilevel"/>
    <w:tmpl w:val="00000000"/>
    <w:lvl w:ilvl="0" w:tplc="CFEE742A">
      <w:start w:val="1"/>
      <w:numFmt w:val="decimal"/>
      <w:lvlText w:val="（%1）"/>
      <w:lvlJc w:val="left"/>
      <w:pPr>
        <w:ind w:left="452" w:hanging="594"/>
        <w:jc w:val="left"/>
      </w:pPr>
      <w:rPr>
        <w:rFonts w:ascii="STKaiti" w:eastAsia="STKaiti" w:hAnsi="STKaiti" w:cs="STKaiti" w:hint="default"/>
        <w:spacing w:val="-27"/>
        <w:w w:val="100"/>
        <w:sz w:val="22"/>
        <w:szCs w:val="22"/>
        <w:lang w:val="zh-CN" w:eastAsia="zh-CN" w:bidi="zh-CN"/>
      </w:rPr>
    </w:lvl>
    <w:lvl w:ilvl="1" w:tplc="0610FA44">
      <w:numFmt w:val="bullet"/>
      <w:lvlText w:val="•"/>
      <w:lvlJc w:val="left"/>
      <w:pPr>
        <w:ind w:left="1282" w:hanging="594"/>
      </w:pPr>
      <w:rPr>
        <w:rFonts w:hint="default"/>
        <w:lang w:val="zh-CN" w:eastAsia="zh-CN" w:bidi="zh-CN"/>
      </w:rPr>
    </w:lvl>
    <w:lvl w:ilvl="2" w:tplc="A498D4AC">
      <w:numFmt w:val="bullet"/>
      <w:lvlText w:val="•"/>
      <w:lvlJc w:val="left"/>
      <w:pPr>
        <w:ind w:left="2105" w:hanging="594"/>
      </w:pPr>
      <w:rPr>
        <w:rFonts w:hint="default"/>
        <w:lang w:val="zh-CN" w:eastAsia="zh-CN" w:bidi="zh-CN"/>
      </w:rPr>
    </w:lvl>
    <w:lvl w:ilvl="3" w:tplc="7DA4921C">
      <w:numFmt w:val="bullet"/>
      <w:lvlText w:val="•"/>
      <w:lvlJc w:val="left"/>
      <w:pPr>
        <w:ind w:left="2927" w:hanging="594"/>
      </w:pPr>
      <w:rPr>
        <w:rFonts w:hint="default"/>
        <w:lang w:val="zh-CN" w:eastAsia="zh-CN" w:bidi="zh-CN"/>
      </w:rPr>
    </w:lvl>
    <w:lvl w:ilvl="4" w:tplc="D89C70CE">
      <w:numFmt w:val="bullet"/>
      <w:lvlText w:val="•"/>
      <w:lvlJc w:val="left"/>
      <w:pPr>
        <w:ind w:left="3750" w:hanging="594"/>
      </w:pPr>
      <w:rPr>
        <w:rFonts w:hint="default"/>
        <w:lang w:val="zh-CN" w:eastAsia="zh-CN" w:bidi="zh-CN"/>
      </w:rPr>
    </w:lvl>
    <w:lvl w:ilvl="5" w:tplc="2286C8BA">
      <w:numFmt w:val="bullet"/>
      <w:lvlText w:val="•"/>
      <w:lvlJc w:val="left"/>
      <w:pPr>
        <w:ind w:left="4573" w:hanging="594"/>
      </w:pPr>
      <w:rPr>
        <w:rFonts w:hint="default"/>
        <w:lang w:val="zh-CN" w:eastAsia="zh-CN" w:bidi="zh-CN"/>
      </w:rPr>
    </w:lvl>
    <w:lvl w:ilvl="6" w:tplc="25B87A98">
      <w:numFmt w:val="bullet"/>
      <w:lvlText w:val="•"/>
      <w:lvlJc w:val="left"/>
      <w:pPr>
        <w:ind w:left="5395" w:hanging="594"/>
      </w:pPr>
      <w:rPr>
        <w:rFonts w:hint="default"/>
        <w:lang w:val="zh-CN" w:eastAsia="zh-CN" w:bidi="zh-CN"/>
      </w:rPr>
    </w:lvl>
    <w:lvl w:ilvl="7" w:tplc="B71AF9A8">
      <w:numFmt w:val="bullet"/>
      <w:lvlText w:val="•"/>
      <w:lvlJc w:val="left"/>
      <w:pPr>
        <w:ind w:left="6218" w:hanging="594"/>
      </w:pPr>
      <w:rPr>
        <w:rFonts w:hint="default"/>
        <w:lang w:val="zh-CN" w:eastAsia="zh-CN" w:bidi="zh-CN"/>
      </w:rPr>
    </w:lvl>
    <w:lvl w:ilvl="8" w:tplc="25BCE7C4">
      <w:numFmt w:val="bullet"/>
      <w:lvlText w:val="•"/>
      <w:lvlJc w:val="left"/>
      <w:pPr>
        <w:ind w:left="7040" w:hanging="594"/>
      </w:pPr>
      <w:rPr>
        <w:rFonts w:hint="default"/>
        <w:lang w:val="zh-CN" w:eastAsia="zh-CN" w:bidi="zh-CN"/>
      </w:rPr>
    </w:lvl>
  </w:abstractNum>
  <w:abstractNum w:abstractNumId="12">
    <w:nsid w:val="0000000C"/>
    <w:multiLevelType w:val="hybridMultilevel"/>
    <w:tmpl w:val="00000000"/>
    <w:lvl w:ilvl="0" w:tplc="2C04EA60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w w:val="100"/>
        <w:sz w:val="22"/>
        <w:szCs w:val="22"/>
        <w:lang w:val="zh-CN" w:eastAsia="zh-CN" w:bidi="zh-CN"/>
      </w:rPr>
    </w:lvl>
    <w:lvl w:ilvl="1" w:tplc="21F87BD8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B2D8B3F2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BA40BD10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CA3E4654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9384C1F0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877AF322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FE209978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014AB9CA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13">
    <w:nsid w:val="0000000D"/>
    <w:multiLevelType w:val="hybridMultilevel"/>
    <w:tmpl w:val="00000000"/>
    <w:lvl w:ilvl="0" w:tplc="82427B3C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3"/>
        <w:w w:val="100"/>
        <w:sz w:val="22"/>
        <w:szCs w:val="22"/>
        <w:lang w:val="zh-CN" w:eastAsia="zh-CN" w:bidi="zh-CN"/>
      </w:rPr>
    </w:lvl>
    <w:lvl w:ilvl="1" w:tplc="19C03FA8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A3DCB6D4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964C4990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AECC68EC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8E806266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6B7C0536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50A2DC9E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5A7A84F8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14">
    <w:nsid w:val="0000000E"/>
    <w:multiLevelType w:val="hybridMultilevel"/>
    <w:tmpl w:val="00000000"/>
    <w:lvl w:ilvl="0" w:tplc="C45A37EC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2"/>
        <w:w w:val="100"/>
        <w:sz w:val="22"/>
        <w:szCs w:val="22"/>
        <w:lang w:val="zh-CN" w:eastAsia="zh-CN" w:bidi="zh-CN"/>
      </w:rPr>
    </w:lvl>
    <w:lvl w:ilvl="1" w:tplc="EAB00FCE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C2C0D830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348AD950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6060BA64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020CE05A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8648D7DE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03C4E4D4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556214AC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abstractNum w:abstractNumId="15">
    <w:nsid w:val="0000000F"/>
    <w:multiLevelType w:val="hybridMultilevel"/>
    <w:tmpl w:val="00000000"/>
    <w:lvl w:ilvl="0" w:tplc="DAB265F2">
      <w:start w:val="2"/>
      <w:numFmt w:val="decimal"/>
      <w:lvlText w:val="（%1）"/>
      <w:lvlJc w:val="left"/>
      <w:pPr>
        <w:ind w:left="733" w:hanging="594"/>
        <w:jc w:val="left"/>
      </w:pPr>
      <w:rPr>
        <w:rFonts w:ascii="STKaiti" w:eastAsia="STKaiti" w:hAnsi="STKaiti" w:cs="STKaiti" w:hint="default"/>
        <w:spacing w:val="-120"/>
        <w:w w:val="100"/>
        <w:sz w:val="22"/>
        <w:szCs w:val="22"/>
        <w:lang w:val="zh-CN" w:eastAsia="zh-CN" w:bidi="zh-CN"/>
      </w:rPr>
    </w:lvl>
    <w:lvl w:ilvl="1" w:tplc="563A645C">
      <w:numFmt w:val="bullet"/>
      <w:lvlText w:val="•"/>
      <w:lvlJc w:val="left"/>
      <w:pPr>
        <w:ind w:left="1534" w:hanging="594"/>
      </w:pPr>
      <w:rPr>
        <w:rFonts w:hint="default"/>
        <w:lang w:val="zh-CN" w:eastAsia="zh-CN" w:bidi="zh-CN"/>
      </w:rPr>
    </w:lvl>
    <w:lvl w:ilvl="2" w:tplc="B07278B0">
      <w:numFmt w:val="bullet"/>
      <w:lvlText w:val="•"/>
      <w:lvlJc w:val="left"/>
      <w:pPr>
        <w:ind w:left="2329" w:hanging="594"/>
      </w:pPr>
      <w:rPr>
        <w:rFonts w:hint="default"/>
        <w:lang w:val="zh-CN" w:eastAsia="zh-CN" w:bidi="zh-CN"/>
      </w:rPr>
    </w:lvl>
    <w:lvl w:ilvl="3" w:tplc="54468AB8">
      <w:numFmt w:val="bullet"/>
      <w:lvlText w:val="•"/>
      <w:lvlJc w:val="left"/>
      <w:pPr>
        <w:ind w:left="3123" w:hanging="594"/>
      </w:pPr>
      <w:rPr>
        <w:rFonts w:hint="default"/>
        <w:lang w:val="zh-CN" w:eastAsia="zh-CN" w:bidi="zh-CN"/>
      </w:rPr>
    </w:lvl>
    <w:lvl w:ilvl="4" w:tplc="2236D578">
      <w:numFmt w:val="bullet"/>
      <w:lvlText w:val="•"/>
      <w:lvlJc w:val="left"/>
      <w:pPr>
        <w:ind w:left="3918" w:hanging="594"/>
      </w:pPr>
      <w:rPr>
        <w:rFonts w:hint="default"/>
        <w:lang w:val="zh-CN" w:eastAsia="zh-CN" w:bidi="zh-CN"/>
      </w:rPr>
    </w:lvl>
    <w:lvl w:ilvl="5" w:tplc="10B8D082">
      <w:numFmt w:val="bullet"/>
      <w:lvlText w:val="•"/>
      <w:lvlJc w:val="left"/>
      <w:pPr>
        <w:ind w:left="4713" w:hanging="594"/>
      </w:pPr>
      <w:rPr>
        <w:rFonts w:hint="default"/>
        <w:lang w:val="zh-CN" w:eastAsia="zh-CN" w:bidi="zh-CN"/>
      </w:rPr>
    </w:lvl>
    <w:lvl w:ilvl="6" w:tplc="813092FC">
      <w:numFmt w:val="bullet"/>
      <w:lvlText w:val="•"/>
      <w:lvlJc w:val="left"/>
      <w:pPr>
        <w:ind w:left="5507" w:hanging="594"/>
      </w:pPr>
      <w:rPr>
        <w:rFonts w:hint="default"/>
        <w:lang w:val="zh-CN" w:eastAsia="zh-CN" w:bidi="zh-CN"/>
      </w:rPr>
    </w:lvl>
    <w:lvl w:ilvl="7" w:tplc="41FA660E">
      <w:numFmt w:val="bullet"/>
      <w:lvlText w:val="•"/>
      <w:lvlJc w:val="left"/>
      <w:pPr>
        <w:ind w:left="6302" w:hanging="594"/>
      </w:pPr>
      <w:rPr>
        <w:rFonts w:hint="default"/>
        <w:lang w:val="zh-CN" w:eastAsia="zh-CN" w:bidi="zh-CN"/>
      </w:rPr>
    </w:lvl>
    <w:lvl w:ilvl="8" w:tplc="A914F810">
      <w:numFmt w:val="bullet"/>
      <w:lvlText w:val="•"/>
      <w:lvlJc w:val="left"/>
      <w:pPr>
        <w:ind w:left="7096" w:hanging="594"/>
      </w:pPr>
      <w:rPr>
        <w:rFonts w:hint="default"/>
        <w:lang w:val="zh-CN" w:eastAsia="zh-CN" w:bidi="zh-CN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3D7148"/>
    <w:rsid w:val="001340FB"/>
    <w:rsid w:val="00246F42"/>
    <w:rsid w:val="003D7148"/>
    <w:rsid w:val="00FC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TKaiti" w:eastAsia="STKaiti" w:hAnsi="STKaiti" w:cs="STKaiti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30"/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30"/>
      <w:ind w:left="733" w:hanging="593"/>
    </w:pPr>
  </w:style>
  <w:style w:type="paragraph" w:customStyle="1" w:styleId="TableParagraph">
    <w:name w:val="Table Paragraph"/>
    <w:basedOn w:val="a"/>
    <w:uiPriority w:val="1"/>
    <w:qFormat/>
    <w:pPr>
      <w:spacing w:before="147"/>
    </w:pPr>
  </w:style>
  <w:style w:type="paragraph" w:styleId="a5">
    <w:name w:val="Balloon Text"/>
    <w:basedOn w:val="a"/>
    <w:link w:val="Char"/>
    <w:uiPriority w:val="99"/>
    <w:semiHidden/>
    <w:unhideWhenUsed/>
    <w:rsid w:val="00FC1F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C1F3E"/>
    <w:rPr>
      <w:rFonts w:ascii="STKaiti" w:eastAsia="STKaiti" w:hAnsi="STKaiti" w:cs="STKaiti"/>
      <w:sz w:val="18"/>
      <w:szCs w:val="18"/>
      <w:lang w:val="zh-CN" w:eastAsia="zh-CN" w:bidi="zh-CN"/>
    </w:rPr>
  </w:style>
  <w:style w:type="paragraph" w:styleId="a6">
    <w:name w:val="header"/>
    <w:basedOn w:val="a"/>
    <w:link w:val="Char0"/>
    <w:uiPriority w:val="99"/>
    <w:unhideWhenUsed/>
    <w:rsid w:val="00FC1F3E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C1F3E"/>
    <w:rPr>
      <w:rFonts w:ascii="STKaiti" w:eastAsia="STKaiti" w:hAnsi="STKaiti" w:cs="STKaiti"/>
      <w:sz w:val="18"/>
      <w:szCs w:val="18"/>
      <w:lang w:val="zh-CN" w:eastAsia="zh-CN" w:bidi="zh-CN"/>
    </w:rPr>
  </w:style>
  <w:style w:type="paragraph" w:styleId="a7">
    <w:name w:val="footer"/>
    <w:basedOn w:val="a"/>
    <w:link w:val="Char1"/>
    <w:uiPriority w:val="99"/>
    <w:unhideWhenUsed/>
    <w:rsid w:val="00FC1F3E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C1F3E"/>
    <w:rPr>
      <w:rFonts w:ascii="STKaiti" w:eastAsia="STKaiti" w:hAnsi="STKaiti" w:cs="STKaiti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jpe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6.png"/><Relationship Id="rId138" Type="http://schemas.openxmlformats.org/officeDocument/2006/relationships/image" Target="media/image131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jpeg"/><Relationship Id="rId58" Type="http://schemas.openxmlformats.org/officeDocument/2006/relationships/image" Target="media/image51.jpe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image" Target="media/image121.jpeg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43" Type="http://schemas.openxmlformats.org/officeDocument/2006/relationships/image" Target="media/image36.jpe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34" Type="http://schemas.openxmlformats.org/officeDocument/2006/relationships/image" Target="media/image127.png"/><Relationship Id="rId139" Type="http://schemas.openxmlformats.org/officeDocument/2006/relationships/image" Target="media/image132.jpe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16" Type="http://schemas.openxmlformats.org/officeDocument/2006/relationships/image" Target="media/image109.png"/><Relationship Id="rId124" Type="http://schemas.openxmlformats.org/officeDocument/2006/relationships/image" Target="media/image117.png"/><Relationship Id="rId129" Type="http://schemas.openxmlformats.org/officeDocument/2006/relationships/image" Target="media/image122.jpeg"/><Relationship Id="rId137" Type="http://schemas.openxmlformats.org/officeDocument/2006/relationships/image" Target="media/image13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jpe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27" Type="http://schemas.openxmlformats.org/officeDocument/2006/relationships/image" Target="media/image120.jpe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30" Type="http://schemas.openxmlformats.org/officeDocument/2006/relationships/image" Target="media/image123.png"/><Relationship Id="rId135" Type="http://schemas.openxmlformats.org/officeDocument/2006/relationships/image" Target="media/image12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jpeg"/><Relationship Id="rId120" Type="http://schemas.openxmlformats.org/officeDocument/2006/relationships/image" Target="media/image113.png"/><Relationship Id="rId125" Type="http://schemas.openxmlformats.org/officeDocument/2006/relationships/image" Target="media/image118.jpeg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jpe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jpeg"/><Relationship Id="rId136" Type="http://schemas.openxmlformats.org/officeDocument/2006/relationships/image" Target="media/image129.png"/><Relationship Id="rId61" Type="http://schemas.openxmlformats.org/officeDocument/2006/relationships/image" Target="media/image54.jpeg"/><Relationship Id="rId82" Type="http://schemas.openxmlformats.org/officeDocument/2006/relationships/image" Target="media/image75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56" Type="http://schemas.openxmlformats.org/officeDocument/2006/relationships/image" Target="media/image49.png"/><Relationship Id="rId77" Type="http://schemas.openxmlformats.org/officeDocument/2006/relationships/image" Target="media/image70.jpeg"/><Relationship Id="rId100" Type="http://schemas.openxmlformats.org/officeDocument/2006/relationships/image" Target="media/image93.png"/><Relationship Id="rId105" Type="http://schemas.openxmlformats.org/officeDocument/2006/relationships/image" Target="media/image98.jpeg"/><Relationship Id="rId126" Type="http://schemas.openxmlformats.org/officeDocument/2006/relationships/image" Target="media/image1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1754</Words>
  <Characters>10003</Characters>
  <Application>Microsoft Office Word</Application>
  <DocSecurity>0</DocSecurity>
  <Lines>83</Lines>
  <Paragraphs>23</Paragraphs>
  <ScaleCrop>false</ScaleCrop>
  <Company/>
  <LinksUpToDate>false</LinksUpToDate>
  <CharactersWithSpaces>11734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2018-12-19T09:40:00Z</dcterms:created>
  <dcterms:modified xsi:type="dcterms:W3CDTF">2018-12-19T09:45:00Z</dcterms:modified>
</cp:coreProperties>
</file>